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753C6F" w14:textId="77777777" w:rsidR="001C34FC" w:rsidRPr="000723CA" w:rsidRDefault="001C34FC">
      <w:pPr>
        <w:spacing w:before="5" w:line="120" w:lineRule="exact"/>
        <w:rPr>
          <w:rFonts w:asciiTheme="majorHAnsi" w:hAnsiTheme="majorHAnsi"/>
          <w:sz w:val="11"/>
          <w:szCs w:val="11"/>
        </w:rPr>
      </w:pPr>
    </w:p>
    <w:p w14:paraId="329C525B" w14:textId="77777777" w:rsidR="001C34FC" w:rsidRPr="000723CA" w:rsidRDefault="001C34FC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32103358" w14:textId="77777777" w:rsidR="001C34FC" w:rsidRPr="000723CA" w:rsidRDefault="001C34FC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62A6892B" w14:textId="77777777" w:rsidR="001C34FC" w:rsidRPr="000723CA" w:rsidRDefault="001C34FC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29E9272A" w14:textId="77777777" w:rsidR="001C34FC" w:rsidRPr="000723CA" w:rsidRDefault="001C34FC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7090495A" w14:textId="77777777" w:rsidR="001C34FC" w:rsidRPr="000723CA" w:rsidRDefault="000723CA">
      <w:pPr>
        <w:ind w:left="124" w:right="-54"/>
        <w:rPr>
          <w:rFonts w:asciiTheme="majorHAnsi" w:hAnsiTheme="majorHAnsi"/>
          <w:sz w:val="18"/>
          <w:szCs w:val="18"/>
        </w:rPr>
      </w:pPr>
      <w:r w:rsidRPr="000723CA">
        <w:rPr>
          <w:rFonts w:asciiTheme="majorHAnsi" w:hAnsiTheme="majorHAnsi"/>
          <w:spacing w:val="7"/>
          <w:sz w:val="18"/>
          <w:szCs w:val="18"/>
        </w:rPr>
        <w:t>A</w:t>
      </w:r>
      <w:r w:rsidRPr="000723CA">
        <w:rPr>
          <w:rFonts w:asciiTheme="majorHAnsi" w:hAnsiTheme="majorHAnsi"/>
          <w:spacing w:val="9"/>
          <w:sz w:val="18"/>
          <w:szCs w:val="18"/>
        </w:rPr>
        <w:t>R</w:t>
      </w:r>
      <w:r w:rsidRPr="000723CA">
        <w:rPr>
          <w:rFonts w:asciiTheme="majorHAnsi" w:hAnsiTheme="majorHAnsi"/>
          <w:spacing w:val="10"/>
          <w:sz w:val="18"/>
          <w:szCs w:val="18"/>
        </w:rPr>
        <w:t>E</w:t>
      </w:r>
      <w:r w:rsidRPr="000723CA">
        <w:rPr>
          <w:rFonts w:asciiTheme="majorHAnsi" w:hAnsiTheme="majorHAnsi"/>
          <w:spacing w:val="7"/>
          <w:sz w:val="18"/>
          <w:szCs w:val="18"/>
        </w:rPr>
        <w:t>A</w:t>
      </w:r>
      <w:r w:rsidRPr="000723CA">
        <w:rPr>
          <w:rFonts w:asciiTheme="majorHAnsi" w:hAnsiTheme="majorHAnsi"/>
          <w:sz w:val="18"/>
          <w:szCs w:val="18"/>
        </w:rPr>
        <w:t>S</w:t>
      </w:r>
      <w:r w:rsidRPr="000723CA">
        <w:rPr>
          <w:rFonts w:asciiTheme="majorHAnsi" w:hAnsiTheme="majorHAnsi"/>
          <w:spacing w:val="9"/>
          <w:sz w:val="18"/>
          <w:szCs w:val="18"/>
        </w:rPr>
        <w:t xml:space="preserve"> </w:t>
      </w:r>
      <w:r w:rsidRPr="000723CA">
        <w:rPr>
          <w:rFonts w:asciiTheme="majorHAnsi" w:hAnsiTheme="majorHAnsi"/>
          <w:spacing w:val="7"/>
          <w:sz w:val="18"/>
          <w:szCs w:val="18"/>
        </w:rPr>
        <w:t>O</w:t>
      </w:r>
      <w:r w:rsidRPr="000723CA">
        <w:rPr>
          <w:rFonts w:asciiTheme="majorHAnsi" w:hAnsiTheme="majorHAnsi"/>
          <w:sz w:val="18"/>
          <w:szCs w:val="18"/>
        </w:rPr>
        <w:t>F</w:t>
      </w:r>
      <w:r w:rsidRPr="000723CA">
        <w:rPr>
          <w:rFonts w:asciiTheme="majorHAnsi" w:hAnsiTheme="majorHAnsi"/>
          <w:spacing w:val="13"/>
          <w:sz w:val="18"/>
          <w:szCs w:val="18"/>
        </w:rPr>
        <w:t xml:space="preserve"> </w:t>
      </w:r>
      <w:r w:rsidRPr="000723CA">
        <w:rPr>
          <w:rFonts w:asciiTheme="majorHAnsi" w:hAnsiTheme="majorHAnsi"/>
          <w:spacing w:val="8"/>
          <w:sz w:val="18"/>
          <w:szCs w:val="18"/>
        </w:rPr>
        <w:t>E</w:t>
      </w:r>
      <w:r w:rsidRPr="000723CA">
        <w:rPr>
          <w:rFonts w:asciiTheme="majorHAnsi" w:hAnsiTheme="majorHAnsi"/>
          <w:spacing w:val="7"/>
          <w:sz w:val="18"/>
          <w:szCs w:val="18"/>
        </w:rPr>
        <w:t>X</w:t>
      </w:r>
      <w:r w:rsidRPr="000723CA">
        <w:rPr>
          <w:rFonts w:asciiTheme="majorHAnsi" w:hAnsiTheme="majorHAnsi"/>
          <w:spacing w:val="9"/>
          <w:sz w:val="18"/>
          <w:szCs w:val="18"/>
        </w:rPr>
        <w:t>P</w:t>
      </w:r>
      <w:r w:rsidRPr="000723CA">
        <w:rPr>
          <w:rFonts w:asciiTheme="majorHAnsi" w:hAnsiTheme="majorHAnsi"/>
          <w:spacing w:val="10"/>
          <w:sz w:val="18"/>
          <w:szCs w:val="18"/>
        </w:rPr>
        <w:t>E</w:t>
      </w:r>
      <w:r w:rsidRPr="000723CA">
        <w:rPr>
          <w:rFonts w:asciiTheme="majorHAnsi" w:hAnsiTheme="majorHAnsi"/>
          <w:spacing w:val="6"/>
          <w:sz w:val="18"/>
          <w:szCs w:val="18"/>
        </w:rPr>
        <w:t>R</w:t>
      </w:r>
      <w:r w:rsidRPr="000723CA">
        <w:rPr>
          <w:rFonts w:asciiTheme="majorHAnsi" w:hAnsiTheme="majorHAnsi"/>
          <w:spacing w:val="10"/>
          <w:sz w:val="18"/>
          <w:szCs w:val="18"/>
        </w:rPr>
        <w:t>T</w:t>
      </w:r>
      <w:r w:rsidRPr="000723CA">
        <w:rPr>
          <w:rFonts w:asciiTheme="majorHAnsi" w:hAnsiTheme="majorHAnsi"/>
          <w:spacing w:val="8"/>
          <w:sz w:val="18"/>
          <w:szCs w:val="18"/>
        </w:rPr>
        <w:t>I</w:t>
      </w:r>
      <w:r w:rsidRPr="000723CA">
        <w:rPr>
          <w:rFonts w:asciiTheme="majorHAnsi" w:hAnsiTheme="majorHAnsi"/>
          <w:spacing w:val="7"/>
          <w:sz w:val="18"/>
          <w:szCs w:val="18"/>
        </w:rPr>
        <w:t>S</w:t>
      </w:r>
      <w:r w:rsidRPr="000723CA">
        <w:rPr>
          <w:rFonts w:asciiTheme="majorHAnsi" w:hAnsiTheme="majorHAnsi"/>
          <w:sz w:val="18"/>
          <w:szCs w:val="18"/>
        </w:rPr>
        <w:t>E</w:t>
      </w:r>
    </w:p>
    <w:p w14:paraId="6A5AEC64" w14:textId="77777777" w:rsidR="001C34FC" w:rsidRPr="000723CA" w:rsidRDefault="001C34FC">
      <w:pPr>
        <w:spacing w:before="9" w:line="120" w:lineRule="exact"/>
        <w:rPr>
          <w:rFonts w:asciiTheme="majorHAnsi" w:hAnsiTheme="majorHAnsi"/>
          <w:sz w:val="11"/>
          <w:szCs w:val="11"/>
        </w:rPr>
      </w:pPr>
    </w:p>
    <w:p w14:paraId="3D2BAB58" w14:textId="77777777" w:rsidR="001C34FC" w:rsidRPr="000723CA" w:rsidRDefault="001C34FC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4F5921D7" w14:textId="77777777" w:rsidR="001C34FC" w:rsidRPr="000723CA" w:rsidRDefault="000723CA">
      <w:pPr>
        <w:spacing w:line="543" w:lineRule="auto"/>
        <w:ind w:left="124" w:right="643"/>
        <w:rPr>
          <w:rFonts w:asciiTheme="majorHAnsi" w:hAnsiTheme="majorHAnsi"/>
          <w:sz w:val="18"/>
          <w:szCs w:val="18"/>
        </w:rPr>
      </w:pPr>
      <w:r w:rsidRPr="000723CA">
        <w:rPr>
          <w:rFonts w:asciiTheme="majorHAnsi" w:hAnsiTheme="majorHAnsi"/>
          <w:i/>
          <w:spacing w:val="6"/>
          <w:sz w:val="18"/>
          <w:szCs w:val="18"/>
        </w:rPr>
        <w:t>Sp</w:t>
      </w:r>
      <w:r w:rsidRPr="000723CA">
        <w:rPr>
          <w:rFonts w:asciiTheme="majorHAnsi" w:hAnsiTheme="majorHAnsi"/>
          <w:i/>
          <w:spacing w:val="5"/>
          <w:sz w:val="18"/>
          <w:szCs w:val="18"/>
        </w:rPr>
        <w:t>ec</w:t>
      </w:r>
      <w:r w:rsidRPr="000723CA">
        <w:rPr>
          <w:rFonts w:asciiTheme="majorHAnsi" w:hAnsiTheme="majorHAnsi"/>
          <w:i/>
          <w:spacing w:val="4"/>
          <w:sz w:val="18"/>
          <w:szCs w:val="18"/>
        </w:rPr>
        <w:t>i</w:t>
      </w:r>
      <w:r w:rsidRPr="000723CA">
        <w:rPr>
          <w:rFonts w:asciiTheme="majorHAnsi" w:hAnsiTheme="majorHAnsi"/>
          <w:i/>
          <w:spacing w:val="6"/>
          <w:sz w:val="18"/>
          <w:szCs w:val="18"/>
        </w:rPr>
        <w:t>a</w:t>
      </w:r>
      <w:r w:rsidRPr="000723CA">
        <w:rPr>
          <w:rFonts w:asciiTheme="majorHAnsi" w:hAnsiTheme="majorHAnsi"/>
          <w:i/>
          <w:sz w:val="18"/>
          <w:szCs w:val="18"/>
        </w:rPr>
        <w:t>l</w:t>
      </w:r>
      <w:r w:rsidRPr="000723CA">
        <w:rPr>
          <w:rFonts w:asciiTheme="majorHAnsi" w:hAnsiTheme="majorHAnsi"/>
          <w:i/>
          <w:spacing w:val="3"/>
          <w:sz w:val="18"/>
          <w:szCs w:val="18"/>
        </w:rPr>
        <w:t xml:space="preserve"> </w:t>
      </w:r>
      <w:r w:rsidRPr="000723CA">
        <w:rPr>
          <w:rFonts w:asciiTheme="majorHAnsi" w:hAnsiTheme="majorHAnsi"/>
          <w:i/>
          <w:spacing w:val="5"/>
          <w:sz w:val="18"/>
          <w:szCs w:val="18"/>
        </w:rPr>
        <w:t>e</w:t>
      </w:r>
      <w:r w:rsidRPr="000723CA">
        <w:rPr>
          <w:rFonts w:asciiTheme="majorHAnsi" w:hAnsiTheme="majorHAnsi"/>
          <w:i/>
          <w:spacing w:val="4"/>
          <w:sz w:val="18"/>
          <w:szCs w:val="18"/>
        </w:rPr>
        <w:t>ff</w:t>
      </w:r>
      <w:r w:rsidRPr="000723CA">
        <w:rPr>
          <w:rFonts w:asciiTheme="majorHAnsi" w:hAnsiTheme="majorHAnsi"/>
          <w:i/>
          <w:spacing w:val="5"/>
          <w:sz w:val="18"/>
          <w:szCs w:val="18"/>
        </w:rPr>
        <w:t>ec</w:t>
      </w:r>
      <w:r w:rsidRPr="000723CA">
        <w:rPr>
          <w:rFonts w:asciiTheme="majorHAnsi" w:hAnsiTheme="majorHAnsi"/>
          <w:i/>
          <w:spacing w:val="4"/>
          <w:sz w:val="18"/>
          <w:szCs w:val="18"/>
        </w:rPr>
        <w:t>t</w:t>
      </w:r>
      <w:r w:rsidRPr="000723CA">
        <w:rPr>
          <w:rFonts w:asciiTheme="majorHAnsi" w:hAnsiTheme="majorHAnsi"/>
          <w:i/>
          <w:sz w:val="18"/>
          <w:szCs w:val="18"/>
        </w:rPr>
        <w:t xml:space="preserve">s </w:t>
      </w:r>
      <w:r w:rsidRPr="000723CA">
        <w:rPr>
          <w:rFonts w:asciiTheme="majorHAnsi" w:hAnsiTheme="majorHAnsi"/>
          <w:i/>
          <w:spacing w:val="5"/>
          <w:sz w:val="18"/>
          <w:szCs w:val="18"/>
        </w:rPr>
        <w:t>Pe</w:t>
      </w:r>
      <w:r w:rsidRPr="000723CA">
        <w:rPr>
          <w:rFonts w:asciiTheme="majorHAnsi" w:hAnsiTheme="majorHAnsi"/>
          <w:i/>
          <w:spacing w:val="4"/>
          <w:sz w:val="18"/>
          <w:szCs w:val="18"/>
        </w:rPr>
        <w:t>ri</w:t>
      </w:r>
      <w:r w:rsidRPr="000723CA">
        <w:rPr>
          <w:rFonts w:asciiTheme="majorHAnsi" w:hAnsiTheme="majorHAnsi"/>
          <w:i/>
          <w:spacing w:val="6"/>
          <w:sz w:val="18"/>
          <w:szCs w:val="18"/>
        </w:rPr>
        <w:t>o</w:t>
      </w:r>
      <w:r w:rsidRPr="000723CA">
        <w:rPr>
          <w:rFonts w:asciiTheme="majorHAnsi" w:hAnsiTheme="majorHAnsi"/>
          <w:i/>
          <w:sz w:val="18"/>
          <w:szCs w:val="18"/>
        </w:rPr>
        <w:t>d</w:t>
      </w:r>
      <w:r w:rsidRPr="000723CA">
        <w:rPr>
          <w:rFonts w:asciiTheme="majorHAnsi" w:hAnsiTheme="majorHAnsi"/>
          <w:i/>
          <w:spacing w:val="6"/>
          <w:sz w:val="18"/>
          <w:szCs w:val="18"/>
        </w:rPr>
        <w:t xml:space="preserve"> </w:t>
      </w:r>
      <w:r w:rsidRPr="000723CA">
        <w:rPr>
          <w:rFonts w:asciiTheme="majorHAnsi" w:hAnsiTheme="majorHAnsi"/>
          <w:i/>
          <w:spacing w:val="5"/>
          <w:sz w:val="18"/>
          <w:szCs w:val="18"/>
        </w:rPr>
        <w:t>m</w:t>
      </w:r>
      <w:r w:rsidRPr="000723CA">
        <w:rPr>
          <w:rFonts w:asciiTheme="majorHAnsi" w:hAnsiTheme="majorHAnsi"/>
          <w:i/>
          <w:spacing w:val="6"/>
          <w:sz w:val="18"/>
          <w:szCs w:val="18"/>
        </w:rPr>
        <w:t>a</w:t>
      </w:r>
      <w:r w:rsidRPr="000723CA">
        <w:rPr>
          <w:rFonts w:asciiTheme="majorHAnsi" w:hAnsiTheme="majorHAnsi"/>
          <w:i/>
          <w:spacing w:val="5"/>
          <w:sz w:val="18"/>
          <w:szCs w:val="18"/>
        </w:rPr>
        <w:t>ke</w:t>
      </w:r>
      <w:r w:rsidRPr="000723CA">
        <w:rPr>
          <w:rFonts w:asciiTheme="majorHAnsi" w:hAnsiTheme="majorHAnsi"/>
          <w:i/>
          <w:spacing w:val="6"/>
          <w:sz w:val="18"/>
          <w:szCs w:val="18"/>
        </w:rPr>
        <w:t>o</w:t>
      </w:r>
      <w:r w:rsidRPr="000723CA">
        <w:rPr>
          <w:rFonts w:asciiTheme="majorHAnsi" w:hAnsiTheme="majorHAnsi"/>
          <w:i/>
          <w:spacing w:val="5"/>
          <w:sz w:val="18"/>
          <w:szCs w:val="18"/>
        </w:rPr>
        <w:t>ve</w:t>
      </w:r>
      <w:r w:rsidRPr="000723CA">
        <w:rPr>
          <w:rFonts w:asciiTheme="majorHAnsi" w:hAnsiTheme="majorHAnsi"/>
          <w:i/>
          <w:spacing w:val="4"/>
          <w:sz w:val="18"/>
          <w:szCs w:val="18"/>
        </w:rPr>
        <w:t>r</w:t>
      </w:r>
      <w:r w:rsidRPr="000723CA">
        <w:rPr>
          <w:rFonts w:asciiTheme="majorHAnsi" w:hAnsiTheme="majorHAnsi"/>
          <w:i/>
          <w:sz w:val="18"/>
          <w:szCs w:val="18"/>
        </w:rPr>
        <w:t xml:space="preserve">s </w:t>
      </w:r>
      <w:r w:rsidRPr="000723CA">
        <w:rPr>
          <w:rFonts w:asciiTheme="majorHAnsi" w:hAnsiTheme="majorHAnsi"/>
          <w:i/>
          <w:spacing w:val="5"/>
          <w:sz w:val="18"/>
          <w:szCs w:val="18"/>
        </w:rPr>
        <w:t>H</w:t>
      </w:r>
      <w:r w:rsidRPr="000723CA">
        <w:rPr>
          <w:rFonts w:asciiTheme="majorHAnsi" w:hAnsiTheme="majorHAnsi"/>
          <w:i/>
          <w:spacing w:val="6"/>
          <w:sz w:val="18"/>
          <w:szCs w:val="18"/>
        </w:rPr>
        <w:t>a</w:t>
      </w:r>
      <w:r w:rsidRPr="000723CA">
        <w:rPr>
          <w:rFonts w:asciiTheme="majorHAnsi" w:hAnsiTheme="majorHAnsi"/>
          <w:i/>
          <w:spacing w:val="4"/>
          <w:sz w:val="18"/>
          <w:szCs w:val="18"/>
        </w:rPr>
        <w:t>ir</w:t>
      </w:r>
      <w:r w:rsidRPr="000723CA">
        <w:rPr>
          <w:rFonts w:asciiTheme="majorHAnsi" w:hAnsiTheme="majorHAnsi"/>
          <w:i/>
          <w:spacing w:val="6"/>
          <w:sz w:val="18"/>
          <w:szCs w:val="18"/>
        </w:rPr>
        <w:t>s</w:t>
      </w:r>
      <w:r w:rsidRPr="000723CA">
        <w:rPr>
          <w:rFonts w:asciiTheme="majorHAnsi" w:hAnsiTheme="majorHAnsi"/>
          <w:i/>
          <w:spacing w:val="4"/>
          <w:sz w:val="18"/>
          <w:szCs w:val="18"/>
        </w:rPr>
        <w:t>t</w:t>
      </w:r>
      <w:r w:rsidRPr="000723CA">
        <w:rPr>
          <w:rFonts w:asciiTheme="majorHAnsi" w:hAnsiTheme="majorHAnsi"/>
          <w:i/>
          <w:spacing w:val="5"/>
          <w:sz w:val="18"/>
          <w:szCs w:val="18"/>
        </w:rPr>
        <w:t>y</w:t>
      </w:r>
      <w:r w:rsidRPr="000723CA">
        <w:rPr>
          <w:rFonts w:asciiTheme="majorHAnsi" w:hAnsiTheme="majorHAnsi"/>
          <w:i/>
          <w:spacing w:val="4"/>
          <w:sz w:val="18"/>
          <w:szCs w:val="18"/>
        </w:rPr>
        <w:t>l</w:t>
      </w:r>
      <w:r w:rsidRPr="000723CA">
        <w:rPr>
          <w:rFonts w:asciiTheme="majorHAnsi" w:hAnsiTheme="majorHAnsi"/>
          <w:i/>
          <w:spacing w:val="5"/>
          <w:sz w:val="18"/>
          <w:szCs w:val="18"/>
        </w:rPr>
        <w:t>e</w:t>
      </w:r>
      <w:r w:rsidRPr="000723CA">
        <w:rPr>
          <w:rFonts w:asciiTheme="majorHAnsi" w:hAnsiTheme="majorHAnsi"/>
          <w:i/>
          <w:sz w:val="18"/>
          <w:szCs w:val="18"/>
        </w:rPr>
        <w:t>s</w:t>
      </w:r>
    </w:p>
    <w:p w14:paraId="4DB16618" w14:textId="2CEE011C" w:rsidR="001C34FC" w:rsidRPr="000723CA" w:rsidRDefault="000723CA" w:rsidP="000723CA">
      <w:pPr>
        <w:spacing w:before="8" w:line="531" w:lineRule="auto"/>
        <w:ind w:left="124" w:right="726"/>
        <w:rPr>
          <w:rFonts w:asciiTheme="majorHAnsi" w:hAnsiTheme="majorHAnsi"/>
          <w:sz w:val="18"/>
          <w:szCs w:val="18"/>
        </w:rPr>
      </w:pPr>
      <w:r w:rsidRPr="000723CA">
        <w:rPr>
          <w:rFonts w:asciiTheme="majorHAnsi" w:hAnsiTheme="majorHAnsi"/>
          <w:i/>
          <w:spacing w:val="5"/>
          <w:sz w:val="18"/>
          <w:szCs w:val="18"/>
        </w:rPr>
        <w:t>A</w:t>
      </w:r>
      <w:r w:rsidRPr="000723CA">
        <w:rPr>
          <w:rFonts w:asciiTheme="majorHAnsi" w:hAnsiTheme="majorHAnsi"/>
          <w:i/>
          <w:spacing w:val="4"/>
          <w:sz w:val="18"/>
          <w:szCs w:val="18"/>
        </w:rPr>
        <w:t>rti</w:t>
      </w:r>
      <w:r w:rsidRPr="000723CA">
        <w:rPr>
          <w:rFonts w:asciiTheme="majorHAnsi" w:hAnsiTheme="majorHAnsi"/>
          <w:i/>
          <w:spacing w:val="6"/>
          <w:sz w:val="18"/>
          <w:szCs w:val="18"/>
        </w:rPr>
        <w:t>s</w:t>
      </w:r>
      <w:r w:rsidRPr="000723CA">
        <w:rPr>
          <w:rFonts w:asciiTheme="majorHAnsi" w:hAnsiTheme="majorHAnsi"/>
          <w:i/>
          <w:spacing w:val="4"/>
          <w:sz w:val="18"/>
          <w:szCs w:val="18"/>
        </w:rPr>
        <w:t>tr</w:t>
      </w:r>
      <w:r w:rsidRPr="000723CA">
        <w:rPr>
          <w:rFonts w:asciiTheme="majorHAnsi" w:hAnsiTheme="majorHAnsi"/>
          <w:i/>
          <w:sz w:val="18"/>
          <w:szCs w:val="18"/>
        </w:rPr>
        <w:t>y</w:t>
      </w:r>
      <w:r w:rsidRPr="000723CA">
        <w:rPr>
          <w:rFonts w:asciiTheme="majorHAnsi" w:hAnsiTheme="majorHAnsi"/>
          <w:i/>
          <w:spacing w:val="6"/>
          <w:sz w:val="18"/>
          <w:szCs w:val="18"/>
        </w:rPr>
        <w:t xml:space="preserve"> </w:t>
      </w:r>
      <w:r w:rsidRPr="000723CA">
        <w:rPr>
          <w:rFonts w:asciiTheme="majorHAnsi" w:hAnsiTheme="majorHAnsi"/>
          <w:i/>
          <w:spacing w:val="4"/>
          <w:sz w:val="18"/>
          <w:szCs w:val="18"/>
        </w:rPr>
        <w:t>s</w:t>
      </w:r>
      <w:r w:rsidRPr="000723CA">
        <w:rPr>
          <w:rFonts w:asciiTheme="majorHAnsi" w:hAnsiTheme="majorHAnsi"/>
          <w:i/>
          <w:spacing w:val="5"/>
          <w:sz w:val="18"/>
          <w:szCs w:val="18"/>
        </w:rPr>
        <w:t>k</w:t>
      </w:r>
      <w:r w:rsidRPr="000723CA">
        <w:rPr>
          <w:rFonts w:asciiTheme="majorHAnsi" w:hAnsiTheme="majorHAnsi"/>
          <w:i/>
          <w:spacing w:val="4"/>
          <w:sz w:val="18"/>
          <w:szCs w:val="18"/>
        </w:rPr>
        <w:t>i</w:t>
      </w:r>
      <w:r w:rsidRPr="000723CA">
        <w:rPr>
          <w:rFonts w:asciiTheme="majorHAnsi" w:hAnsiTheme="majorHAnsi"/>
          <w:i/>
          <w:spacing w:val="7"/>
          <w:sz w:val="18"/>
          <w:szCs w:val="18"/>
        </w:rPr>
        <w:t>l</w:t>
      </w:r>
      <w:r w:rsidRPr="000723CA">
        <w:rPr>
          <w:rFonts w:asciiTheme="majorHAnsi" w:hAnsiTheme="majorHAnsi"/>
          <w:i/>
          <w:spacing w:val="4"/>
          <w:sz w:val="18"/>
          <w:szCs w:val="18"/>
        </w:rPr>
        <w:t>l</w:t>
      </w:r>
      <w:r w:rsidRPr="000723CA">
        <w:rPr>
          <w:rFonts w:asciiTheme="majorHAnsi" w:hAnsiTheme="majorHAnsi"/>
          <w:i/>
          <w:sz w:val="18"/>
          <w:szCs w:val="18"/>
        </w:rPr>
        <w:t xml:space="preserve">s </w:t>
      </w:r>
      <w:r w:rsidRPr="000723CA">
        <w:rPr>
          <w:rFonts w:asciiTheme="majorHAnsi" w:hAnsiTheme="majorHAnsi"/>
          <w:i/>
          <w:spacing w:val="5"/>
          <w:sz w:val="18"/>
          <w:szCs w:val="18"/>
        </w:rPr>
        <w:t>P</w:t>
      </w:r>
      <w:r w:rsidRPr="000723CA">
        <w:rPr>
          <w:rFonts w:asciiTheme="majorHAnsi" w:hAnsiTheme="majorHAnsi"/>
          <w:i/>
          <w:spacing w:val="4"/>
          <w:sz w:val="18"/>
          <w:szCs w:val="18"/>
        </w:rPr>
        <w:t>r</w:t>
      </w:r>
      <w:r w:rsidRPr="000723CA">
        <w:rPr>
          <w:rFonts w:asciiTheme="majorHAnsi" w:hAnsiTheme="majorHAnsi"/>
          <w:i/>
          <w:spacing w:val="6"/>
          <w:sz w:val="18"/>
          <w:szCs w:val="18"/>
        </w:rPr>
        <w:t>o</w:t>
      </w:r>
      <w:r w:rsidRPr="000723CA">
        <w:rPr>
          <w:rFonts w:asciiTheme="majorHAnsi" w:hAnsiTheme="majorHAnsi"/>
          <w:i/>
          <w:spacing w:val="4"/>
          <w:sz w:val="18"/>
          <w:szCs w:val="18"/>
        </w:rPr>
        <w:t>st</w:t>
      </w:r>
      <w:r w:rsidRPr="000723CA">
        <w:rPr>
          <w:rFonts w:asciiTheme="majorHAnsi" w:hAnsiTheme="majorHAnsi"/>
          <w:i/>
          <w:spacing w:val="6"/>
          <w:sz w:val="18"/>
          <w:szCs w:val="18"/>
        </w:rPr>
        <w:t>h</w:t>
      </w:r>
      <w:r w:rsidRPr="000723CA">
        <w:rPr>
          <w:rFonts w:asciiTheme="majorHAnsi" w:hAnsiTheme="majorHAnsi"/>
          <w:i/>
          <w:spacing w:val="5"/>
          <w:sz w:val="18"/>
          <w:szCs w:val="18"/>
        </w:rPr>
        <w:t>e</w:t>
      </w:r>
      <w:r w:rsidRPr="000723CA">
        <w:rPr>
          <w:rFonts w:asciiTheme="majorHAnsi" w:hAnsiTheme="majorHAnsi"/>
          <w:i/>
          <w:spacing w:val="4"/>
          <w:sz w:val="18"/>
          <w:szCs w:val="18"/>
        </w:rPr>
        <w:t>ti</w:t>
      </w:r>
      <w:r w:rsidRPr="000723CA">
        <w:rPr>
          <w:rFonts w:asciiTheme="majorHAnsi" w:hAnsiTheme="majorHAnsi"/>
          <w:i/>
          <w:spacing w:val="7"/>
          <w:sz w:val="18"/>
          <w:szCs w:val="18"/>
        </w:rPr>
        <w:t>c</w:t>
      </w:r>
      <w:r w:rsidRPr="000723CA">
        <w:rPr>
          <w:rFonts w:asciiTheme="majorHAnsi" w:hAnsiTheme="majorHAnsi"/>
          <w:i/>
          <w:sz w:val="18"/>
          <w:szCs w:val="18"/>
        </w:rPr>
        <w:t xml:space="preserve">s </w:t>
      </w:r>
      <w:r w:rsidRPr="000723CA">
        <w:rPr>
          <w:rFonts w:asciiTheme="majorHAnsi" w:hAnsiTheme="majorHAnsi"/>
          <w:i/>
          <w:spacing w:val="4"/>
          <w:sz w:val="18"/>
          <w:szCs w:val="18"/>
        </w:rPr>
        <w:t>M</w:t>
      </w:r>
      <w:r w:rsidRPr="000723CA">
        <w:rPr>
          <w:rFonts w:asciiTheme="majorHAnsi" w:hAnsiTheme="majorHAnsi"/>
          <w:i/>
          <w:spacing w:val="6"/>
          <w:sz w:val="18"/>
          <w:szCs w:val="18"/>
        </w:rPr>
        <w:t>od</w:t>
      </w:r>
      <w:r w:rsidRPr="000723CA">
        <w:rPr>
          <w:rFonts w:asciiTheme="majorHAnsi" w:hAnsiTheme="majorHAnsi"/>
          <w:i/>
          <w:spacing w:val="5"/>
          <w:sz w:val="18"/>
          <w:szCs w:val="18"/>
        </w:rPr>
        <w:t>e</w:t>
      </w:r>
      <w:r w:rsidRPr="000723CA">
        <w:rPr>
          <w:rFonts w:asciiTheme="majorHAnsi" w:hAnsiTheme="majorHAnsi"/>
          <w:i/>
          <w:sz w:val="18"/>
          <w:szCs w:val="18"/>
        </w:rPr>
        <w:t>l</w:t>
      </w:r>
      <w:r w:rsidRPr="000723CA">
        <w:rPr>
          <w:rFonts w:asciiTheme="majorHAnsi" w:hAnsiTheme="majorHAnsi"/>
          <w:i/>
          <w:spacing w:val="4"/>
          <w:sz w:val="18"/>
          <w:szCs w:val="18"/>
        </w:rPr>
        <w:t xml:space="preserve"> </w:t>
      </w:r>
      <w:r w:rsidRPr="000723CA">
        <w:rPr>
          <w:rFonts w:asciiTheme="majorHAnsi" w:hAnsiTheme="majorHAnsi"/>
          <w:i/>
          <w:spacing w:val="5"/>
          <w:sz w:val="18"/>
          <w:szCs w:val="18"/>
        </w:rPr>
        <w:t>m</w:t>
      </w:r>
      <w:r w:rsidRPr="000723CA">
        <w:rPr>
          <w:rFonts w:asciiTheme="majorHAnsi" w:hAnsiTheme="majorHAnsi"/>
          <w:i/>
          <w:spacing w:val="6"/>
          <w:sz w:val="18"/>
          <w:szCs w:val="18"/>
        </w:rPr>
        <w:t>a</w:t>
      </w:r>
      <w:r w:rsidRPr="000723CA">
        <w:rPr>
          <w:rFonts w:asciiTheme="majorHAnsi" w:hAnsiTheme="majorHAnsi"/>
          <w:i/>
          <w:spacing w:val="5"/>
          <w:sz w:val="18"/>
          <w:szCs w:val="18"/>
        </w:rPr>
        <w:t>k</w:t>
      </w:r>
      <w:r w:rsidRPr="000723CA">
        <w:rPr>
          <w:rFonts w:asciiTheme="majorHAnsi" w:hAnsiTheme="majorHAnsi"/>
          <w:i/>
          <w:sz w:val="18"/>
          <w:szCs w:val="18"/>
        </w:rPr>
        <w:t>e</w:t>
      </w:r>
      <w:r w:rsidRPr="000723CA">
        <w:rPr>
          <w:rFonts w:asciiTheme="majorHAnsi" w:hAnsiTheme="majorHAnsi"/>
          <w:i/>
          <w:spacing w:val="6"/>
          <w:sz w:val="18"/>
          <w:szCs w:val="18"/>
        </w:rPr>
        <w:t xml:space="preserve"> u</w:t>
      </w:r>
      <w:r w:rsidRPr="000723CA">
        <w:rPr>
          <w:rFonts w:asciiTheme="majorHAnsi" w:hAnsiTheme="majorHAnsi"/>
          <w:i/>
          <w:sz w:val="18"/>
          <w:szCs w:val="18"/>
        </w:rPr>
        <w:t xml:space="preserve">p </w:t>
      </w:r>
      <w:r w:rsidRPr="000723CA">
        <w:rPr>
          <w:rFonts w:asciiTheme="majorHAnsi" w:hAnsiTheme="majorHAnsi"/>
          <w:i/>
          <w:spacing w:val="5"/>
          <w:sz w:val="18"/>
          <w:szCs w:val="18"/>
        </w:rPr>
        <w:t>F</w:t>
      </w:r>
      <w:r w:rsidRPr="000723CA">
        <w:rPr>
          <w:rFonts w:asciiTheme="majorHAnsi" w:hAnsiTheme="majorHAnsi"/>
          <w:i/>
          <w:spacing w:val="6"/>
          <w:sz w:val="18"/>
          <w:szCs w:val="18"/>
        </w:rPr>
        <w:t>an</w:t>
      </w:r>
      <w:r w:rsidRPr="000723CA">
        <w:rPr>
          <w:rFonts w:asciiTheme="majorHAnsi" w:hAnsiTheme="majorHAnsi"/>
          <w:i/>
          <w:spacing w:val="4"/>
          <w:sz w:val="18"/>
          <w:szCs w:val="18"/>
        </w:rPr>
        <w:t>t</w:t>
      </w:r>
      <w:r w:rsidRPr="000723CA">
        <w:rPr>
          <w:rFonts w:asciiTheme="majorHAnsi" w:hAnsiTheme="majorHAnsi"/>
          <w:i/>
          <w:spacing w:val="6"/>
          <w:sz w:val="18"/>
          <w:szCs w:val="18"/>
        </w:rPr>
        <w:t>a</w:t>
      </w:r>
      <w:r w:rsidRPr="000723CA">
        <w:rPr>
          <w:rFonts w:asciiTheme="majorHAnsi" w:hAnsiTheme="majorHAnsi"/>
          <w:i/>
          <w:spacing w:val="4"/>
          <w:sz w:val="18"/>
          <w:szCs w:val="18"/>
        </w:rPr>
        <w:t>s</w:t>
      </w:r>
      <w:r w:rsidRPr="000723CA">
        <w:rPr>
          <w:rFonts w:asciiTheme="majorHAnsi" w:hAnsiTheme="majorHAnsi"/>
          <w:i/>
          <w:sz w:val="18"/>
          <w:szCs w:val="18"/>
        </w:rPr>
        <w:t>y</w:t>
      </w:r>
      <w:r w:rsidRPr="000723CA">
        <w:rPr>
          <w:rFonts w:asciiTheme="majorHAnsi" w:hAnsiTheme="majorHAnsi"/>
          <w:i/>
          <w:spacing w:val="6"/>
          <w:sz w:val="18"/>
          <w:szCs w:val="18"/>
        </w:rPr>
        <w:t xml:space="preserve"> </w:t>
      </w:r>
      <w:r w:rsidRPr="000723CA">
        <w:rPr>
          <w:rFonts w:asciiTheme="majorHAnsi" w:hAnsiTheme="majorHAnsi"/>
          <w:i/>
          <w:spacing w:val="5"/>
          <w:sz w:val="18"/>
          <w:szCs w:val="18"/>
        </w:rPr>
        <w:t>m</w:t>
      </w:r>
      <w:r w:rsidRPr="000723CA">
        <w:rPr>
          <w:rFonts w:asciiTheme="majorHAnsi" w:hAnsiTheme="majorHAnsi"/>
          <w:i/>
          <w:spacing w:val="6"/>
          <w:sz w:val="18"/>
          <w:szCs w:val="18"/>
        </w:rPr>
        <w:t>a</w:t>
      </w:r>
      <w:r w:rsidRPr="000723CA">
        <w:rPr>
          <w:rFonts w:asciiTheme="majorHAnsi" w:hAnsiTheme="majorHAnsi"/>
          <w:i/>
          <w:spacing w:val="5"/>
          <w:sz w:val="18"/>
          <w:szCs w:val="18"/>
        </w:rPr>
        <w:t>k</w:t>
      </w:r>
      <w:r w:rsidRPr="000723CA">
        <w:rPr>
          <w:rFonts w:asciiTheme="majorHAnsi" w:hAnsiTheme="majorHAnsi"/>
          <w:i/>
          <w:sz w:val="18"/>
          <w:szCs w:val="18"/>
        </w:rPr>
        <w:t>e</w:t>
      </w:r>
      <w:r w:rsidRPr="000723CA">
        <w:rPr>
          <w:rFonts w:asciiTheme="majorHAnsi" w:hAnsiTheme="majorHAnsi"/>
          <w:i/>
          <w:spacing w:val="6"/>
          <w:sz w:val="18"/>
          <w:szCs w:val="18"/>
        </w:rPr>
        <w:t xml:space="preserve"> u</w:t>
      </w:r>
      <w:r w:rsidRPr="000723CA">
        <w:rPr>
          <w:rFonts w:asciiTheme="majorHAnsi" w:hAnsiTheme="majorHAnsi"/>
          <w:i/>
          <w:sz w:val="18"/>
          <w:szCs w:val="18"/>
        </w:rPr>
        <w:t>p</w:t>
      </w:r>
    </w:p>
    <w:p w14:paraId="29A6958A" w14:textId="77777777" w:rsidR="001C34FC" w:rsidRPr="000723CA" w:rsidRDefault="001C34FC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76C39B68" w14:textId="77777777" w:rsidR="001C34FC" w:rsidRPr="000723CA" w:rsidRDefault="001C34FC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492DE189" w14:textId="77777777" w:rsidR="001C34FC" w:rsidRPr="000723CA" w:rsidRDefault="000723CA">
      <w:pPr>
        <w:ind w:left="124"/>
        <w:rPr>
          <w:rFonts w:asciiTheme="majorHAnsi" w:hAnsiTheme="majorHAnsi"/>
          <w:sz w:val="18"/>
          <w:szCs w:val="18"/>
        </w:rPr>
      </w:pPr>
      <w:r w:rsidRPr="000723CA">
        <w:rPr>
          <w:rFonts w:asciiTheme="majorHAnsi" w:hAnsiTheme="majorHAnsi"/>
          <w:spacing w:val="11"/>
          <w:sz w:val="18"/>
          <w:szCs w:val="18"/>
        </w:rPr>
        <w:t>P</w:t>
      </w:r>
      <w:r w:rsidRPr="000723CA">
        <w:rPr>
          <w:rFonts w:asciiTheme="majorHAnsi" w:hAnsiTheme="majorHAnsi"/>
          <w:spacing w:val="9"/>
          <w:sz w:val="18"/>
          <w:szCs w:val="18"/>
        </w:rPr>
        <w:t>R</w:t>
      </w:r>
      <w:r w:rsidRPr="000723CA">
        <w:rPr>
          <w:rFonts w:asciiTheme="majorHAnsi" w:hAnsiTheme="majorHAnsi"/>
          <w:spacing w:val="10"/>
          <w:sz w:val="18"/>
          <w:szCs w:val="18"/>
        </w:rPr>
        <w:t>O</w:t>
      </w:r>
      <w:r w:rsidRPr="000723CA">
        <w:rPr>
          <w:rFonts w:asciiTheme="majorHAnsi" w:hAnsiTheme="majorHAnsi"/>
          <w:spacing w:val="9"/>
          <w:sz w:val="18"/>
          <w:szCs w:val="18"/>
        </w:rPr>
        <w:t>F</w:t>
      </w:r>
      <w:r w:rsidRPr="000723CA">
        <w:rPr>
          <w:rFonts w:asciiTheme="majorHAnsi" w:hAnsiTheme="majorHAnsi"/>
          <w:spacing w:val="10"/>
          <w:sz w:val="18"/>
          <w:szCs w:val="18"/>
        </w:rPr>
        <w:t>E</w:t>
      </w:r>
      <w:r w:rsidRPr="000723CA">
        <w:rPr>
          <w:rFonts w:asciiTheme="majorHAnsi" w:hAnsiTheme="majorHAnsi"/>
          <w:spacing w:val="9"/>
          <w:sz w:val="18"/>
          <w:szCs w:val="18"/>
        </w:rPr>
        <w:t>SS</w:t>
      </w:r>
      <w:r w:rsidRPr="000723CA">
        <w:rPr>
          <w:rFonts w:asciiTheme="majorHAnsi" w:hAnsiTheme="majorHAnsi"/>
          <w:spacing w:val="10"/>
          <w:sz w:val="18"/>
          <w:szCs w:val="18"/>
        </w:rPr>
        <w:t>ION</w:t>
      </w:r>
      <w:r w:rsidRPr="000723CA">
        <w:rPr>
          <w:rFonts w:asciiTheme="majorHAnsi" w:hAnsiTheme="majorHAnsi"/>
          <w:spacing w:val="7"/>
          <w:sz w:val="18"/>
          <w:szCs w:val="18"/>
        </w:rPr>
        <w:t>A</w:t>
      </w:r>
      <w:r w:rsidRPr="000723CA">
        <w:rPr>
          <w:rFonts w:asciiTheme="majorHAnsi" w:hAnsiTheme="majorHAnsi"/>
          <w:sz w:val="18"/>
          <w:szCs w:val="18"/>
        </w:rPr>
        <w:t>L</w:t>
      </w:r>
    </w:p>
    <w:p w14:paraId="00322F3F" w14:textId="77777777" w:rsidR="001C34FC" w:rsidRPr="000723CA" w:rsidRDefault="001C34FC">
      <w:pPr>
        <w:spacing w:line="180" w:lineRule="exact"/>
        <w:rPr>
          <w:rFonts w:asciiTheme="majorHAnsi" w:hAnsiTheme="majorHAnsi"/>
          <w:sz w:val="16"/>
          <w:szCs w:val="16"/>
        </w:rPr>
      </w:pPr>
    </w:p>
    <w:p w14:paraId="204B3BA3" w14:textId="77777777" w:rsidR="001C34FC" w:rsidRPr="000723CA" w:rsidRDefault="000723CA">
      <w:pPr>
        <w:spacing w:line="484" w:lineRule="auto"/>
        <w:ind w:left="124" w:right="358"/>
        <w:jc w:val="both"/>
        <w:rPr>
          <w:rFonts w:asciiTheme="majorHAnsi" w:hAnsiTheme="majorHAnsi"/>
          <w:sz w:val="18"/>
          <w:szCs w:val="18"/>
        </w:rPr>
      </w:pPr>
      <w:r w:rsidRPr="000723CA">
        <w:rPr>
          <w:rFonts w:asciiTheme="majorHAnsi" w:hAnsiTheme="majorHAnsi"/>
          <w:i/>
          <w:spacing w:val="4"/>
          <w:sz w:val="18"/>
          <w:szCs w:val="18"/>
        </w:rPr>
        <w:t>C</w:t>
      </w:r>
      <w:r w:rsidRPr="000723CA">
        <w:rPr>
          <w:rFonts w:asciiTheme="majorHAnsi" w:hAnsiTheme="majorHAnsi"/>
          <w:i/>
          <w:spacing w:val="6"/>
          <w:sz w:val="18"/>
          <w:szCs w:val="18"/>
        </w:rPr>
        <w:t>o</w:t>
      </w:r>
      <w:r w:rsidRPr="000723CA">
        <w:rPr>
          <w:rFonts w:asciiTheme="majorHAnsi" w:hAnsiTheme="majorHAnsi"/>
          <w:i/>
          <w:spacing w:val="4"/>
          <w:sz w:val="18"/>
          <w:szCs w:val="18"/>
        </w:rPr>
        <w:t>s</w:t>
      </w:r>
      <w:r w:rsidRPr="000723CA">
        <w:rPr>
          <w:rFonts w:asciiTheme="majorHAnsi" w:hAnsiTheme="majorHAnsi"/>
          <w:i/>
          <w:spacing w:val="5"/>
          <w:sz w:val="18"/>
          <w:szCs w:val="18"/>
        </w:rPr>
        <w:t>m</w:t>
      </w:r>
      <w:r w:rsidRPr="000723CA">
        <w:rPr>
          <w:rFonts w:asciiTheme="majorHAnsi" w:hAnsiTheme="majorHAnsi"/>
          <w:i/>
          <w:spacing w:val="7"/>
          <w:sz w:val="18"/>
          <w:szCs w:val="18"/>
        </w:rPr>
        <w:t>e</w:t>
      </w:r>
      <w:r w:rsidRPr="000723CA">
        <w:rPr>
          <w:rFonts w:asciiTheme="majorHAnsi" w:hAnsiTheme="majorHAnsi"/>
          <w:i/>
          <w:spacing w:val="4"/>
          <w:sz w:val="18"/>
          <w:szCs w:val="18"/>
        </w:rPr>
        <w:t>t</w:t>
      </w:r>
      <w:r w:rsidRPr="000723CA">
        <w:rPr>
          <w:rFonts w:asciiTheme="majorHAnsi" w:hAnsiTheme="majorHAnsi"/>
          <w:i/>
          <w:spacing w:val="6"/>
          <w:sz w:val="18"/>
          <w:szCs w:val="18"/>
        </w:rPr>
        <w:t>o</w:t>
      </w:r>
      <w:r w:rsidRPr="000723CA">
        <w:rPr>
          <w:rFonts w:asciiTheme="majorHAnsi" w:hAnsiTheme="majorHAnsi"/>
          <w:i/>
          <w:spacing w:val="4"/>
          <w:sz w:val="18"/>
          <w:szCs w:val="18"/>
        </w:rPr>
        <w:t>l</w:t>
      </w:r>
      <w:r w:rsidRPr="000723CA">
        <w:rPr>
          <w:rFonts w:asciiTheme="majorHAnsi" w:hAnsiTheme="majorHAnsi"/>
          <w:i/>
          <w:spacing w:val="6"/>
          <w:sz w:val="18"/>
          <w:szCs w:val="18"/>
        </w:rPr>
        <w:t>og</w:t>
      </w:r>
      <w:r w:rsidRPr="000723CA">
        <w:rPr>
          <w:rFonts w:asciiTheme="majorHAnsi" w:hAnsiTheme="majorHAnsi"/>
          <w:i/>
          <w:sz w:val="18"/>
          <w:szCs w:val="18"/>
        </w:rPr>
        <w:t xml:space="preserve">y </w:t>
      </w:r>
      <w:r w:rsidRPr="000723CA">
        <w:rPr>
          <w:rFonts w:asciiTheme="majorHAnsi" w:hAnsiTheme="majorHAnsi"/>
          <w:i/>
          <w:spacing w:val="4"/>
          <w:sz w:val="18"/>
          <w:szCs w:val="18"/>
        </w:rPr>
        <w:t>Li</w:t>
      </w:r>
      <w:r w:rsidRPr="000723CA">
        <w:rPr>
          <w:rFonts w:asciiTheme="majorHAnsi" w:hAnsiTheme="majorHAnsi"/>
          <w:i/>
          <w:spacing w:val="5"/>
          <w:sz w:val="18"/>
          <w:szCs w:val="18"/>
        </w:rPr>
        <w:t>ce</w:t>
      </w:r>
      <w:r w:rsidRPr="000723CA">
        <w:rPr>
          <w:rFonts w:asciiTheme="majorHAnsi" w:hAnsiTheme="majorHAnsi"/>
          <w:i/>
          <w:spacing w:val="6"/>
          <w:sz w:val="18"/>
          <w:szCs w:val="18"/>
        </w:rPr>
        <w:t>n</w:t>
      </w:r>
      <w:r w:rsidRPr="000723CA">
        <w:rPr>
          <w:rFonts w:asciiTheme="majorHAnsi" w:hAnsiTheme="majorHAnsi"/>
          <w:i/>
          <w:spacing w:val="4"/>
          <w:sz w:val="18"/>
          <w:szCs w:val="18"/>
        </w:rPr>
        <w:t>s</w:t>
      </w:r>
      <w:r w:rsidRPr="000723CA">
        <w:rPr>
          <w:rFonts w:asciiTheme="majorHAnsi" w:hAnsiTheme="majorHAnsi"/>
          <w:i/>
          <w:sz w:val="18"/>
          <w:szCs w:val="18"/>
        </w:rPr>
        <w:t xml:space="preserve">e </w:t>
      </w:r>
      <w:r w:rsidRPr="000723CA">
        <w:rPr>
          <w:rFonts w:asciiTheme="majorHAnsi" w:hAnsiTheme="majorHAnsi"/>
          <w:i/>
          <w:spacing w:val="4"/>
          <w:sz w:val="18"/>
          <w:szCs w:val="18"/>
        </w:rPr>
        <w:t>M</w:t>
      </w:r>
      <w:r w:rsidRPr="000723CA">
        <w:rPr>
          <w:rFonts w:asciiTheme="majorHAnsi" w:hAnsiTheme="majorHAnsi"/>
          <w:i/>
          <w:spacing w:val="6"/>
          <w:sz w:val="18"/>
          <w:szCs w:val="18"/>
        </w:rPr>
        <w:t>a</w:t>
      </w:r>
      <w:r w:rsidRPr="000723CA">
        <w:rPr>
          <w:rFonts w:asciiTheme="majorHAnsi" w:hAnsiTheme="majorHAnsi"/>
          <w:i/>
          <w:spacing w:val="5"/>
          <w:sz w:val="18"/>
          <w:szCs w:val="18"/>
        </w:rPr>
        <w:t>ke</w:t>
      </w:r>
      <w:r w:rsidRPr="000723CA">
        <w:rPr>
          <w:rFonts w:asciiTheme="majorHAnsi" w:hAnsiTheme="majorHAnsi"/>
          <w:i/>
          <w:spacing w:val="6"/>
          <w:sz w:val="18"/>
          <w:szCs w:val="18"/>
        </w:rPr>
        <w:t>u</w:t>
      </w:r>
      <w:r w:rsidRPr="000723CA">
        <w:rPr>
          <w:rFonts w:asciiTheme="majorHAnsi" w:hAnsiTheme="majorHAnsi"/>
          <w:i/>
          <w:sz w:val="18"/>
          <w:szCs w:val="18"/>
        </w:rPr>
        <w:t xml:space="preserve">p </w:t>
      </w:r>
      <w:r w:rsidRPr="000723CA">
        <w:rPr>
          <w:rFonts w:asciiTheme="majorHAnsi" w:hAnsiTheme="majorHAnsi"/>
          <w:i/>
          <w:spacing w:val="4"/>
          <w:sz w:val="18"/>
          <w:szCs w:val="18"/>
        </w:rPr>
        <w:t>C</w:t>
      </w:r>
      <w:r w:rsidRPr="000723CA">
        <w:rPr>
          <w:rFonts w:asciiTheme="majorHAnsi" w:hAnsiTheme="majorHAnsi"/>
          <w:i/>
          <w:spacing w:val="5"/>
          <w:sz w:val="18"/>
          <w:szCs w:val="18"/>
        </w:rPr>
        <w:t>e</w:t>
      </w:r>
      <w:r w:rsidRPr="000723CA">
        <w:rPr>
          <w:rFonts w:asciiTheme="majorHAnsi" w:hAnsiTheme="majorHAnsi"/>
          <w:i/>
          <w:spacing w:val="4"/>
          <w:sz w:val="18"/>
          <w:szCs w:val="18"/>
        </w:rPr>
        <w:t>r</w:t>
      </w:r>
      <w:r w:rsidRPr="000723CA">
        <w:rPr>
          <w:rFonts w:asciiTheme="majorHAnsi" w:hAnsiTheme="majorHAnsi"/>
          <w:i/>
          <w:spacing w:val="7"/>
          <w:sz w:val="18"/>
          <w:szCs w:val="18"/>
        </w:rPr>
        <w:t>t</w:t>
      </w:r>
      <w:r w:rsidRPr="000723CA">
        <w:rPr>
          <w:rFonts w:asciiTheme="majorHAnsi" w:hAnsiTheme="majorHAnsi"/>
          <w:i/>
          <w:spacing w:val="4"/>
          <w:sz w:val="18"/>
          <w:szCs w:val="18"/>
        </w:rPr>
        <w:t>ifi</w:t>
      </w:r>
      <w:r w:rsidRPr="000723CA">
        <w:rPr>
          <w:rFonts w:asciiTheme="majorHAnsi" w:hAnsiTheme="majorHAnsi"/>
          <w:i/>
          <w:spacing w:val="5"/>
          <w:sz w:val="18"/>
          <w:szCs w:val="18"/>
        </w:rPr>
        <w:t>c</w:t>
      </w:r>
      <w:r w:rsidRPr="000723CA">
        <w:rPr>
          <w:rFonts w:asciiTheme="majorHAnsi" w:hAnsiTheme="majorHAnsi"/>
          <w:i/>
          <w:spacing w:val="6"/>
          <w:sz w:val="18"/>
          <w:szCs w:val="18"/>
        </w:rPr>
        <w:t>a</w:t>
      </w:r>
      <w:r w:rsidRPr="000723CA">
        <w:rPr>
          <w:rFonts w:asciiTheme="majorHAnsi" w:hAnsiTheme="majorHAnsi"/>
          <w:i/>
          <w:spacing w:val="4"/>
          <w:sz w:val="18"/>
          <w:szCs w:val="18"/>
        </w:rPr>
        <w:t>ti</w:t>
      </w:r>
      <w:r w:rsidRPr="000723CA">
        <w:rPr>
          <w:rFonts w:asciiTheme="majorHAnsi" w:hAnsiTheme="majorHAnsi"/>
          <w:i/>
          <w:spacing w:val="6"/>
          <w:sz w:val="18"/>
          <w:szCs w:val="18"/>
        </w:rPr>
        <w:t>o</w:t>
      </w:r>
      <w:r w:rsidRPr="000723CA">
        <w:rPr>
          <w:rFonts w:asciiTheme="majorHAnsi" w:hAnsiTheme="majorHAnsi"/>
          <w:i/>
          <w:sz w:val="18"/>
          <w:szCs w:val="18"/>
        </w:rPr>
        <w:t xml:space="preserve">n </w:t>
      </w:r>
      <w:r w:rsidRPr="000723CA">
        <w:rPr>
          <w:rFonts w:asciiTheme="majorHAnsi" w:hAnsiTheme="majorHAnsi"/>
          <w:i/>
          <w:spacing w:val="5"/>
          <w:sz w:val="18"/>
          <w:szCs w:val="18"/>
        </w:rPr>
        <w:t>Ae</w:t>
      </w:r>
      <w:r w:rsidRPr="000723CA">
        <w:rPr>
          <w:rFonts w:asciiTheme="majorHAnsi" w:hAnsiTheme="majorHAnsi"/>
          <w:i/>
          <w:spacing w:val="4"/>
          <w:sz w:val="18"/>
          <w:szCs w:val="18"/>
        </w:rPr>
        <w:t>st</w:t>
      </w:r>
      <w:r w:rsidRPr="000723CA">
        <w:rPr>
          <w:rFonts w:asciiTheme="majorHAnsi" w:hAnsiTheme="majorHAnsi"/>
          <w:i/>
          <w:spacing w:val="6"/>
          <w:sz w:val="18"/>
          <w:szCs w:val="18"/>
        </w:rPr>
        <w:t>h</w:t>
      </w:r>
      <w:r w:rsidRPr="000723CA">
        <w:rPr>
          <w:rFonts w:asciiTheme="majorHAnsi" w:hAnsiTheme="majorHAnsi"/>
          <w:i/>
          <w:spacing w:val="5"/>
          <w:sz w:val="18"/>
          <w:szCs w:val="18"/>
        </w:rPr>
        <w:t>e</w:t>
      </w:r>
      <w:r w:rsidRPr="000723CA">
        <w:rPr>
          <w:rFonts w:asciiTheme="majorHAnsi" w:hAnsiTheme="majorHAnsi"/>
          <w:i/>
          <w:spacing w:val="4"/>
          <w:sz w:val="18"/>
          <w:szCs w:val="18"/>
        </w:rPr>
        <w:t>ti</w:t>
      </w:r>
      <w:r w:rsidRPr="000723CA">
        <w:rPr>
          <w:rFonts w:asciiTheme="majorHAnsi" w:hAnsiTheme="majorHAnsi"/>
          <w:i/>
          <w:spacing w:val="5"/>
          <w:sz w:val="18"/>
          <w:szCs w:val="18"/>
        </w:rPr>
        <w:t>c</w:t>
      </w:r>
      <w:r w:rsidRPr="000723CA">
        <w:rPr>
          <w:rFonts w:asciiTheme="majorHAnsi" w:hAnsiTheme="majorHAnsi"/>
          <w:i/>
          <w:spacing w:val="4"/>
          <w:sz w:val="18"/>
          <w:szCs w:val="18"/>
        </w:rPr>
        <w:t>i</w:t>
      </w:r>
      <w:r w:rsidRPr="000723CA">
        <w:rPr>
          <w:rFonts w:asciiTheme="majorHAnsi" w:hAnsiTheme="majorHAnsi"/>
          <w:i/>
          <w:spacing w:val="6"/>
          <w:sz w:val="18"/>
          <w:szCs w:val="18"/>
        </w:rPr>
        <w:t>a</w:t>
      </w:r>
      <w:r w:rsidRPr="000723CA">
        <w:rPr>
          <w:rFonts w:asciiTheme="majorHAnsi" w:hAnsiTheme="majorHAnsi"/>
          <w:i/>
          <w:sz w:val="18"/>
          <w:szCs w:val="18"/>
        </w:rPr>
        <w:t>n</w:t>
      </w:r>
      <w:r w:rsidRPr="000723CA">
        <w:rPr>
          <w:rFonts w:asciiTheme="majorHAnsi" w:hAnsiTheme="majorHAnsi"/>
          <w:i/>
          <w:spacing w:val="1"/>
          <w:sz w:val="18"/>
          <w:szCs w:val="18"/>
        </w:rPr>
        <w:t xml:space="preserve"> </w:t>
      </w:r>
      <w:r w:rsidRPr="000723CA">
        <w:rPr>
          <w:rFonts w:asciiTheme="majorHAnsi" w:hAnsiTheme="majorHAnsi"/>
          <w:i/>
          <w:spacing w:val="7"/>
          <w:sz w:val="18"/>
          <w:szCs w:val="18"/>
        </w:rPr>
        <w:t>L</w:t>
      </w:r>
      <w:r w:rsidRPr="000723CA">
        <w:rPr>
          <w:rFonts w:asciiTheme="majorHAnsi" w:hAnsiTheme="majorHAnsi"/>
          <w:i/>
          <w:spacing w:val="4"/>
          <w:sz w:val="18"/>
          <w:szCs w:val="18"/>
        </w:rPr>
        <w:t>i</w:t>
      </w:r>
      <w:r w:rsidRPr="000723CA">
        <w:rPr>
          <w:rFonts w:asciiTheme="majorHAnsi" w:hAnsiTheme="majorHAnsi"/>
          <w:i/>
          <w:spacing w:val="5"/>
          <w:sz w:val="18"/>
          <w:szCs w:val="18"/>
        </w:rPr>
        <w:t>ce</w:t>
      </w:r>
      <w:r w:rsidRPr="000723CA">
        <w:rPr>
          <w:rFonts w:asciiTheme="majorHAnsi" w:hAnsiTheme="majorHAnsi"/>
          <w:i/>
          <w:spacing w:val="6"/>
          <w:sz w:val="18"/>
          <w:szCs w:val="18"/>
        </w:rPr>
        <w:t>n</w:t>
      </w:r>
      <w:r w:rsidRPr="000723CA">
        <w:rPr>
          <w:rFonts w:asciiTheme="majorHAnsi" w:hAnsiTheme="majorHAnsi"/>
          <w:i/>
          <w:spacing w:val="4"/>
          <w:sz w:val="18"/>
          <w:szCs w:val="18"/>
        </w:rPr>
        <w:t>s</w:t>
      </w:r>
      <w:r w:rsidRPr="000723CA">
        <w:rPr>
          <w:rFonts w:asciiTheme="majorHAnsi" w:hAnsiTheme="majorHAnsi"/>
          <w:i/>
          <w:sz w:val="18"/>
          <w:szCs w:val="18"/>
        </w:rPr>
        <w:t>e</w:t>
      </w:r>
    </w:p>
    <w:p w14:paraId="013B9517" w14:textId="77777777" w:rsidR="001C34FC" w:rsidRPr="000723CA" w:rsidRDefault="001C34FC">
      <w:pPr>
        <w:spacing w:before="2" w:line="140" w:lineRule="exact"/>
        <w:rPr>
          <w:rFonts w:asciiTheme="majorHAnsi" w:hAnsiTheme="majorHAnsi"/>
          <w:sz w:val="13"/>
          <w:szCs w:val="13"/>
        </w:rPr>
      </w:pPr>
    </w:p>
    <w:p w14:paraId="17D07920" w14:textId="77777777" w:rsidR="001C34FC" w:rsidRPr="000723CA" w:rsidRDefault="001C34FC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33C3729A" w14:textId="77777777" w:rsidR="001C34FC" w:rsidRPr="000723CA" w:rsidRDefault="000723CA">
      <w:pPr>
        <w:ind w:left="124"/>
        <w:rPr>
          <w:rFonts w:asciiTheme="majorHAnsi" w:hAnsiTheme="majorHAnsi"/>
          <w:sz w:val="18"/>
          <w:szCs w:val="18"/>
        </w:rPr>
      </w:pPr>
      <w:r w:rsidRPr="000723CA">
        <w:rPr>
          <w:rFonts w:asciiTheme="majorHAnsi" w:hAnsiTheme="majorHAnsi"/>
          <w:spacing w:val="11"/>
          <w:sz w:val="18"/>
          <w:szCs w:val="18"/>
        </w:rPr>
        <w:t>P</w:t>
      </w:r>
      <w:r w:rsidRPr="000723CA">
        <w:rPr>
          <w:rFonts w:asciiTheme="majorHAnsi" w:hAnsiTheme="majorHAnsi"/>
          <w:spacing w:val="10"/>
          <w:sz w:val="18"/>
          <w:szCs w:val="18"/>
        </w:rPr>
        <w:t>E</w:t>
      </w:r>
      <w:r w:rsidRPr="000723CA">
        <w:rPr>
          <w:rFonts w:asciiTheme="majorHAnsi" w:hAnsiTheme="majorHAnsi"/>
          <w:spacing w:val="9"/>
          <w:sz w:val="18"/>
          <w:szCs w:val="18"/>
        </w:rPr>
        <w:t>RS</w:t>
      </w:r>
      <w:r w:rsidRPr="000723CA">
        <w:rPr>
          <w:rFonts w:asciiTheme="majorHAnsi" w:hAnsiTheme="majorHAnsi"/>
          <w:spacing w:val="10"/>
          <w:sz w:val="18"/>
          <w:szCs w:val="18"/>
        </w:rPr>
        <w:t>ON</w:t>
      </w:r>
      <w:r w:rsidRPr="000723CA">
        <w:rPr>
          <w:rFonts w:asciiTheme="majorHAnsi" w:hAnsiTheme="majorHAnsi"/>
          <w:spacing w:val="7"/>
          <w:sz w:val="18"/>
          <w:szCs w:val="18"/>
        </w:rPr>
        <w:t>A</w:t>
      </w:r>
      <w:r w:rsidRPr="000723CA">
        <w:rPr>
          <w:rFonts w:asciiTheme="majorHAnsi" w:hAnsiTheme="majorHAnsi"/>
          <w:sz w:val="18"/>
          <w:szCs w:val="18"/>
        </w:rPr>
        <w:t>L</w:t>
      </w:r>
      <w:r w:rsidRPr="000723CA">
        <w:rPr>
          <w:rFonts w:asciiTheme="majorHAnsi" w:hAnsiTheme="majorHAnsi"/>
          <w:spacing w:val="8"/>
          <w:sz w:val="18"/>
          <w:szCs w:val="18"/>
        </w:rPr>
        <w:t xml:space="preserve"> </w:t>
      </w:r>
      <w:r w:rsidRPr="000723CA">
        <w:rPr>
          <w:rFonts w:asciiTheme="majorHAnsi" w:hAnsiTheme="majorHAnsi"/>
          <w:spacing w:val="9"/>
          <w:sz w:val="18"/>
          <w:szCs w:val="18"/>
        </w:rPr>
        <w:t>S</w:t>
      </w:r>
      <w:r w:rsidRPr="000723CA">
        <w:rPr>
          <w:rFonts w:asciiTheme="majorHAnsi" w:hAnsiTheme="majorHAnsi"/>
          <w:spacing w:val="10"/>
          <w:sz w:val="18"/>
          <w:szCs w:val="18"/>
        </w:rPr>
        <w:t>KI</w:t>
      </w:r>
      <w:r w:rsidRPr="000723CA">
        <w:rPr>
          <w:rFonts w:asciiTheme="majorHAnsi" w:hAnsiTheme="majorHAnsi"/>
          <w:spacing w:val="8"/>
          <w:sz w:val="18"/>
          <w:szCs w:val="18"/>
        </w:rPr>
        <w:t>LL</w:t>
      </w:r>
      <w:r w:rsidRPr="000723CA">
        <w:rPr>
          <w:rFonts w:asciiTheme="majorHAnsi" w:hAnsiTheme="majorHAnsi"/>
          <w:sz w:val="18"/>
          <w:szCs w:val="18"/>
        </w:rPr>
        <w:t>S</w:t>
      </w:r>
    </w:p>
    <w:p w14:paraId="6C105DB4" w14:textId="77777777" w:rsidR="001C34FC" w:rsidRPr="000723CA" w:rsidRDefault="001C34FC">
      <w:pPr>
        <w:spacing w:before="3" w:line="240" w:lineRule="exact"/>
        <w:rPr>
          <w:rFonts w:asciiTheme="majorHAnsi" w:hAnsiTheme="majorHAnsi"/>
          <w:sz w:val="22"/>
          <w:szCs w:val="22"/>
        </w:rPr>
      </w:pPr>
    </w:p>
    <w:p w14:paraId="4AE7A179" w14:textId="77777777" w:rsidR="001C34FC" w:rsidRPr="000723CA" w:rsidRDefault="000723CA">
      <w:pPr>
        <w:ind w:left="124"/>
        <w:rPr>
          <w:rFonts w:asciiTheme="majorHAnsi" w:hAnsiTheme="majorHAnsi"/>
          <w:sz w:val="18"/>
          <w:szCs w:val="18"/>
        </w:rPr>
      </w:pPr>
      <w:r w:rsidRPr="000723CA">
        <w:rPr>
          <w:rFonts w:asciiTheme="majorHAnsi" w:hAnsiTheme="majorHAnsi"/>
          <w:i/>
          <w:sz w:val="18"/>
          <w:szCs w:val="18"/>
        </w:rPr>
        <w:t>P</w:t>
      </w:r>
      <w:r w:rsidRPr="000723CA">
        <w:rPr>
          <w:rFonts w:asciiTheme="majorHAnsi" w:hAnsiTheme="majorHAnsi"/>
          <w:i/>
          <w:spacing w:val="1"/>
          <w:sz w:val="18"/>
          <w:szCs w:val="18"/>
        </w:rPr>
        <w:t>a</w:t>
      </w:r>
      <w:r w:rsidRPr="000723CA">
        <w:rPr>
          <w:rFonts w:asciiTheme="majorHAnsi" w:hAnsiTheme="majorHAnsi"/>
          <w:i/>
          <w:sz w:val="18"/>
          <w:szCs w:val="18"/>
        </w:rPr>
        <w:t>tie</w:t>
      </w:r>
      <w:r w:rsidRPr="000723CA">
        <w:rPr>
          <w:rFonts w:asciiTheme="majorHAnsi" w:hAnsiTheme="majorHAnsi"/>
          <w:i/>
          <w:spacing w:val="1"/>
          <w:sz w:val="18"/>
          <w:szCs w:val="18"/>
        </w:rPr>
        <w:t>n</w:t>
      </w:r>
      <w:r w:rsidRPr="000723CA">
        <w:rPr>
          <w:rFonts w:asciiTheme="majorHAnsi" w:hAnsiTheme="majorHAnsi"/>
          <w:i/>
          <w:sz w:val="18"/>
          <w:szCs w:val="18"/>
        </w:rPr>
        <w:t>ce</w:t>
      </w:r>
    </w:p>
    <w:p w14:paraId="332A8C21" w14:textId="77777777" w:rsidR="001C34FC" w:rsidRPr="000723CA" w:rsidRDefault="001C34FC">
      <w:pPr>
        <w:spacing w:before="8" w:line="280" w:lineRule="exact"/>
        <w:rPr>
          <w:rFonts w:asciiTheme="majorHAnsi" w:hAnsiTheme="majorHAnsi"/>
          <w:sz w:val="24"/>
          <w:szCs w:val="24"/>
        </w:rPr>
      </w:pPr>
    </w:p>
    <w:p w14:paraId="024E9A6B" w14:textId="77777777" w:rsidR="001C34FC" w:rsidRPr="000723CA" w:rsidRDefault="000723CA">
      <w:pPr>
        <w:ind w:left="124"/>
        <w:rPr>
          <w:rFonts w:asciiTheme="majorHAnsi" w:hAnsiTheme="majorHAnsi"/>
          <w:sz w:val="18"/>
          <w:szCs w:val="18"/>
        </w:rPr>
      </w:pPr>
      <w:r w:rsidRPr="000723CA">
        <w:rPr>
          <w:rFonts w:asciiTheme="majorHAnsi" w:hAnsiTheme="majorHAnsi"/>
          <w:i/>
          <w:sz w:val="18"/>
          <w:szCs w:val="18"/>
        </w:rPr>
        <w:t>F</w:t>
      </w:r>
      <w:r w:rsidRPr="000723CA">
        <w:rPr>
          <w:rFonts w:asciiTheme="majorHAnsi" w:hAnsiTheme="majorHAnsi"/>
          <w:i/>
          <w:spacing w:val="1"/>
          <w:sz w:val="18"/>
          <w:szCs w:val="18"/>
        </w:rPr>
        <w:t>o</w:t>
      </w:r>
      <w:r w:rsidRPr="000723CA">
        <w:rPr>
          <w:rFonts w:asciiTheme="majorHAnsi" w:hAnsiTheme="majorHAnsi"/>
          <w:i/>
          <w:sz w:val="18"/>
          <w:szCs w:val="18"/>
        </w:rPr>
        <w:t>c</w:t>
      </w:r>
      <w:r w:rsidRPr="000723CA">
        <w:rPr>
          <w:rFonts w:asciiTheme="majorHAnsi" w:hAnsiTheme="majorHAnsi"/>
          <w:i/>
          <w:spacing w:val="1"/>
          <w:sz w:val="18"/>
          <w:szCs w:val="18"/>
        </w:rPr>
        <w:t>u</w:t>
      </w:r>
      <w:r w:rsidRPr="000723CA">
        <w:rPr>
          <w:rFonts w:asciiTheme="majorHAnsi" w:hAnsiTheme="majorHAnsi"/>
          <w:i/>
          <w:spacing w:val="-1"/>
          <w:sz w:val="18"/>
          <w:szCs w:val="18"/>
        </w:rPr>
        <w:t>s</w:t>
      </w:r>
      <w:r w:rsidRPr="000723CA">
        <w:rPr>
          <w:rFonts w:asciiTheme="majorHAnsi" w:hAnsiTheme="majorHAnsi"/>
          <w:i/>
          <w:sz w:val="18"/>
          <w:szCs w:val="18"/>
        </w:rPr>
        <w:t>ed</w:t>
      </w:r>
    </w:p>
    <w:p w14:paraId="1C86B8D7" w14:textId="77777777" w:rsidR="001C34FC" w:rsidRPr="000723CA" w:rsidRDefault="001C34FC">
      <w:pPr>
        <w:spacing w:line="180" w:lineRule="exact"/>
        <w:rPr>
          <w:rFonts w:asciiTheme="majorHAnsi" w:hAnsiTheme="majorHAnsi"/>
          <w:sz w:val="16"/>
          <w:szCs w:val="16"/>
        </w:rPr>
      </w:pPr>
    </w:p>
    <w:p w14:paraId="4D8D8006" w14:textId="77777777" w:rsidR="001C34FC" w:rsidRPr="000723CA" w:rsidRDefault="001C34FC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48753873" w14:textId="77777777" w:rsidR="001C34FC" w:rsidRPr="000723CA" w:rsidRDefault="001C34FC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54037E8D" w14:textId="77777777" w:rsidR="001C34FC" w:rsidRPr="000723CA" w:rsidRDefault="000723CA">
      <w:pPr>
        <w:ind w:left="107"/>
        <w:rPr>
          <w:rFonts w:asciiTheme="majorHAnsi" w:hAnsiTheme="majorHAnsi"/>
          <w:sz w:val="18"/>
          <w:szCs w:val="18"/>
        </w:rPr>
      </w:pPr>
      <w:r w:rsidRPr="000723CA">
        <w:rPr>
          <w:rFonts w:asciiTheme="majorHAnsi" w:hAnsiTheme="majorHAnsi"/>
          <w:spacing w:val="12"/>
          <w:sz w:val="18"/>
          <w:szCs w:val="18"/>
        </w:rPr>
        <w:t>P</w:t>
      </w:r>
      <w:r w:rsidRPr="000723CA">
        <w:rPr>
          <w:rFonts w:asciiTheme="majorHAnsi" w:hAnsiTheme="majorHAnsi"/>
          <w:spacing w:val="10"/>
          <w:sz w:val="18"/>
          <w:szCs w:val="18"/>
        </w:rPr>
        <w:t>E</w:t>
      </w:r>
      <w:r w:rsidRPr="000723CA">
        <w:rPr>
          <w:rFonts w:asciiTheme="majorHAnsi" w:hAnsiTheme="majorHAnsi"/>
          <w:spacing w:val="9"/>
          <w:sz w:val="18"/>
          <w:szCs w:val="18"/>
        </w:rPr>
        <w:t>RS</w:t>
      </w:r>
      <w:r w:rsidRPr="000723CA">
        <w:rPr>
          <w:rFonts w:asciiTheme="majorHAnsi" w:hAnsiTheme="majorHAnsi"/>
          <w:spacing w:val="10"/>
          <w:sz w:val="18"/>
          <w:szCs w:val="18"/>
        </w:rPr>
        <w:t>ON</w:t>
      </w:r>
      <w:r w:rsidRPr="000723CA">
        <w:rPr>
          <w:rFonts w:asciiTheme="majorHAnsi" w:hAnsiTheme="majorHAnsi"/>
          <w:spacing w:val="7"/>
          <w:sz w:val="18"/>
          <w:szCs w:val="18"/>
        </w:rPr>
        <w:t>A</w:t>
      </w:r>
      <w:r w:rsidRPr="000723CA">
        <w:rPr>
          <w:rFonts w:asciiTheme="majorHAnsi" w:hAnsiTheme="majorHAnsi"/>
          <w:sz w:val="18"/>
          <w:szCs w:val="18"/>
        </w:rPr>
        <w:t>L</w:t>
      </w:r>
      <w:r w:rsidRPr="000723CA">
        <w:rPr>
          <w:rFonts w:asciiTheme="majorHAnsi" w:hAnsiTheme="majorHAnsi"/>
          <w:spacing w:val="10"/>
          <w:sz w:val="18"/>
          <w:szCs w:val="18"/>
        </w:rPr>
        <w:t xml:space="preserve"> D</w:t>
      </w:r>
      <w:r w:rsidRPr="000723CA">
        <w:rPr>
          <w:rFonts w:asciiTheme="majorHAnsi" w:hAnsiTheme="majorHAnsi"/>
          <w:spacing w:val="8"/>
          <w:sz w:val="18"/>
          <w:szCs w:val="18"/>
        </w:rPr>
        <w:t>E</w:t>
      </w:r>
      <w:r w:rsidRPr="000723CA">
        <w:rPr>
          <w:rFonts w:asciiTheme="majorHAnsi" w:hAnsiTheme="majorHAnsi"/>
          <w:spacing w:val="13"/>
          <w:sz w:val="18"/>
          <w:szCs w:val="18"/>
        </w:rPr>
        <w:t>T</w:t>
      </w:r>
      <w:r w:rsidRPr="000723CA">
        <w:rPr>
          <w:rFonts w:asciiTheme="majorHAnsi" w:hAnsiTheme="majorHAnsi"/>
          <w:spacing w:val="7"/>
          <w:sz w:val="18"/>
          <w:szCs w:val="18"/>
        </w:rPr>
        <w:t>A</w:t>
      </w:r>
      <w:r w:rsidRPr="000723CA">
        <w:rPr>
          <w:rFonts w:asciiTheme="majorHAnsi" w:hAnsiTheme="majorHAnsi"/>
          <w:spacing w:val="10"/>
          <w:sz w:val="18"/>
          <w:szCs w:val="18"/>
        </w:rPr>
        <w:t>I</w:t>
      </w:r>
      <w:r w:rsidRPr="000723CA">
        <w:rPr>
          <w:rFonts w:asciiTheme="majorHAnsi" w:hAnsiTheme="majorHAnsi"/>
          <w:spacing w:val="8"/>
          <w:sz w:val="18"/>
          <w:szCs w:val="18"/>
        </w:rPr>
        <w:t>L</w:t>
      </w:r>
      <w:r w:rsidRPr="000723CA">
        <w:rPr>
          <w:rFonts w:asciiTheme="majorHAnsi" w:hAnsiTheme="majorHAnsi"/>
          <w:sz w:val="18"/>
          <w:szCs w:val="18"/>
        </w:rPr>
        <w:t>S</w:t>
      </w:r>
    </w:p>
    <w:p w14:paraId="251ABAD8" w14:textId="77777777" w:rsidR="001C34FC" w:rsidRPr="000723CA" w:rsidRDefault="001C34FC">
      <w:pPr>
        <w:spacing w:before="16" w:line="220" w:lineRule="exact"/>
        <w:rPr>
          <w:rFonts w:asciiTheme="majorHAnsi" w:hAnsiTheme="majorHAnsi"/>
        </w:rPr>
      </w:pPr>
    </w:p>
    <w:p w14:paraId="7F71533A" w14:textId="77777777" w:rsidR="000723CA" w:rsidRDefault="000723CA">
      <w:pPr>
        <w:ind w:left="107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Dawid Macleod</w:t>
      </w:r>
    </w:p>
    <w:p w14:paraId="527A9D83" w14:textId="5E4B07A6" w:rsidR="001C34FC" w:rsidRPr="000723CA" w:rsidRDefault="000723CA">
      <w:pPr>
        <w:ind w:left="107"/>
        <w:rPr>
          <w:rFonts w:asciiTheme="majorHAnsi" w:hAnsiTheme="majorHAnsi"/>
          <w:sz w:val="18"/>
          <w:szCs w:val="18"/>
        </w:rPr>
      </w:pPr>
      <w:r w:rsidRPr="000723CA">
        <w:rPr>
          <w:rFonts w:asciiTheme="majorHAnsi" w:hAnsiTheme="majorHAnsi"/>
          <w:i/>
          <w:spacing w:val="1"/>
          <w:sz w:val="18"/>
          <w:szCs w:val="18"/>
        </w:rPr>
        <w:t>3</w:t>
      </w:r>
      <w:r w:rsidRPr="000723CA">
        <w:rPr>
          <w:rFonts w:asciiTheme="majorHAnsi" w:hAnsiTheme="majorHAnsi"/>
          <w:i/>
          <w:sz w:val="18"/>
          <w:szCs w:val="18"/>
        </w:rPr>
        <w:t>4 A</w:t>
      </w:r>
      <w:r w:rsidRPr="000723CA">
        <w:rPr>
          <w:rFonts w:asciiTheme="majorHAnsi" w:hAnsiTheme="majorHAnsi"/>
          <w:i/>
          <w:spacing w:val="1"/>
          <w:sz w:val="18"/>
          <w:szCs w:val="18"/>
        </w:rPr>
        <w:t>n</w:t>
      </w:r>
      <w:r w:rsidRPr="000723CA">
        <w:rPr>
          <w:rFonts w:asciiTheme="majorHAnsi" w:hAnsiTheme="majorHAnsi"/>
          <w:i/>
          <w:sz w:val="18"/>
          <w:szCs w:val="18"/>
        </w:rPr>
        <w:t>ywhere</w:t>
      </w:r>
      <w:r w:rsidRPr="000723CA">
        <w:rPr>
          <w:rFonts w:asciiTheme="majorHAnsi" w:hAnsiTheme="majorHAnsi"/>
          <w:i/>
          <w:spacing w:val="-8"/>
          <w:sz w:val="18"/>
          <w:szCs w:val="18"/>
        </w:rPr>
        <w:t xml:space="preserve"> </w:t>
      </w:r>
      <w:r w:rsidRPr="000723CA">
        <w:rPr>
          <w:rFonts w:asciiTheme="majorHAnsi" w:hAnsiTheme="majorHAnsi"/>
          <w:i/>
          <w:sz w:val="18"/>
          <w:szCs w:val="18"/>
        </w:rPr>
        <w:t>R</w:t>
      </w:r>
      <w:r w:rsidRPr="000723CA">
        <w:rPr>
          <w:rFonts w:asciiTheme="majorHAnsi" w:hAnsiTheme="majorHAnsi"/>
          <w:i/>
          <w:spacing w:val="-1"/>
          <w:sz w:val="18"/>
          <w:szCs w:val="18"/>
        </w:rPr>
        <w:t>o</w:t>
      </w:r>
      <w:r w:rsidRPr="000723CA">
        <w:rPr>
          <w:rFonts w:asciiTheme="majorHAnsi" w:hAnsiTheme="majorHAnsi"/>
          <w:i/>
          <w:spacing w:val="1"/>
          <w:sz w:val="18"/>
          <w:szCs w:val="18"/>
        </w:rPr>
        <w:t>a</w:t>
      </w:r>
      <w:r w:rsidRPr="000723CA">
        <w:rPr>
          <w:rFonts w:asciiTheme="majorHAnsi" w:hAnsiTheme="majorHAnsi"/>
          <w:i/>
          <w:sz w:val="18"/>
          <w:szCs w:val="18"/>
        </w:rPr>
        <w:t>d</w:t>
      </w:r>
    </w:p>
    <w:p w14:paraId="44F98015" w14:textId="77777777" w:rsidR="001C34FC" w:rsidRPr="000723CA" w:rsidRDefault="000723CA">
      <w:pPr>
        <w:ind w:left="107"/>
        <w:rPr>
          <w:rFonts w:asciiTheme="majorHAnsi" w:hAnsiTheme="majorHAnsi"/>
          <w:sz w:val="18"/>
          <w:szCs w:val="18"/>
        </w:rPr>
      </w:pPr>
      <w:r w:rsidRPr="000723CA">
        <w:rPr>
          <w:rFonts w:asciiTheme="majorHAnsi" w:hAnsiTheme="majorHAnsi"/>
          <w:i/>
          <w:spacing w:val="-1"/>
          <w:sz w:val="18"/>
          <w:szCs w:val="18"/>
        </w:rPr>
        <w:t>C</w:t>
      </w:r>
      <w:r w:rsidRPr="000723CA">
        <w:rPr>
          <w:rFonts w:asciiTheme="majorHAnsi" w:hAnsiTheme="majorHAnsi"/>
          <w:i/>
          <w:spacing w:val="1"/>
          <w:sz w:val="18"/>
          <w:szCs w:val="18"/>
        </w:rPr>
        <w:t>o</w:t>
      </w:r>
      <w:r w:rsidRPr="000723CA">
        <w:rPr>
          <w:rFonts w:asciiTheme="majorHAnsi" w:hAnsiTheme="majorHAnsi"/>
          <w:i/>
          <w:sz w:val="18"/>
          <w:szCs w:val="18"/>
        </w:rPr>
        <w:t>v</w:t>
      </w:r>
      <w:r w:rsidRPr="000723CA">
        <w:rPr>
          <w:rFonts w:asciiTheme="majorHAnsi" w:hAnsiTheme="majorHAnsi"/>
          <w:i/>
          <w:spacing w:val="1"/>
          <w:sz w:val="18"/>
          <w:szCs w:val="18"/>
        </w:rPr>
        <w:t>en</w:t>
      </w:r>
      <w:r w:rsidRPr="000723CA">
        <w:rPr>
          <w:rFonts w:asciiTheme="majorHAnsi" w:hAnsiTheme="majorHAnsi"/>
          <w:i/>
          <w:sz w:val="18"/>
          <w:szCs w:val="18"/>
        </w:rPr>
        <w:t>t</w:t>
      </w:r>
      <w:r w:rsidRPr="000723CA">
        <w:rPr>
          <w:rFonts w:asciiTheme="majorHAnsi" w:hAnsiTheme="majorHAnsi"/>
          <w:i/>
          <w:spacing w:val="-1"/>
          <w:sz w:val="18"/>
          <w:szCs w:val="18"/>
        </w:rPr>
        <w:t>r</w:t>
      </w:r>
      <w:r w:rsidRPr="000723CA">
        <w:rPr>
          <w:rFonts w:asciiTheme="majorHAnsi" w:hAnsiTheme="majorHAnsi"/>
          <w:i/>
          <w:sz w:val="18"/>
          <w:szCs w:val="18"/>
        </w:rPr>
        <w:t>y</w:t>
      </w:r>
    </w:p>
    <w:p w14:paraId="32B38923" w14:textId="77777777" w:rsidR="001C34FC" w:rsidRPr="000723CA" w:rsidRDefault="000723CA">
      <w:pPr>
        <w:ind w:left="107"/>
        <w:rPr>
          <w:rFonts w:asciiTheme="majorHAnsi" w:hAnsiTheme="majorHAnsi"/>
          <w:sz w:val="18"/>
          <w:szCs w:val="18"/>
        </w:rPr>
      </w:pPr>
      <w:r w:rsidRPr="000723CA">
        <w:rPr>
          <w:rFonts w:asciiTheme="majorHAnsi" w:hAnsiTheme="majorHAnsi"/>
          <w:i/>
          <w:spacing w:val="-1"/>
          <w:sz w:val="18"/>
          <w:szCs w:val="18"/>
        </w:rPr>
        <w:t>C</w:t>
      </w:r>
      <w:r w:rsidRPr="000723CA">
        <w:rPr>
          <w:rFonts w:asciiTheme="majorHAnsi" w:hAnsiTheme="majorHAnsi"/>
          <w:i/>
          <w:sz w:val="18"/>
          <w:szCs w:val="18"/>
        </w:rPr>
        <w:t>V6</w:t>
      </w:r>
      <w:r w:rsidRPr="000723CA">
        <w:rPr>
          <w:rFonts w:asciiTheme="majorHAnsi" w:hAnsiTheme="majorHAnsi"/>
          <w:i/>
          <w:spacing w:val="-3"/>
          <w:sz w:val="18"/>
          <w:szCs w:val="18"/>
        </w:rPr>
        <w:t xml:space="preserve"> </w:t>
      </w:r>
      <w:r w:rsidRPr="000723CA">
        <w:rPr>
          <w:rFonts w:asciiTheme="majorHAnsi" w:hAnsiTheme="majorHAnsi"/>
          <w:i/>
          <w:spacing w:val="1"/>
          <w:sz w:val="18"/>
          <w:szCs w:val="18"/>
        </w:rPr>
        <w:t>7</w:t>
      </w:r>
      <w:r w:rsidRPr="000723CA">
        <w:rPr>
          <w:rFonts w:asciiTheme="majorHAnsi" w:hAnsiTheme="majorHAnsi"/>
          <w:i/>
          <w:sz w:val="18"/>
          <w:szCs w:val="18"/>
        </w:rPr>
        <w:t>RF</w:t>
      </w:r>
    </w:p>
    <w:p w14:paraId="2CA0BF96" w14:textId="77777777" w:rsidR="001C34FC" w:rsidRPr="000723CA" w:rsidRDefault="001C34FC">
      <w:pPr>
        <w:spacing w:before="8" w:line="220" w:lineRule="exact"/>
        <w:rPr>
          <w:rFonts w:asciiTheme="majorHAnsi" w:hAnsiTheme="majorHAnsi"/>
        </w:rPr>
      </w:pPr>
    </w:p>
    <w:p w14:paraId="2DE295FD" w14:textId="77777777" w:rsidR="001C34FC" w:rsidRPr="000723CA" w:rsidRDefault="000723CA">
      <w:pPr>
        <w:ind w:left="107"/>
        <w:rPr>
          <w:rFonts w:asciiTheme="majorHAnsi" w:hAnsiTheme="majorHAnsi"/>
          <w:sz w:val="18"/>
          <w:szCs w:val="18"/>
        </w:rPr>
      </w:pPr>
      <w:r w:rsidRPr="000723CA">
        <w:rPr>
          <w:rFonts w:asciiTheme="majorHAnsi" w:hAnsiTheme="majorHAnsi"/>
          <w:i/>
          <w:sz w:val="18"/>
          <w:szCs w:val="18"/>
        </w:rPr>
        <w:t>T:</w:t>
      </w:r>
      <w:r w:rsidRPr="000723CA">
        <w:rPr>
          <w:rFonts w:asciiTheme="majorHAnsi" w:hAnsiTheme="majorHAnsi"/>
          <w:i/>
          <w:spacing w:val="-1"/>
          <w:sz w:val="18"/>
          <w:szCs w:val="18"/>
        </w:rPr>
        <w:t xml:space="preserve"> </w:t>
      </w:r>
      <w:r w:rsidRPr="000723CA">
        <w:rPr>
          <w:rFonts w:asciiTheme="majorHAnsi" w:hAnsiTheme="majorHAnsi"/>
          <w:i/>
          <w:spacing w:val="1"/>
          <w:sz w:val="18"/>
          <w:szCs w:val="18"/>
        </w:rPr>
        <w:t>024</w:t>
      </w:r>
      <w:r w:rsidRPr="000723CA">
        <w:rPr>
          <w:rFonts w:asciiTheme="majorHAnsi" w:hAnsiTheme="majorHAnsi"/>
          <w:i/>
          <w:spacing w:val="-1"/>
          <w:sz w:val="18"/>
          <w:szCs w:val="18"/>
        </w:rPr>
        <w:t>7</w:t>
      </w:r>
      <w:r w:rsidRPr="000723CA">
        <w:rPr>
          <w:rFonts w:asciiTheme="majorHAnsi" w:hAnsiTheme="majorHAnsi"/>
          <w:i/>
          <w:sz w:val="18"/>
          <w:szCs w:val="18"/>
        </w:rPr>
        <w:t>6</w:t>
      </w:r>
      <w:r w:rsidRPr="000723CA">
        <w:rPr>
          <w:rFonts w:asciiTheme="majorHAnsi" w:hAnsiTheme="majorHAnsi"/>
          <w:i/>
          <w:spacing w:val="-4"/>
          <w:sz w:val="18"/>
          <w:szCs w:val="18"/>
        </w:rPr>
        <w:t xml:space="preserve"> </w:t>
      </w:r>
      <w:r w:rsidRPr="000723CA">
        <w:rPr>
          <w:rFonts w:asciiTheme="majorHAnsi" w:hAnsiTheme="majorHAnsi"/>
          <w:i/>
          <w:spacing w:val="-1"/>
          <w:sz w:val="18"/>
          <w:szCs w:val="18"/>
        </w:rPr>
        <w:t>8</w:t>
      </w:r>
      <w:r w:rsidRPr="000723CA">
        <w:rPr>
          <w:rFonts w:asciiTheme="majorHAnsi" w:hAnsiTheme="majorHAnsi"/>
          <w:i/>
          <w:spacing w:val="1"/>
          <w:sz w:val="18"/>
          <w:szCs w:val="18"/>
        </w:rPr>
        <w:t>8</w:t>
      </w:r>
      <w:r w:rsidRPr="000723CA">
        <w:rPr>
          <w:rFonts w:asciiTheme="majorHAnsi" w:hAnsiTheme="majorHAnsi"/>
          <w:i/>
          <w:sz w:val="18"/>
          <w:szCs w:val="18"/>
        </w:rPr>
        <w:t>8</w:t>
      </w:r>
      <w:r w:rsidRPr="000723CA">
        <w:rPr>
          <w:rFonts w:asciiTheme="majorHAnsi" w:hAnsiTheme="majorHAnsi"/>
          <w:i/>
          <w:spacing w:val="-2"/>
          <w:sz w:val="18"/>
          <w:szCs w:val="18"/>
        </w:rPr>
        <w:t xml:space="preserve"> </w:t>
      </w:r>
      <w:r w:rsidRPr="000723CA">
        <w:rPr>
          <w:rFonts w:asciiTheme="majorHAnsi" w:hAnsiTheme="majorHAnsi"/>
          <w:i/>
          <w:spacing w:val="-1"/>
          <w:sz w:val="18"/>
          <w:szCs w:val="18"/>
        </w:rPr>
        <w:t>5</w:t>
      </w:r>
      <w:r w:rsidRPr="000723CA">
        <w:rPr>
          <w:rFonts w:asciiTheme="majorHAnsi" w:hAnsiTheme="majorHAnsi"/>
          <w:i/>
          <w:spacing w:val="1"/>
          <w:sz w:val="18"/>
          <w:szCs w:val="18"/>
        </w:rPr>
        <w:t>54</w:t>
      </w:r>
      <w:r w:rsidRPr="000723CA">
        <w:rPr>
          <w:rFonts w:asciiTheme="majorHAnsi" w:hAnsiTheme="majorHAnsi"/>
          <w:i/>
          <w:sz w:val="18"/>
          <w:szCs w:val="18"/>
        </w:rPr>
        <w:t>4</w:t>
      </w:r>
    </w:p>
    <w:p w14:paraId="68A0E319" w14:textId="77777777" w:rsidR="001C34FC" w:rsidRPr="000723CA" w:rsidRDefault="000723CA">
      <w:pPr>
        <w:ind w:left="107"/>
        <w:rPr>
          <w:rFonts w:asciiTheme="majorHAnsi" w:hAnsiTheme="majorHAnsi"/>
          <w:sz w:val="18"/>
          <w:szCs w:val="18"/>
        </w:rPr>
      </w:pPr>
      <w:r w:rsidRPr="000723CA">
        <w:rPr>
          <w:rFonts w:asciiTheme="majorHAnsi" w:hAnsiTheme="majorHAnsi"/>
          <w:i/>
          <w:sz w:val="18"/>
          <w:szCs w:val="18"/>
        </w:rPr>
        <w:t>M:</w:t>
      </w:r>
      <w:r w:rsidRPr="000723CA">
        <w:rPr>
          <w:rFonts w:asciiTheme="majorHAnsi" w:hAnsiTheme="majorHAnsi"/>
          <w:i/>
          <w:spacing w:val="-1"/>
          <w:sz w:val="18"/>
          <w:szCs w:val="18"/>
        </w:rPr>
        <w:t xml:space="preserve"> </w:t>
      </w:r>
      <w:r w:rsidRPr="000723CA">
        <w:rPr>
          <w:rFonts w:asciiTheme="majorHAnsi" w:hAnsiTheme="majorHAnsi"/>
          <w:i/>
          <w:spacing w:val="1"/>
          <w:sz w:val="18"/>
          <w:szCs w:val="18"/>
        </w:rPr>
        <w:t>088</w:t>
      </w:r>
      <w:r w:rsidRPr="000723CA">
        <w:rPr>
          <w:rFonts w:asciiTheme="majorHAnsi" w:hAnsiTheme="majorHAnsi"/>
          <w:i/>
          <w:sz w:val="18"/>
          <w:szCs w:val="18"/>
        </w:rPr>
        <w:t>7</w:t>
      </w:r>
      <w:r w:rsidRPr="000723CA">
        <w:rPr>
          <w:rFonts w:asciiTheme="majorHAnsi" w:hAnsiTheme="majorHAnsi"/>
          <w:i/>
          <w:spacing w:val="-4"/>
          <w:sz w:val="18"/>
          <w:szCs w:val="18"/>
        </w:rPr>
        <w:t xml:space="preserve"> </w:t>
      </w:r>
      <w:r w:rsidRPr="000723CA">
        <w:rPr>
          <w:rFonts w:asciiTheme="majorHAnsi" w:hAnsiTheme="majorHAnsi"/>
          <w:i/>
          <w:spacing w:val="1"/>
          <w:sz w:val="18"/>
          <w:szCs w:val="18"/>
        </w:rPr>
        <w:t>22</w:t>
      </w:r>
      <w:r w:rsidRPr="000723CA">
        <w:rPr>
          <w:rFonts w:asciiTheme="majorHAnsi" w:hAnsiTheme="majorHAnsi"/>
          <w:i/>
          <w:sz w:val="18"/>
          <w:szCs w:val="18"/>
        </w:rPr>
        <w:t>2</w:t>
      </w:r>
      <w:r w:rsidRPr="000723CA">
        <w:rPr>
          <w:rFonts w:asciiTheme="majorHAnsi" w:hAnsiTheme="majorHAnsi"/>
          <w:i/>
          <w:spacing w:val="-4"/>
          <w:sz w:val="18"/>
          <w:szCs w:val="18"/>
        </w:rPr>
        <w:t xml:space="preserve"> </w:t>
      </w:r>
      <w:r w:rsidRPr="000723CA">
        <w:rPr>
          <w:rFonts w:asciiTheme="majorHAnsi" w:hAnsiTheme="majorHAnsi"/>
          <w:i/>
          <w:spacing w:val="1"/>
          <w:sz w:val="18"/>
          <w:szCs w:val="18"/>
        </w:rPr>
        <w:t>9</w:t>
      </w:r>
      <w:r w:rsidRPr="000723CA">
        <w:rPr>
          <w:rFonts w:asciiTheme="majorHAnsi" w:hAnsiTheme="majorHAnsi"/>
          <w:i/>
          <w:spacing w:val="-1"/>
          <w:sz w:val="18"/>
          <w:szCs w:val="18"/>
        </w:rPr>
        <w:t>9</w:t>
      </w:r>
      <w:r w:rsidRPr="000723CA">
        <w:rPr>
          <w:rFonts w:asciiTheme="majorHAnsi" w:hAnsiTheme="majorHAnsi"/>
          <w:i/>
          <w:spacing w:val="1"/>
          <w:sz w:val="18"/>
          <w:szCs w:val="18"/>
        </w:rPr>
        <w:t>9</w:t>
      </w:r>
      <w:r w:rsidRPr="000723CA">
        <w:rPr>
          <w:rFonts w:asciiTheme="majorHAnsi" w:hAnsiTheme="majorHAnsi"/>
          <w:i/>
          <w:sz w:val="18"/>
          <w:szCs w:val="18"/>
        </w:rPr>
        <w:t>9</w:t>
      </w:r>
    </w:p>
    <w:p w14:paraId="7F352E43" w14:textId="53C87CA3" w:rsidR="001C34FC" w:rsidRPr="000723CA" w:rsidRDefault="000723CA">
      <w:pPr>
        <w:ind w:left="107"/>
        <w:rPr>
          <w:rFonts w:asciiTheme="majorHAnsi" w:hAnsiTheme="majorHAnsi"/>
          <w:sz w:val="18"/>
          <w:szCs w:val="18"/>
        </w:rPr>
      </w:pPr>
      <w:r w:rsidRPr="000723CA">
        <w:rPr>
          <w:rFonts w:asciiTheme="majorHAnsi" w:hAnsiTheme="majorHAnsi"/>
          <w:i/>
          <w:spacing w:val="1"/>
          <w:sz w:val="18"/>
          <w:szCs w:val="18"/>
        </w:rPr>
        <w:t>E</w:t>
      </w:r>
      <w:r w:rsidRPr="000723CA">
        <w:rPr>
          <w:rFonts w:asciiTheme="majorHAnsi" w:hAnsiTheme="majorHAnsi"/>
          <w:i/>
          <w:sz w:val="18"/>
          <w:szCs w:val="18"/>
        </w:rPr>
        <w:t>:</w:t>
      </w:r>
      <w:r w:rsidRPr="000723CA">
        <w:rPr>
          <w:rFonts w:asciiTheme="majorHAnsi" w:hAnsiTheme="majorHAnsi"/>
          <w:i/>
          <w:spacing w:val="-2"/>
          <w:sz w:val="18"/>
          <w:szCs w:val="18"/>
        </w:rPr>
        <w:t xml:space="preserve"> </w:t>
      </w:r>
      <w:r w:rsidRPr="000723CA">
        <w:rPr>
          <w:rFonts w:asciiTheme="majorHAnsi" w:hAnsiTheme="majorHAnsi"/>
          <w:i/>
          <w:spacing w:val="-49"/>
          <w:sz w:val="18"/>
          <w:szCs w:val="18"/>
        </w:rPr>
        <w:t xml:space="preserve"> </w:t>
      </w:r>
      <w:hyperlink r:id="rId5" w:history="1">
        <w:r w:rsidRPr="006A5D32">
          <w:rPr>
            <w:rStyle w:val="Hyperlink"/>
            <w:rFonts w:asciiTheme="majorHAnsi" w:hAnsiTheme="majorHAnsi"/>
            <w:i/>
            <w:spacing w:val="1"/>
            <w:sz w:val="18"/>
            <w:szCs w:val="18"/>
          </w:rPr>
          <w:t>dawid@gmail.com</w:t>
        </w:r>
      </w:hyperlink>
    </w:p>
    <w:p w14:paraId="363CCE08" w14:textId="77777777" w:rsidR="001C34FC" w:rsidRPr="000723CA" w:rsidRDefault="001C34FC">
      <w:pPr>
        <w:spacing w:before="11" w:line="220" w:lineRule="exact"/>
        <w:rPr>
          <w:rFonts w:asciiTheme="majorHAnsi" w:hAnsiTheme="majorHAnsi"/>
        </w:rPr>
      </w:pPr>
    </w:p>
    <w:p w14:paraId="55B8CEF7" w14:textId="77777777" w:rsidR="001C34FC" w:rsidRPr="000723CA" w:rsidRDefault="000723CA">
      <w:pPr>
        <w:ind w:left="107"/>
        <w:rPr>
          <w:rFonts w:asciiTheme="majorHAnsi" w:hAnsiTheme="majorHAnsi"/>
          <w:sz w:val="18"/>
          <w:szCs w:val="18"/>
        </w:rPr>
      </w:pPr>
      <w:r w:rsidRPr="000723CA">
        <w:rPr>
          <w:rFonts w:asciiTheme="majorHAnsi" w:hAnsiTheme="majorHAnsi"/>
          <w:i/>
          <w:sz w:val="18"/>
          <w:szCs w:val="18"/>
        </w:rPr>
        <w:t>DO</w:t>
      </w:r>
      <w:r w:rsidRPr="000723CA">
        <w:rPr>
          <w:rFonts w:asciiTheme="majorHAnsi" w:hAnsiTheme="majorHAnsi"/>
          <w:i/>
          <w:spacing w:val="1"/>
          <w:sz w:val="18"/>
          <w:szCs w:val="18"/>
        </w:rPr>
        <w:t>B</w:t>
      </w:r>
      <w:r w:rsidRPr="000723CA">
        <w:rPr>
          <w:rFonts w:asciiTheme="majorHAnsi" w:hAnsiTheme="majorHAnsi"/>
          <w:i/>
          <w:sz w:val="18"/>
          <w:szCs w:val="18"/>
        </w:rPr>
        <w:t>:</w:t>
      </w:r>
      <w:r w:rsidRPr="000723CA">
        <w:rPr>
          <w:rFonts w:asciiTheme="majorHAnsi" w:hAnsiTheme="majorHAnsi"/>
          <w:i/>
          <w:spacing w:val="-4"/>
          <w:sz w:val="18"/>
          <w:szCs w:val="18"/>
        </w:rPr>
        <w:t xml:space="preserve"> </w:t>
      </w:r>
      <w:r w:rsidRPr="000723CA">
        <w:rPr>
          <w:rFonts w:asciiTheme="majorHAnsi" w:hAnsiTheme="majorHAnsi"/>
          <w:i/>
          <w:spacing w:val="1"/>
          <w:sz w:val="18"/>
          <w:szCs w:val="18"/>
        </w:rPr>
        <w:t>12</w:t>
      </w:r>
      <w:r w:rsidRPr="000723CA">
        <w:rPr>
          <w:rFonts w:asciiTheme="majorHAnsi" w:hAnsiTheme="majorHAnsi"/>
          <w:i/>
          <w:sz w:val="18"/>
          <w:szCs w:val="18"/>
        </w:rPr>
        <w:t>/</w:t>
      </w:r>
      <w:r w:rsidRPr="000723CA">
        <w:rPr>
          <w:rFonts w:asciiTheme="majorHAnsi" w:hAnsiTheme="majorHAnsi"/>
          <w:i/>
          <w:spacing w:val="3"/>
          <w:sz w:val="18"/>
          <w:szCs w:val="18"/>
        </w:rPr>
        <w:t>0</w:t>
      </w:r>
      <w:r w:rsidRPr="000723CA">
        <w:rPr>
          <w:rFonts w:asciiTheme="majorHAnsi" w:hAnsiTheme="majorHAnsi"/>
          <w:i/>
          <w:spacing w:val="1"/>
          <w:sz w:val="18"/>
          <w:szCs w:val="18"/>
        </w:rPr>
        <w:t>9</w:t>
      </w:r>
      <w:r w:rsidRPr="000723CA">
        <w:rPr>
          <w:rFonts w:asciiTheme="majorHAnsi" w:hAnsiTheme="majorHAnsi"/>
          <w:i/>
          <w:sz w:val="18"/>
          <w:szCs w:val="18"/>
        </w:rPr>
        <w:t>/</w:t>
      </w:r>
      <w:r w:rsidRPr="000723CA">
        <w:rPr>
          <w:rFonts w:asciiTheme="majorHAnsi" w:hAnsiTheme="majorHAnsi"/>
          <w:i/>
          <w:spacing w:val="-1"/>
          <w:sz w:val="18"/>
          <w:szCs w:val="18"/>
        </w:rPr>
        <w:t>1</w:t>
      </w:r>
      <w:r w:rsidRPr="000723CA">
        <w:rPr>
          <w:rFonts w:asciiTheme="majorHAnsi" w:hAnsiTheme="majorHAnsi"/>
          <w:i/>
          <w:spacing w:val="1"/>
          <w:sz w:val="18"/>
          <w:szCs w:val="18"/>
        </w:rPr>
        <w:t>98</w:t>
      </w:r>
      <w:r w:rsidRPr="000723CA">
        <w:rPr>
          <w:rFonts w:asciiTheme="majorHAnsi" w:hAnsiTheme="majorHAnsi"/>
          <w:i/>
          <w:sz w:val="18"/>
          <w:szCs w:val="18"/>
        </w:rPr>
        <w:t>5</w:t>
      </w:r>
    </w:p>
    <w:p w14:paraId="2DE8AD34" w14:textId="77777777" w:rsidR="001C34FC" w:rsidRPr="000723CA" w:rsidRDefault="000723CA">
      <w:pPr>
        <w:ind w:left="107"/>
        <w:rPr>
          <w:rFonts w:asciiTheme="majorHAnsi" w:hAnsiTheme="majorHAnsi"/>
          <w:sz w:val="18"/>
          <w:szCs w:val="18"/>
        </w:rPr>
      </w:pPr>
      <w:r w:rsidRPr="000723CA">
        <w:rPr>
          <w:rFonts w:asciiTheme="majorHAnsi" w:hAnsiTheme="majorHAnsi"/>
          <w:i/>
          <w:sz w:val="18"/>
          <w:szCs w:val="18"/>
        </w:rPr>
        <w:t>Dr</w:t>
      </w:r>
      <w:r w:rsidRPr="000723CA">
        <w:rPr>
          <w:rFonts w:asciiTheme="majorHAnsi" w:hAnsiTheme="majorHAnsi"/>
          <w:i/>
          <w:spacing w:val="-1"/>
          <w:sz w:val="18"/>
          <w:szCs w:val="18"/>
        </w:rPr>
        <w:t>i</w:t>
      </w:r>
      <w:r w:rsidRPr="000723CA">
        <w:rPr>
          <w:rFonts w:asciiTheme="majorHAnsi" w:hAnsiTheme="majorHAnsi"/>
          <w:i/>
          <w:sz w:val="18"/>
          <w:szCs w:val="18"/>
        </w:rPr>
        <w:t>vi</w:t>
      </w:r>
      <w:r w:rsidRPr="000723CA">
        <w:rPr>
          <w:rFonts w:asciiTheme="majorHAnsi" w:hAnsiTheme="majorHAnsi"/>
          <w:i/>
          <w:spacing w:val="1"/>
          <w:sz w:val="18"/>
          <w:szCs w:val="18"/>
        </w:rPr>
        <w:t>n</w:t>
      </w:r>
      <w:r w:rsidRPr="000723CA">
        <w:rPr>
          <w:rFonts w:asciiTheme="majorHAnsi" w:hAnsiTheme="majorHAnsi"/>
          <w:i/>
          <w:sz w:val="18"/>
          <w:szCs w:val="18"/>
        </w:rPr>
        <w:t>g</w:t>
      </w:r>
      <w:r w:rsidRPr="000723CA">
        <w:rPr>
          <w:rFonts w:asciiTheme="majorHAnsi" w:hAnsiTheme="majorHAnsi"/>
          <w:i/>
          <w:spacing w:val="-5"/>
          <w:sz w:val="18"/>
          <w:szCs w:val="18"/>
        </w:rPr>
        <w:t xml:space="preserve"> </w:t>
      </w:r>
      <w:r w:rsidRPr="000723CA">
        <w:rPr>
          <w:rFonts w:asciiTheme="majorHAnsi" w:hAnsiTheme="majorHAnsi"/>
          <w:i/>
          <w:sz w:val="18"/>
          <w:szCs w:val="18"/>
        </w:rPr>
        <w:t>lice</w:t>
      </w:r>
      <w:r w:rsidRPr="000723CA">
        <w:rPr>
          <w:rFonts w:asciiTheme="majorHAnsi" w:hAnsiTheme="majorHAnsi"/>
          <w:i/>
          <w:spacing w:val="1"/>
          <w:sz w:val="18"/>
          <w:szCs w:val="18"/>
        </w:rPr>
        <w:t>n</w:t>
      </w:r>
      <w:r w:rsidRPr="000723CA">
        <w:rPr>
          <w:rFonts w:asciiTheme="majorHAnsi" w:hAnsiTheme="majorHAnsi"/>
          <w:i/>
          <w:spacing w:val="-1"/>
          <w:sz w:val="18"/>
          <w:szCs w:val="18"/>
        </w:rPr>
        <w:t>s</w:t>
      </w:r>
      <w:r w:rsidRPr="000723CA">
        <w:rPr>
          <w:rFonts w:asciiTheme="majorHAnsi" w:hAnsiTheme="majorHAnsi"/>
          <w:i/>
          <w:sz w:val="18"/>
          <w:szCs w:val="18"/>
        </w:rPr>
        <w:t>e:</w:t>
      </w:r>
      <w:r w:rsidRPr="000723CA">
        <w:rPr>
          <w:rFonts w:asciiTheme="majorHAnsi" w:hAnsiTheme="majorHAnsi"/>
          <w:i/>
          <w:spacing w:val="45"/>
          <w:sz w:val="18"/>
          <w:szCs w:val="18"/>
        </w:rPr>
        <w:t xml:space="preserve"> </w:t>
      </w:r>
      <w:r w:rsidRPr="000723CA">
        <w:rPr>
          <w:rFonts w:asciiTheme="majorHAnsi" w:hAnsiTheme="majorHAnsi"/>
          <w:i/>
          <w:sz w:val="18"/>
          <w:szCs w:val="18"/>
        </w:rPr>
        <w:t>Yes</w:t>
      </w:r>
    </w:p>
    <w:p w14:paraId="524964B4" w14:textId="77777777" w:rsidR="001C34FC" w:rsidRPr="000723CA" w:rsidRDefault="000723CA">
      <w:pPr>
        <w:spacing w:line="220" w:lineRule="exact"/>
        <w:ind w:left="107"/>
        <w:rPr>
          <w:rFonts w:asciiTheme="majorHAnsi" w:hAnsiTheme="majorHAnsi"/>
          <w:sz w:val="18"/>
          <w:szCs w:val="18"/>
        </w:rPr>
      </w:pPr>
      <w:r w:rsidRPr="000723CA">
        <w:rPr>
          <w:rFonts w:asciiTheme="majorHAnsi" w:hAnsiTheme="majorHAnsi"/>
          <w:i/>
          <w:spacing w:val="-1"/>
          <w:sz w:val="18"/>
          <w:szCs w:val="18"/>
        </w:rPr>
        <w:t>N</w:t>
      </w:r>
      <w:r w:rsidRPr="000723CA">
        <w:rPr>
          <w:rFonts w:asciiTheme="majorHAnsi" w:hAnsiTheme="majorHAnsi"/>
          <w:i/>
          <w:spacing w:val="1"/>
          <w:sz w:val="18"/>
          <w:szCs w:val="18"/>
        </w:rPr>
        <w:t>a</w:t>
      </w:r>
      <w:r w:rsidRPr="000723CA">
        <w:rPr>
          <w:rFonts w:asciiTheme="majorHAnsi" w:hAnsiTheme="majorHAnsi"/>
          <w:i/>
          <w:sz w:val="18"/>
          <w:szCs w:val="18"/>
        </w:rPr>
        <w:t>ti</w:t>
      </w:r>
      <w:r w:rsidRPr="000723CA">
        <w:rPr>
          <w:rFonts w:asciiTheme="majorHAnsi" w:hAnsiTheme="majorHAnsi"/>
          <w:i/>
          <w:spacing w:val="1"/>
          <w:sz w:val="18"/>
          <w:szCs w:val="18"/>
        </w:rPr>
        <w:t>ona</w:t>
      </w:r>
      <w:r w:rsidRPr="000723CA">
        <w:rPr>
          <w:rFonts w:asciiTheme="majorHAnsi" w:hAnsiTheme="majorHAnsi"/>
          <w:i/>
          <w:sz w:val="18"/>
          <w:szCs w:val="18"/>
        </w:rPr>
        <w:t>lity:</w:t>
      </w:r>
      <w:r w:rsidRPr="000723CA">
        <w:rPr>
          <w:rFonts w:asciiTheme="majorHAnsi" w:hAnsiTheme="majorHAnsi"/>
          <w:i/>
          <w:spacing w:val="-9"/>
          <w:sz w:val="18"/>
          <w:szCs w:val="18"/>
        </w:rPr>
        <w:t xml:space="preserve"> </w:t>
      </w:r>
      <w:r w:rsidRPr="000723CA">
        <w:rPr>
          <w:rFonts w:asciiTheme="majorHAnsi" w:hAnsiTheme="majorHAnsi"/>
          <w:i/>
          <w:sz w:val="18"/>
          <w:szCs w:val="18"/>
        </w:rPr>
        <w:t>B</w:t>
      </w:r>
      <w:r w:rsidRPr="000723CA">
        <w:rPr>
          <w:rFonts w:asciiTheme="majorHAnsi" w:hAnsiTheme="majorHAnsi"/>
          <w:i/>
          <w:spacing w:val="-1"/>
          <w:sz w:val="18"/>
          <w:szCs w:val="18"/>
        </w:rPr>
        <w:t>r</w:t>
      </w:r>
      <w:r w:rsidRPr="000723CA">
        <w:rPr>
          <w:rFonts w:asciiTheme="majorHAnsi" w:hAnsiTheme="majorHAnsi"/>
          <w:i/>
          <w:sz w:val="18"/>
          <w:szCs w:val="18"/>
        </w:rPr>
        <w:t>iti</w:t>
      </w:r>
      <w:r w:rsidRPr="000723CA">
        <w:rPr>
          <w:rFonts w:asciiTheme="majorHAnsi" w:hAnsiTheme="majorHAnsi"/>
          <w:i/>
          <w:spacing w:val="-1"/>
          <w:sz w:val="18"/>
          <w:szCs w:val="18"/>
        </w:rPr>
        <w:t>s</w:t>
      </w:r>
      <w:r w:rsidRPr="000723CA">
        <w:rPr>
          <w:rFonts w:asciiTheme="majorHAnsi" w:hAnsiTheme="majorHAnsi"/>
          <w:i/>
          <w:sz w:val="18"/>
          <w:szCs w:val="18"/>
        </w:rPr>
        <w:t>h</w:t>
      </w:r>
    </w:p>
    <w:p w14:paraId="7CF06209" w14:textId="77777777" w:rsidR="000723CA" w:rsidRDefault="000723CA">
      <w:pPr>
        <w:spacing w:before="39" w:line="294" w:lineRule="auto"/>
        <w:ind w:right="4429"/>
        <w:jc w:val="both"/>
        <w:rPr>
          <w:rFonts w:ascii="Calibri" w:hAnsi="Calibri" w:cs="Calibri"/>
          <w:sz w:val="22"/>
          <w:szCs w:val="22"/>
        </w:rPr>
      </w:pPr>
      <w:r w:rsidRPr="000723CA">
        <w:rPr>
          <w:rFonts w:asciiTheme="majorHAnsi" w:hAnsiTheme="majorHAnsi"/>
          <w:sz w:val="18"/>
          <w:szCs w:val="18"/>
        </w:rPr>
        <w:br w:type="column"/>
      </w:r>
      <w:r>
        <w:rPr>
          <w:rFonts w:ascii="Calibri" w:hAnsi="Calibri" w:cs="Calibri"/>
          <w:sz w:val="22"/>
          <w:szCs w:val="22"/>
        </w:rPr>
        <w:t>Dawid Macleod</w:t>
      </w:r>
    </w:p>
    <w:p w14:paraId="64A92BCC" w14:textId="51D53F76" w:rsidR="001C34FC" w:rsidRPr="000723CA" w:rsidRDefault="000723CA">
      <w:pPr>
        <w:spacing w:before="39" w:line="294" w:lineRule="auto"/>
        <w:ind w:right="4429"/>
        <w:jc w:val="both"/>
        <w:rPr>
          <w:rFonts w:asciiTheme="majorHAnsi" w:hAnsiTheme="majorHAnsi"/>
          <w:sz w:val="18"/>
          <w:szCs w:val="18"/>
        </w:rPr>
      </w:pPr>
      <w:r w:rsidRPr="000723CA">
        <w:rPr>
          <w:rFonts w:asciiTheme="majorHAnsi" w:hAnsiTheme="majorHAnsi"/>
          <w:sz w:val="36"/>
          <w:szCs w:val="36"/>
        </w:rPr>
        <w:t>M</w:t>
      </w:r>
      <w:r w:rsidRPr="000723CA">
        <w:rPr>
          <w:rFonts w:asciiTheme="majorHAnsi" w:hAnsiTheme="majorHAnsi"/>
          <w:spacing w:val="-4"/>
          <w:sz w:val="36"/>
          <w:szCs w:val="36"/>
        </w:rPr>
        <w:t>a</w:t>
      </w:r>
      <w:r w:rsidRPr="000723CA">
        <w:rPr>
          <w:rFonts w:asciiTheme="majorHAnsi" w:hAnsiTheme="majorHAnsi"/>
          <w:sz w:val="36"/>
          <w:szCs w:val="36"/>
        </w:rPr>
        <w:t>ke</w:t>
      </w:r>
      <w:r w:rsidRPr="000723CA">
        <w:rPr>
          <w:rFonts w:asciiTheme="majorHAnsi" w:hAnsiTheme="majorHAnsi"/>
          <w:spacing w:val="-3"/>
          <w:sz w:val="36"/>
          <w:szCs w:val="36"/>
        </w:rPr>
        <w:t xml:space="preserve"> </w:t>
      </w:r>
      <w:r w:rsidRPr="000723CA">
        <w:rPr>
          <w:rFonts w:asciiTheme="majorHAnsi" w:hAnsiTheme="majorHAnsi"/>
          <w:sz w:val="36"/>
          <w:szCs w:val="36"/>
        </w:rPr>
        <w:t>up</w:t>
      </w:r>
      <w:r w:rsidRPr="000723CA">
        <w:rPr>
          <w:rFonts w:asciiTheme="majorHAnsi" w:hAnsiTheme="majorHAnsi"/>
          <w:spacing w:val="-2"/>
          <w:sz w:val="36"/>
          <w:szCs w:val="36"/>
        </w:rPr>
        <w:t xml:space="preserve"> a</w:t>
      </w:r>
      <w:r w:rsidRPr="000723CA">
        <w:rPr>
          <w:rFonts w:asciiTheme="majorHAnsi" w:hAnsiTheme="majorHAnsi"/>
          <w:sz w:val="36"/>
          <w:szCs w:val="36"/>
        </w:rPr>
        <w:t>rt</w:t>
      </w:r>
      <w:r w:rsidRPr="000723CA">
        <w:rPr>
          <w:rFonts w:asciiTheme="majorHAnsi" w:hAnsiTheme="majorHAnsi"/>
          <w:spacing w:val="-4"/>
          <w:sz w:val="36"/>
          <w:szCs w:val="36"/>
        </w:rPr>
        <w:t>i</w:t>
      </w:r>
      <w:r w:rsidRPr="000723CA">
        <w:rPr>
          <w:rFonts w:asciiTheme="majorHAnsi" w:hAnsiTheme="majorHAnsi"/>
          <w:sz w:val="36"/>
          <w:szCs w:val="36"/>
        </w:rPr>
        <w:t xml:space="preserve">st </w:t>
      </w:r>
      <w:r w:rsidRPr="000723CA">
        <w:rPr>
          <w:rFonts w:asciiTheme="majorHAnsi" w:hAnsiTheme="majorHAnsi"/>
          <w:b/>
          <w:bCs/>
          <w:spacing w:val="12"/>
          <w:sz w:val="18"/>
          <w:szCs w:val="18"/>
        </w:rPr>
        <w:t>P</w:t>
      </w:r>
      <w:r w:rsidRPr="000723CA">
        <w:rPr>
          <w:rFonts w:asciiTheme="majorHAnsi" w:hAnsiTheme="majorHAnsi"/>
          <w:b/>
          <w:bCs/>
          <w:spacing w:val="13"/>
          <w:sz w:val="18"/>
          <w:szCs w:val="18"/>
        </w:rPr>
        <w:t>E</w:t>
      </w:r>
      <w:r w:rsidRPr="000723CA">
        <w:rPr>
          <w:rFonts w:asciiTheme="majorHAnsi" w:hAnsiTheme="majorHAnsi"/>
          <w:b/>
          <w:bCs/>
          <w:spacing w:val="11"/>
          <w:sz w:val="18"/>
          <w:szCs w:val="18"/>
        </w:rPr>
        <w:t>RS</w:t>
      </w:r>
      <w:r w:rsidRPr="000723CA">
        <w:rPr>
          <w:rFonts w:asciiTheme="majorHAnsi" w:hAnsiTheme="majorHAnsi"/>
          <w:b/>
          <w:bCs/>
          <w:spacing w:val="12"/>
          <w:sz w:val="18"/>
          <w:szCs w:val="18"/>
        </w:rPr>
        <w:t>ON</w:t>
      </w:r>
      <w:r w:rsidRPr="000723CA">
        <w:rPr>
          <w:rFonts w:asciiTheme="majorHAnsi" w:hAnsiTheme="majorHAnsi"/>
          <w:b/>
          <w:bCs/>
          <w:spacing w:val="10"/>
          <w:sz w:val="18"/>
          <w:szCs w:val="18"/>
        </w:rPr>
        <w:t>A</w:t>
      </w:r>
      <w:r w:rsidRPr="000723CA">
        <w:rPr>
          <w:rFonts w:asciiTheme="majorHAnsi" w:hAnsiTheme="majorHAnsi"/>
          <w:b/>
          <w:bCs/>
          <w:sz w:val="18"/>
          <w:szCs w:val="18"/>
        </w:rPr>
        <w:t>L</w:t>
      </w:r>
      <w:r w:rsidRPr="000723CA">
        <w:rPr>
          <w:rFonts w:asciiTheme="majorHAnsi" w:hAnsiTheme="majorHAnsi"/>
          <w:b/>
          <w:bCs/>
          <w:spacing w:val="12"/>
          <w:sz w:val="18"/>
          <w:szCs w:val="18"/>
        </w:rPr>
        <w:t xml:space="preserve"> </w:t>
      </w:r>
      <w:r w:rsidRPr="000723CA">
        <w:rPr>
          <w:rFonts w:asciiTheme="majorHAnsi" w:hAnsiTheme="majorHAnsi"/>
          <w:b/>
          <w:bCs/>
          <w:spacing w:val="11"/>
          <w:sz w:val="18"/>
          <w:szCs w:val="18"/>
        </w:rPr>
        <w:t>S</w:t>
      </w:r>
      <w:r w:rsidRPr="000723CA">
        <w:rPr>
          <w:rFonts w:asciiTheme="majorHAnsi" w:hAnsiTheme="majorHAnsi"/>
          <w:b/>
          <w:bCs/>
          <w:spacing w:val="12"/>
          <w:sz w:val="18"/>
          <w:szCs w:val="18"/>
        </w:rPr>
        <w:t>UMM</w:t>
      </w:r>
      <w:r w:rsidRPr="000723CA">
        <w:rPr>
          <w:rFonts w:asciiTheme="majorHAnsi" w:hAnsiTheme="majorHAnsi"/>
          <w:b/>
          <w:bCs/>
          <w:spacing w:val="10"/>
          <w:sz w:val="18"/>
          <w:szCs w:val="18"/>
        </w:rPr>
        <w:t>A</w:t>
      </w:r>
      <w:r w:rsidRPr="000723CA">
        <w:rPr>
          <w:rFonts w:asciiTheme="majorHAnsi" w:hAnsiTheme="majorHAnsi"/>
          <w:b/>
          <w:bCs/>
          <w:spacing w:val="11"/>
          <w:sz w:val="18"/>
          <w:szCs w:val="18"/>
        </w:rPr>
        <w:t>R</w:t>
      </w:r>
      <w:r w:rsidRPr="000723CA">
        <w:rPr>
          <w:rFonts w:asciiTheme="majorHAnsi" w:hAnsiTheme="majorHAnsi"/>
          <w:b/>
          <w:bCs/>
          <w:sz w:val="18"/>
          <w:szCs w:val="18"/>
        </w:rPr>
        <w:t>Y</w:t>
      </w:r>
    </w:p>
    <w:p w14:paraId="49022C37" w14:textId="77777777" w:rsidR="001C34FC" w:rsidRPr="000723CA" w:rsidRDefault="001C34FC">
      <w:pPr>
        <w:spacing w:before="1" w:line="240" w:lineRule="exact"/>
        <w:rPr>
          <w:rFonts w:asciiTheme="majorHAnsi" w:hAnsiTheme="majorHAnsi"/>
          <w:sz w:val="22"/>
          <w:szCs w:val="22"/>
        </w:rPr>
      </w:pPr>
    </w:p>
    <w:p w14:paraId="73672487" w14:textId="77777777" w:rsidR="001C34FC" w:rsidRPr="000723CA" w:rsidRDefault="000723CA">
      <w:pPr>
        <w:spacing w:line="270" w:lineRule="auto"/>
        <w:ind w:right="72"/>
        <w:rPr>
          <w:rFonts w:asciiTheme="majorHAnsi" w:hAnsiTheme="majorHAnsi"/>
          <w:sz w:val="18"/>
          <w:szCs w:val="18"/>
        </w:rPr>
      </w:pPr>
      <w:r w:rsidRPr="000723CA">
        <w:rPr>
          <w:rFonts w:asciiTheme="majorHAnsi" w:hAnsiTheme="majorHAnsi"/>
          <w:sz w:val="18"/>
          <w:szCs w:val="18"/>
        </w:rPr>
        <w:t>A</w:t>
      </w:r>
      <w:r w:rsidRPr="000723CA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0723CA">
        <w:rPr>
          <w:rFonts w:asciiTheme="majorHAnsi" w:hAnsiTheme="majorHAnsi"/>
          <w:spacing w:val="3"/>
          <w:sz w:val="18"/>
          <w:szCs w:val="18"/>
        </w:rPr>
        <w:t>h</w:t>
      </w:r>
      <w:r w:rsidRPr="000723CA">
        <w:rPr>
          <w:rFonts w:asciiTheme="majorHAnsi" w:hAnsiTheme="majorHAnsi"/>
          <w:spacing w:val="4"/>
          <w:sz w:val="18"/>
          <w:szCs w:val="18"/>
        </w:rPr>
        <w:t>i</w:t>
      </w:r>
      <w:r w:rsidRPr="000723CA">
        <w:rPr>
          <w:rFonts w:asciiTheme="majorHAnsi" w:hAnsiTheme="majorHAnsi"/>
          <w:spacing w:val="3"/>
          <w:sz w:val="18"/>
          <w:szCs w:val="18"/>
        </w:rPr>
        <w:t>gh</w:t>
      </w:r>
      <w:r w:rsidRPr="000723CA">
        <w:rPr>
          <w:rFonts w:asciiTheme="majorHAnsi" w:hAnsiTheme="majorHAnsi"/>
          <w:spacing w:val="7"/>
          <w:sz w:val="18"/>
          <w:szCs w:val="18"/>
        </w:rPr>
        <w:t>l</w:t>
      </w:r>
      <w:r w:rsidRPr="000723CA">
        <w:rPr>
          <w:rFonts w:asciiTheme="majorHAnsi" w:hAnsiTheme="majorHAnsi"/>
          <w:sz w:val="18"/>
          <w:szCs w:val="18"/>
        </w:rPr>
        <w:t>y</w:t>
      </w:r>
      <w:r w:rsidRPr="000723CA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0723CA">
        <w:rPr>
          <w:rFonts w:asciiTheme="majorHAnsi" w:hAnsiTheme="majorHAnsi"/>
          <w:spacing w:val="5"/>
          <w:sz w:val="18"/>
          <w:szCs w:val="18"/>
        </w:rPr>
        <w:t>re</w:t>
      </w:r>
      <w:r w:rsidRPr="000723CA">
        <w:rPr>
          <w:rFonts w:asciiTheme="majorHAnsi" w:hAnsiTheme="majorHAnsi"/>
          <w:spacing w:val="4"/>
          <w:sz w:val="18"/>
          <w:szCs w:val="18"/>
        </w:rPr>
        <w:t>s</w:t>
      </w:r>
      <w:r w:rsidRPr="000723CA">
        <w:rPr>
          <w:rFonts w:asciiTheme="majorHAnsi" w:hAnsiTheme="majorHAnsi"/>
          <w:spacing w:val="6"/>
          <w:sz w:val="18"/>
          <w:szCs w:val="18"/>
        </w:rPr>
        <w:t>o</w:t>
      </w:r>
      <w:r w:rsidRPr="000723CA">
        <w:rPr>
          <w:rFonts w:asciiTheme="majorHAnsi" w:hAnsiTheme="majorHAnsi"/>
          <w:spacing w:val="3"/>
          <w:sz w:val="18"/>
          <w:szCs w:val="18"/>
        </w:rPr>
        <w:t>u</w:t>
      </w:r>
      <w:r w:rsidRPr="000723CA">
        <w:rPr>
          <w:rFonts w:asciiTheme="majorHAnsi" w:hAnsiTheme="majorHAnsi"/>
          <w:spacing w:val="5"/>
          <w:sz w:val="18"/>
          <w:szCs w:val="18"/>
        </w:rPr>
        <w:t>r</w:t>
      </w:r>
      <w:r w:rsidRPr="000723CA">
        <w:rPr>
          <w:rFonts w:asciiTheme="majorHAnsi" w:hAnsiTheme="majorHAnsi"/>
          <w:spacing w:val="3"/>
          <w:sz w:val="18"/>
          <w:szCs w:val="18"/>
        </w:rPr>
        <w:t>c</w:t>
      </w:r>
      <w:r w:rsidRPr="000723CA">
        <w:rPr>
          <w:rFonts w:asciiTheme="majorHAnsi" w:hAnsiTheme="majorHAnsi"/>
          <w:spacing w:val="5"/>
          <w:sz w:val="18"/>
          <w:szCs w:val="18"/>
        </w:rPr>
        <w:t>e</w:t>
      </w:r>
      <w:r w:rsidRPr="000723CA">
        <w:rPr>
          <w:rFonts w:asciiTheme="majorHAnsi" w:hAnsiTheme="majorHAnsi"/>
          <w:spacing w:val="3"/>
          <w:sz w:val="18"/>
          <w:szCs w:val="18"/>
        </w:rPr>
        <w:t>fu</w:t>
      </w:r>
      <w:r w:rsidRPr="000723CA">
        <w:rPr>
          <w:rFonts w:asciiTheme="majorHAnsi" w:hAnsiTheme="majorHAnsi"/>
          <w:spacing w:val="4"/>
          <w:sz w:val="18"/>
          <w:szCs w:val="18"/>
        </w:rPr>
        <w:t>l</w:t>
      </w:r>
      <w:r w:rsidRPr="000723CA">
        <w:rPr>
          <w:rFonts w:asciiTheme="majorHAnsi" w:hAnsiTheme="majorHAnsi"/>
          <w:sz w:val="18"/>
          <w:szCs w:val="18"/>
        </w:rPr>
        <w:t>,</w:t>
      </w:r>
      <w:r w:rsidRPr="000723CA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0723CA">
        <w:rPr>
          <w:rFonts w:asciiTheme="majorHAnsi" w:hAnsiTheme="majorHAnsi"/>
          <w:spacing w:val="3"/>
          <w:sz w:val="18"/>
          <w:szCs w:val="18"/>
        </w:rPr>
        <w:t>f</w:t>
      </w:r>
      <w:r w:rsidRPr="000723CA">
        <w:rPr>
          <w:rFonts w:asciiTheme="majorHAnsi" w:hAnsiTheme="majorHAnsi"/>
          <w:spacing w:val="4"/>
          <w:sz w:val="18"/>
          <w:szCs w:val="18"/>
        </w:rPr>
        <w:t>l</w:t>
      </w:r>
      <w:r w:rsidRPr="000723CA">
        <w:rPr>
          <w:rFonts w:asciiTheme="majorHAnsi" w:hAnsiTheme="majorHAnsi"/>
          <w:spacing w:val="5"/>
          <w:sz w:val="18"/>
          <w:szCs w:val="18"/>
        </w:rPr>
        <w:t>e</w:t>
      </w:r>
      <w:r w:rsidRPr="000723CA">
        <w:rPr>
          <w:rFonts w:asciiTheme="majorHAnsi" w:hAnsiTheme="majorHAnsi"/>
          <w:spacing w:val="3"/>
          <w:sz w:val="18"/>
          <w:szCs w:val="18"/>
        </w:rPr>
        <w:t>x</w:t>
      </w:r>
      <w:r w:rsidRPr="000723CA">
        <w:rPr>
          <w:rFonts w:asciiTheme="majorHAnsi" w:hAnsiTheme="majorHAnsi"/>
          <w:spacing w:val="2"/>
          <w:sz w:val="18"/>
          <w:szCs w:val="18"/>
        </w:rPr>
        <w:t>i</w:t>
      </w:r>
      <w:r w:rsidRPr="000723CA">
        <w:rPr>
          <w:rFonts w:asciiTheme="majorHAnsi" w:hAnsiTheme="majorHAnsi"/>
          <w:spacing w:val="6"/>
          <w:sz w:val="18"/>
          <w:szCs w:val="18"/>
        </w:rPr>
        <w:t>b</w:t>
      </w:r>
      <w:r w:rsidRPr="000723CA">
        <w:rPr>
          <w:rFonts w:asciiTheme="majorHAnsi" w:hAnsiTheme="majorHAnsi"/>
          <w:spacing w:val="2"/>
          <w:sz w:val="18"/>
          <w:szCs w:val="18"/>
        </w:rPr>
        <w:t>l</w:t>
      </w:r>
      <w:r w:rsidRPr="000723CA">
        <w:rPr>
          <w:rFonts w:asciiTheme="majorHAnsi" w:hAnsiTheme="majorHAnsi"/>
          <w:sz w:val="18"/>
          <w:szCs w:val="18"/>
        </w:rPr>
        <w:t>e</w:t>
      </w:r>
      <w:r w:rsidRPr="000723CA">
        <w:rPr>
          <w:rFonts w:asciiTheme="majorHAnsi" w:hAnsiTheme="majorHAnsi"/>
          <w:spacing w:val="4"/>
          <w:sz w:val="18"/>
          <w:szCs w:val="18"/>
        </w:rPr>
        <w:t xml:space="preserve"> </w:t>
      </w:r>
      <w:r w:rsidRPr="000723CA">
        <w:rPr>
          <w:rFonts w:asciiTheme="majorHAnsi" w:hAnsiTheme="majorHAnsi"/>
          <w:spacing w:val="5"/>
          <w:sz w:val="18"/>
          <w:szCs w:val="18"/>
        </w:rPr>
        <w:t>a</w:t>
      </w:r>
      <w:r w:rsidRPr="000723CA">
        <w:rPr>
          <w:rFonts w:asciiTheme="majorHAnsi" w:hAnsiTheme="majorHAnsi"/>
          <w:spacing w:val="1"/>
          <w:sz w:val="18"/>
          <w:szCs w:val="18"/>
        </w:rPr>
        <w:t>n</w:t>
      </w:r>
      <w:r w:rsidRPr="000723CA">
        <w:rPr>
          <w:rFonts w:asciiTheme="majorHAnsi" w:hAnsiTheme="majorHAnsi"/>
          <w:sz w:val="18"/>
          <w:szCs w:val="18"/>
        </w:rPr>
        <w:t xml:space="preserve">d </w:t>
      </w:r>
      <w:r w:rsidRPr="000723CA">
        <w:rPr>
          <w:rFonts w:asciiTheme="majorHAnsi" w:hAnsiTheme="majorHAnsi"/>
          <w:spacing w:val="10"/>
          <w:sz w:val="18"/>
          <w:szCs w:val="18"/>
        </w:rPr>
        <w:t xml:space="preserve"> </w:t>
      </w:r>
      <w:r w:rsidRPr="000723CA">
        <w:rPr>
          <w:rFonts w:asciiTheme="majorHAnsi" w:hAnsiTheme="majorHAnsi"/>
          <w:spacing w:val="4"/>
          <w:sz w:val="18"/>
          <w:szCs w:val="18"/>
        </w:rPr>
        <w:t>i</w:t>
      </w:r>
      <w:r w:rsidRPr="000723CA">
        <w:rPr>
          <w:rFonts w:asciiTheme="majorHAnsi" w:hAnsiTheme="majorHAnsi"/>
          <w:spacing w:val="3"/>
          <w:sz w:val="18"/>
          <w:szCs w:val="18"/>
        </w:rPr>
        <w:t>nn</w:t>
      </w:r>
      <w:r w:rsidRPr="000723CA">
        <w:rPr>
          <w:rFonts w:asciiTheme="majorHAnsi" w:hAnsiTheme="majorHAnsi"/>
          <w:spacing w:val="6"/>
          <w:sz w:val="18"/>
          <w:szCs w:val="18"/>
        </w:rPr>
        <w:t>o</w:t>
      </w:r>
      <w:r w:rsidRPr="000723CA">
        <w:rPr>
          <w:rFonts w:asciiTheme="majorHAnsi" w:hAnsiTheme="majorHAnsi"/>
          <w:spacing w:val="3"/>
          <w:sz w:val="18"/>
          <w:szCs w:val="18"/>
        </w:rPr>
        <w:t>v</w:t>
      </w:r>
      <w:r w:rsidRPr="000723CA">
        <w:rPr>
          <w:rFonts w:asciiTheme="majorHAnsi" w:hAnsiTheme="majorHAnsi"/>
          <w:spacing w:val="5"/>
          <w:sz w:val="18"/>
          <w:szCs w:val="18"/>
        </w:rPr>
        <w:t>a</w:t>
      </w:r>
      <w:r w:rsidRPr="000723CA">
        <w:rPr>
          <w:rFonts w:asciiTheme="majorHAnsi" w:hAnsiTheme="majorHAnsi"/>
          <w:spacing w:val="4"/>
          <w:sz w:val="18"/>
          <w:szCs w:val="18"/>
        </w:rPr>
        <w:t>ti</w:t>
      </w:r>
      <w:r w:rsidRPr="000723CA">
        <w:rPr>
          <w:rFonts w:asciiTheme="majorHAnsi" w:hAnsiTheme="majorHAnsi"/>
          <w:spacing w:val="3"/>
          <w:sz w:val="18"/>
          <w:szCs w:val="18"/>
        </w:rPr>
        <w:t>v</w:t>
      </w:r>
      <w:r w:rsidRPr="000723CA">
        <w:rPr>
          <w:rFonts w:asciiTheme="majorHAnsi" w:hAnsiTheme="majorHAnsi"/>
          <w:sz w:val="18"/>
          <w:szCs w:val="18"/>
        </w:rPr>
        <w:t xml:space="preserve">e </w:t>
      </w:r>
      <w:r w:rsidRPr="000723CA">
        <w:rPr>
          <w:rFonts w:asciiTheme="majorHAnsi" w:hAnsiTheme="majorHAnsi"/>
          <w:spacing w:val="1"/>
          <w:sz w:val="18"/>
          <w:szCs w:val="18"/>
        </w:rPr>
        <w:t>m</w:t>
      </w:r>
      <w:r w:rsidRPr="000723CA">
        <w:rPr>
          <w:rFonts w:asciiTheme="majorHAnsi" w:hAnsiTheme="majorHAnsi"/>
          <w:spacing w:val="5"/>
          <w:sz w:val="18"/>
          <w:szCs w:val="18"/>
        </w:rPr>
        <w:t>a</w:t>
      </w:r>
      <w:r w:rsidRPr="000723CA">
        <w:rPr>
          <w:rFonts w:asciiTheme="majorHAnsi" w:hAnsiTheme="majorHAnsi"/>
          <w:spacing w:val="3"/>
          <w:sz w:val="18"/>
          <w:szCs w:val="18"/>
        </w:rPr>
        <w:t>k</w:t>
      </w:r>
      <w:r w:rsidRPr="000723CA">
        <w:rPr>
          <w:rFonts w:asciiTheme="majorHAnsi" w:hAnsiTheme="majorHAnsi"/>
          <w:sz w:val="18"/>
          <w:szCs w:val="18"/>
        </w:rPr>
        <w:t>e</w:t>
      </w:r>
      <w:r w:rsidRPr="000723CA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0723CA">
        <w:rPr>
          <w:rFonts w:asciiTheme="majorHAnsi" w:hAnsiTheme="majorHAnsi"/>
          <w:spacing w:val="3"/>
          <w:sz w:val="18"/>
          <w:szCs w:val="18"/>
        </w:rPr>
        <w:t>u</w:t>
      </w:r>
      <w:r w:rsidRPr="000723CA">
        <w:rPr>
          <w:rFonts w:asciiTheme="majorHAnsi" w:hAnsiTheme="majorHAnsi"/>
          <w:sz w:val="18"/>
          <w:szCs w:val="18"/>
        </w:rPr>
        <w:t>p</w:t>
      </w:r>
      <w:r w:rsidRPr="000723CA">
        <w:rPr>
          <w:rFonts w:asciiTheme="majorHAnsi" w:hAnsiTheme="majorHAnsi"/>
          <w:spacing w:val="9"/>
          <w:sz w:val="18"/>
          <w:szCs w:val="18"/>
        </w:rPr>
        <w:t xml:space="preserve"> </w:t>
      </w:r>
      <w:r w:rsidRPr="000723CA">
        <w:rPr>
          <w:rFonts w:asciiTheme="majorHAnsi" w:hAnsiTheme="majorHAnsi"/>
          <w:spacing w:val="3"/>
          <w:sz w:val="18"/>
          <w:szCs w:val="18"/>
        </w:rPr>
        <w:t>ar</w:t>
      </w:r>
      <w:r w:rsidRPr="000723CA">
        <w:rPr>
          <w:rFonts w:asciiTheme="majorHAnsi" w:hAnsiTheme="majorHAnsi"/>
          <w:spacing w:val="4"/>
          <w:sz w:val="18"/>
          <w:szCs w:val="18"/>
        </w:rPr>
        <w:t>tis</w:t>
      </w:r>
      <w:r w:rsidRPr="000723CA">
        <w:rPr>
          <w:rFonts w:asciiTheme="majorHAnsi" w:hAnsiTheme="majorHAnsi"/>
          <w:sz w:val="18"/>
          <w:szCs w:val="18"/>
        </w:rPr>
        <w:t>t</w:t>
      </w:r>
      <w:r w:rsidRPr="000723CA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0723CA">
        <w:rPr>
          <w:rFonts w:asciiTheme="majorHAnsi" w:hAnsiTheme="majorHAnsi"/>
          <w:sz w:val="18"/>
          <w:szCs w:val="18"/>
        </w:rPr>
        <w:t>w</w:t>
      </w:r>
      <w:r w:rsidRPr="000723CA">
        <w:rPr>
          <w:rFonts w:asciiTheme="majorHAnsi" w:hAnsiTheme="majorHAnsi"/>
          <w:spacing w:val="4"/>
          <w:sz w:val="18"/>
          <w:szCs w:val="18"/>
        </w:rPr>
        <w:t>h</w:t>
      </w:r>
      <w:r w:rsidRPr="000723CA">
        <w:rPr>
          <w:rFonts w:asciiTheme="majorHAnsi" w:hAnsiTheme="majorHAnsi"/>
          <w:sz w:val="18"/>
          <w:szCs w:val="18"/>
        </w:rPr>
        <w:t>o</w:t>
      </w:r>
      <w:r w:rsidRPr="000723CA">
        <w:rPr>
          <w:rFonts w:asciiTheme="majorHAnsi" w:hAnsiTheme="majorHAnsi"/>
          <w:spacing w:val="8"/>
          <w:sz w:val="18"/>
          <w:szCs w:val="18"/>
        </w:rPr>
        <w:t xml:space="preserve"> </w:t>
      </w:r>
      <w:r w:rsidRPr="000723CA">
        <w:rPr>
          <w:rFonts w:asciiTheme="majorHAnsi" w:hAnsiTheme="majorHAnsi"/>
          <w:spacing w:val="6"/>
          <w:sz w:val="18"/>
          <w:szCs w:val="18"/>
        </w:rPr>
        <w:t>po</w:t>
      </w:r>
      <w:r w:rsidRPr="000723CA">
        <w:rPr>
          <w:rFonts w:asciiTheme="majorHAnsi" w:hAnsiTheme="majorHAnsi"/>
          <w:spacing w:val="4"/>
          <w:sz w:val="18"/>
          <w:szCs w:val="18"/>
        </w:rPr>
        <w:t>ss</w:t>
      </w:r>
      <w:r w:rsidRPr="000723CA">
        <w:rPr>
          <w:rFonts w:asciiTheme="majorHAnsi" w:hAnsiTheme="majorHAnsi"/>
          <w:spacing w:val="5"/>
          <w:sz w:val="18"/>
          <w:szCs w:val="18"/>
        </w:rPr>
        <w:t>e</w:t>
      </w:r>
      <w:r w:rsidRPr="000723CA">
        <w:rPr>
          <w:rFonts w:asciiTheme="majorHAnsi" w:hAnsiTheme="majorHAnsi"/>
          <w:spacing w:val="4"/>
          <w:sz w:val="18"/>
          <w:szCs w:val="18"/>
        </w:rPr>
        <w:t>ssi</w:t>
      </w:r>
      <w:r w:rsidRPr="000723CA">
        <w:rPr>
          <w:rFonts w:asciiTheme="majorHAnsi" w:hAnsiTheme="majorHAnsi"/>
          <w:spacing w:val="3"/>
          <w:sz w:val="18"/>
          <w:szCs w:val="18"/>
        </w:rPr>
        <w:t>n</w:t>
      </w:r>
      <w:r w:rsidRPr="000723CA">
        <w:rPr>
          <w:rFonts w:asciiTheme="majorHAnsi" w:hAnsiTheme="majorHAnsi"/>
          <w:sz w:val="18"/>
          <w:szCs w:val="18"/>
        </w:rPr>
        <w:t xml:space="preserve">g </w:t>
      </w:r>
      <w:r w:rsidRPr="000723CA">
        <w:rPr>
          <w:rFonts w:asciiTheme="majorHAnsi" w:hAnsiTheme="majorHAnsi"/>
          <w:spacing w:val="5"/>
          <w:sz w:val="18"/>
          <w:szCs w:val="18"/>
        </w:rPr>
        <w:t>e</w:t>
      </w:r>
      <w:r w:rsidRPr="000723CA">
        <w:rPr>
          <w:rFonts w:asciiTheme="majorHAnsi" w:hAnsiTheme="majorHAnsi"/>
          <w:spacing w:val="3"/>
          <w:sz w:val="18"/>
          <w:szCs w:val="18"/>
        </w:rPr>
        <w:t>x</w:t>
      </w:r>
      <w:r w:rsidRPr="000723CA">
        <w:rPr>
          <w:rFonts w:asciiTheme="majorHAnsi" w:hAnsiTheme="majorHAnsi"/>
          <w:spacing w:val="5"/>
          <w:sz w:val="18"/>
          <w:szCs w:val="18"/>
        </w:rPr>
        <w:t>ce</w:t>
      </w:r>
      <w:r w:rsidRPr="000723CA">
        <w:rPr>
          <w:rFonts w:asciiTheme="majorHAnsi" w:hAnsiTheme="majorHAnsi"/>
          <w:spacing w:val="4"/>
          <w:sz w:val="18"/>
          <w:szCs w:val="18"/>
        </w:rPr>
        <w:t>ll</w:t>
      </w:r>
      <w:r w:rsidRPr="000723CA">
        <w:rPr>
          <w:rFonts w:asciiTheme="majorHAnsi" w:hAnsiTheme="majorHAnsi"/>
          <w:spacing w:val="5"/>
          <w:sz w:val="18"/>
          <w:szCs w:val="18"/>
        </w:rPr>
        <w:t>e</w:t>
      </w:r>
      <w:r w:rsidRPr="000723CA">
        <w:rPr>
          <w:rFonts w:asciiTheme="majorHAnsi" w:hAnsiTheme="majorHAnsi"/>
          <w:spacing w:val="3"/>
          <w:sz w:val="18"/>
          <w:szCs w:val="18"/>
        </w:rPr>
        <w:t>n</w:t>
      </w:r>
      <w:r w:rsidRPr="000723CA">
        <w:rPr>
          <w:rFonts w:asciiTheme="majorHAnsi" w:hAnsiTheme="majorHAnsi"/>
          <w:sz w:val="18"/>
          <w:szCs w:val="18"/>
        </w:rPr>
        <w:t xml:space="preserve">t </w:t>
      </w:r>
      <w:r w:rsidRPr="000723CA">
        <w:rPr>
          <w:rFonts w:asciiTheme="majorHAnsi" w:hAnsiTheme="majorHAnsi"/>
          <w:spacing w:val="4"/>
          <w:sz w:val="18"/>
          <w:szCs w:val="18"/>
        </w:rPr>
        <w:t>i</w:t>
      </w:r>
      <w:r w:rsidRPr="000723CA">
        <w:rPr>
          <w:rFonts w:asciiTheme="majorHAnsi" w:hAnsiTheme="majorHAnsi"/>
          <w:spacing w:val="3"/>
          <w:sz w:val="18"/>
          <w:szCs w:val="18"/>
        </w:rPr>
        <w:t>n</w:t>
      </w:r>
      <w:r w:rsidRPr="000723CA">
        <w:rPr>
          <w:rFonts w:asciiTheme="majorHAnsi" w:hAnsiTheme="majorHAnsi"/>
          <w:spacing w:val="4"/>
          <w:sz w:val="18"/>
          <w:szCs w:val="18"/>
        </w:rPr>
        <w:t>t</w:t>
      </w:r>
      <w:r w:rsidRPr="000723CA">
        <w:rPr>
          <w:rFonts w:asciiTheme="majorHAnsi" w:hAnsiTheme="majorHAnsi"/>
          <w:spacing w:val="3"/>
          <w:sz w:val="18"/>
          <w:szCs w:val="18"/>
        </w:rPr>
        <w:t>e</w:t>
      </w:r>
      <w:r w:rsidRPr="000723CA">
        <w:rPr>
          <w:rFonts w:asciiTheme="majorHAnsi" w:hAnsiTheme="majorHAnsi"/>
          <w:spacing w:val="9"/>
          <w:sz w:val="18"/>
          <w:szCs w:val="18"/>
        </w:rPr>
        <w:t>r</w:t>
      </w:r>
      <w:r w:rsidRPr="000723CA">
        <w:rPr>
          <w:rFonts w:asciiTheme="majorHAnsi" w:hAnsiTheme="majorHAnsi"/>
          <w:spacing w:val="3"/>
          <w:sz w:val="18"/>
          <w:szCs w:val="18"/>
        </w:rPr>
        <w:t>-</w:t>
      </w:r>
      <w:r w:rsidRPr="000723CA">
        <w:rPr>
          <w:rFonts w:asciiTheme="majorHAnsi" w:hAnsiTheme="majorHAnsi"/>
          <w:spacing w:val="6"/>
          <w:sz w:val="18"/>
          <w:szCs w:val="18"/>
        </w:rPr>
        <w:t>p</w:t>
      </w:r>
      <w:r w:rsidRPr="000723CA">
        <w:rPr>
          <w:rFonts w:asciiTheme="majorHAnsi" w:hAnsiTheme="majorHAnsi"/>
          <w:spacing w:val="3"/>
          <w:sz w:val="18"/>
          <w:szCs w:val="18"/>
        </w:rPr>
        <w:t>e</w:t>
      </w:r>
      <w:r w:rsidRPr="000723CA">
        <w:rPr>
          <w:rFonts w:asciiTheme="majorHAnsi" w:hAnsiTheme="majorHAnsi"/>
          <w:spacing w:val="5"/>
          <w:sz w:val="18"/>
          <w:szCs w:val="18"/>
        </w:rPr>
        <w:t>r</w:t>
      </w:r>
      <w:r w:rsidRPr="000723CA">
        <w:rPr>
          <w:rFonts w:asciiTheme="majorHAnsi" w:hAnsiTheme="majorHAnsi"/>
          <w:spacing w:val="4"/>
          <w:sz w:val="18"/>
          <w:szCs w:val="18"/>
        </w:rPr>
        <w:t>s</w:t>
      </w:r>
      <w:r w:rsidRPr="000723CA">
        <w:rPr>
          <w:rFonts w:asciiTheme="majorHAnsi" w:hAnsiTheme="majorHAnsi"/>
          <w:spacing w:val="6"/>
          <w:sz w:val="18"/>
          <w:szCs w:val="18"/>
        </w:rPr>
        <w:t>o</w:t>
      </w:r>
      <w:r w:rsidRPr="000723CA">
        <w:rPr>
          <w:rFonts w:asciiTheme="majorHAnsi" w:hAnsiTheme="majorHAnsi"/>
          <w:spacing w:val="3"/>
          <w:sz w:val="18"/>
          <w:szCs w:val="18"/>
        </w:rPr>
        <w:t>na</w:t>
      </w:r>
      <w:r w:rsidRPr="000723CA">
        <w:rPr>
          <w:rFonts w:asciiTheme="majorHAnsi" w:hAnsiTheme="majorHAnsi"/>
          <w:sz w:val="18"/>
          <w:szCs w:val="18"/>
        </w:rPr>
        <w:t>l</w:t>
      </w:r>
      <w:r w:rsidRPr="000723CA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0723CA">
        <w:rPr>
          <w:rFonts w:asciiTheme="majorHAnsi" w:hAnsiTheme="majorHAnsi"/>
          <w:spacing w:val="5"/>
          <w:sz w:val="18"/>
          <w:szCs w:val="18"/>
        </w:rPr>
        <w:t>a</w:t>
      </w:r>
      <w:r w:rsidRPr="000723CA">
        <w:rPr>
          <w:rFonts w:asciiTheme="majorHAnsi" w:hAnsiTheme="majorHAnsi"/>
          <w:spacing w:val="1"/>
          <w:sz w:val="18"/>
          <w:szCs w:val="18"/>
        </w:rPr>
        <w:t>n</w:t>
      </w:r>
      <w:r w:rsidRPr="000723CA">
        <w:rPr>
          <w:rFonts w:asciiTheme="majorHAnsi" w:hAnsiTheme="majorHAnsi"/>
          <w:sz w:val="18"/>
          <w:szCs w:val="18"/>
        </w:rPr>
        <w:t>d</w:t>
      </w:r>
      <w:r w:rsidRPr="000723CA">
        <w:rPr>
          <w:rFonts w:asciiTheme="majorHAnsi" w:hAnsiTheme="majorHAnsi"/>
          <w:spacing w:val="5"/>
          <w:sz w:val="18"/>
          <w:szCs w:val="18"/>
        </w:rPr>
        <w:t xml:space="preserve"> c</w:t>
      </w:r>
      <w:r w:rsidRPr="000723CA">
        <w:rPr>
          <w:rFonts w:asciiTheme="majorHAnsi" w:hAnsiTheme="majorHAnsi"/>
          <w:spacing w:val="6"/>
          <w:sz w:val="18"/>
          <w:szCs w:val="18"/>
        </w:rPr>
        <w:t>o</w:t>
      </w:r>
      <w:r w:rsidRPr="000723CA">
        <w:rPr>
          <w:rFonts w:asciiTheme="majorHAnsi" w:hAnsiTheme="majorHAnsi"/>
          <w:spacing w:val="3"/>
          <w:sz w:val="18"/>
          <w:szCs w:val="18"/>
        </w:rPr>
        <w:t>m</w:t>
      </w:r>
      <w:r w:rsidRPr="000723CA">
        <w:rPr>
          <w:rFonts w:asciiTheme="majorHAnsi" w:hAnsiTheme="majorHAnsi"/>
          <w:spacing w:val="1"/>
          <w:sz w:val="18"/>
          <w:szCs w:val="18"/>
        </w:rPr>
        <w:t>m</w:t>
      </w:r>
      <w:r w:rsidRPr="000723CA">
        <w:rPr>
          <w:rFonts w:asciiTheme="majorHAnsi" w:hAnsiTheme="majorHAnsi"/>
          <w:spacing w:val="6"/>
          <w:sz w:val="18"/>
          <w:szCs w:val="18"/>
        </w:rPr>
        <w:t>u</w:t>
      </w:r>
      <w:r w:rsidRPr="000723CA">
        <w:rPr>
          <w:rFonts w:asciiTheme="majorHAnsi" w:hAnsiTheme="majorHAnsi"/>
          <w:spacing w:val="3"/>
          <w:sz w:val="18"/>
          <w:szCs w:val="18"/>
        </w:rPr>
        <w:t>n</w:t>
      </w:r>
      <w:r w:rsidRPr="000723CA">
        <w:rPr>
          <w:rFonts w:asciiTheme="majorHAnsi" w:hAnsiTheme="majorHAnsi"/>
          <w:spacing w:val="4"/>
          <w:sz w:val="18"/>
          <w:szCs w:val="18"/>
        </w:rPr>
        <w:t>i</w:t>
      </w:r>
      <w:r w:rsidRPr="000723CA">
        <w:rPr>
          <w:rFonts w:asciiTheme="majorHAnsi" w:hAnsiTheme="majorHAnsi"/>
          <w:spacing w:val="5"/>
          <w:sz w:val="18"/>
          <w:szCs w:val="18"/>
        </w:rPr>
        <w:t>ca</w:t>
      </w:r>
      <w:r w:rsidRPr="000723CA">
        <w:rPr>
          <w:rFonts w:asciiTheme="majorHAnsi" w:hAnsiTheme="majorHAnsi"/>
          <w:spacing w:val="4"/>
          <w:sz w:val="18"/>
          <w:szCs w:val="18"/>
        </w:rPr>
        <w:t>ti</w:t>
      </w:r>
      <w:r w:rsidRPr="000723CA">
        <w:rPr>
          <w:rFonts w:asciiTheme="majorHAnsi" w:hAnsiTheme="majorHAnsi"/>
          <w:spacing w:val="6"/>
          <w:sz w:val="18"/>
          <w:szCs w:val="18"/>
        </w:rPr>
        <w:t>o</w:t>
      </w:r>
      <w:r w:rsidRPr="000723CA">
        <w:rPr>
          <w:rFonts w:asciiTheme="majorHAnsi" w:hAnsiTheme="majorHAnsi"/>
          <w:sz w:val="18"/>
          <w:szCs w:val="18"/>
        </w:rPr>
        <w:t>n</w:t>
      </w:r>
      <w:r w:rsidRPr="000723CA">
        <w:rPr>
          <w:rFonts w:asciiTheme="majorHAnsi" w:hAnsiTheme="majorHAnsi"/>
          <w:spacing w:val="-4"/>
          <w:sz w:val="18"/>
          <w:szCs w:val="18"/>
        </w:rPr>
        <w:t xml:space="preserve"> </w:t>
      </w:r>
      <w:r w:rsidRPr="000723CA">
        <w:rPr>
          <w:rFonts w:asciiTheme="majorHAnsi" w:hAnsiTheme="majorHAnsi"/>
          <w:spacing w:val="4"/>
          <w:sz w:val="18"/>
          <w:szCs w:val="18"/>
        </w:rPr>
        <w:t>s</w:t>
      </w:r>
      <w:r w:rsidRPr="000723CA">
        <w:rPr>
          <w:rFonts w:asciiTheme="majorHAnsi" w:hAnsiTheme="majorHAnsi"/>
          <w:spacing w:val="3"/>
          <w:sz w:val="18"/>
          <w:szCs w:val="18"/>
        </w:rPr>
        <w:t>k</w:t>
      </w:r>
      <w:r w:rsidRPr="000723CA">
        <w:rPr>
          <w:rFonts w:asciiTheme="majorHAnsi" w:hAnsiTheme="majorHAnsi"/>
          <w:spacing w:val="4"/>
          <w:sz w:val="18"/>
          <w:szCs w:val="18"/>
        </w:rPr>
        <w:t>i</w:t>
      </w:r>
      <w:r w:rsidRPr="000723CA">
        <w:rPr>
          <w:rFonts w:asciiTheme="majorHAnsi" w:hAnsiTheme="majorHAnsi"/>
          <w:spacing w:val="2"/>
          <w:sz w:val="18"/>
          <w:szCs w:val="18"/>
        </w:rPr>
        <w:t>l</w:t>
      </w:r>
      <w:r w:rsidRPr="000723CA">
        <w:rPr>
          <w:rFonts w:asciiTheme="majorHAnsi" w:hAnsiTheme="majorHAnsi"/>
          <w:spacing w:val="4"/>
          <w:sz w:val="18"/>
          <w:szCs w:val="18"/>
        </w:rPr>
        <w:t>ls</w:t>
      </w:r>
      <w:r w:rsidRPr="000723CA">
        <w:rPr>
          <w:rFonts w:asciiTheme="majorHAnsi" w:hAnsiTheme="majorHAnsi"/>
          <w:sz w:val="18"/>
          <w:szCs w:val="18"/>
        </w:rPr>
        <w:t>.</w:t>
      </w:r>
      <w:r w:rsidRPr="000723CA">
        <w:rPr>
          <w:rFonts w:asciiTheme="majorHAnsi" w:hAnsiTheme="majorHAnsi"/>
          <w:spacing w:val="3"/>
          <w:sz w:val="18"/>
          <w:szCs w:val="18"/>
        </w:rPr>
        <w:t xml:space="preserve"> </w:t>
      </w:r>
      <w:r w:rsidRPr="000723CA">
        <w:rPr>
          <w:rFonts w:asciiTheme="majorHAnsi" w:hAnsiTheme="majorHAnsi"/>
          <w:spacing w:val="5"/>
          <w:sz w:val="18"/>
          <w:szCs w:val="18"/>
        </w:rPr>
        <w:t>E</w:t>
      </w:r>
      <w:r w:rsidRPr="000723CA">
        <w:rPr>
          <w:rFonts w:asciiTheme="majorHAnsi" w:hAnsiTheme="majorHAnsi"/>
          <w:spacing w:val="3"/>
          <w:sz w:val="18"/>
          <w:szCs w:val="18"/>
        </w:rPr>
        <w:t>xp</w:t>
      </w:r>
      <w:r w:rsidRPr="000723CA">
        <w:rPr>
          <w:rFonts w:asciiTheme="majorHAnsi" w:hAnsiTheme="majorHAnsi"/>
          <w:spacing w:val="5"/>
          <w:sz w:val="18"/>
          <w:szCs w:val="18"/>
        </w:rPr>
        <w:t>e</w:t>
      </w:r>
      <w:r w:rsidRPr="000723CA">
        <w:rPr>
          <w:rFonts w:asciiTheme="majorHAnsi" w:hAnsiTheme="majorHAnsi"/>
          <w:spacing w:val="3"/>
          <w:sz w:val="18"/>
          <w:szCs w:val="18"/>
        </w:rPr>
        <w:t>r</w:t>
      </w:r>
      <w:r w:rsidRPr="000723CA">
        <w:rPr>
          <w:rFonts w:asciiTheme="majorHAnsi" w:hAnsiTheme="majorHAnsi"/>
          <w:spacing w:val="4"/>
          <w:sz w:val="18"/>
          <w:szCs w:val="18"/>
        </w:rPr>
        <w:t>i</w:t>
      </w:r>
      <w:r w:rsidRPr="000723CA">
        <w:rPr>
          <w:rFonts w:asciiTheme="majorHAnsi" w:hAnsiTheme="majorHAnsi"/>
          <w:spacing w:val="5"/>
          <w:sz w:val="18"/>
          <w:szCs w:val="18"/>
        </w:rPr>
        <w:t>e</w:t>
      </w:r>
      <w:r w:rsidRPr="000723CA">
        <w:rPr>
          <w:rFonts w:asciiTheme="majorHAnsi" w:hAnsiTheme="majorHAnsi"/>
          <w:spacing w:val="3"/>
          <w:sz w:val="18"/>
          <w:szCs w:val="18"/>
        </w:rPr>
        <w:t>n</w:t>
      </w:r>
      <w:r w:rsidRPr="000723CA">
        <w:rPr>
          <w:rFonts w:asciiTheme="majorHAnsi" w:hAnsiTheme="majorHAnsi"/>
          <w:spacing w:val="5"/>
          <w:sz w:val="18"/>
          <w:szCs w:val="18"/>
        </w:rPr>
        <w:t>c</w:t>
      </w:r>
      <w:r w:rsidRPr="000723CA">
        <w:rPr>
          <w:rFonts w:asciiTheme="majorHAnsi" w:hAnsiTheme="majorHAnsi"/>
          <w:spacing w:val="3"/>
          <w:sz w:val="18"/>
          <w:szCs w:val="18"/>
        </w:rPr>
        <w:t>e</w:t>
      </w:r>
      <w:r w:rsidRPr="000723CA">
        <w:rPr>
          <w:rFonts w:asciiTheme="majorHAnsi" w:hAnsiTheme="majorHAnsi"/>
          <w:sz w:val="18"/>
          <w:szCs w:val="18"/>
        </w:rPr>
        <w:t>d</w:t>
      </w:r>
      <w:r w:rsidRPr="000723CA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0723CA">
        <w:rPr>
          <w:rFonts w:asciiTheme="majorHAnsi" w:hAnsiTheme="majorHAnsi"/>
          <w:spacing w:val="4"/>
          <w:sz w:val="18"/>
          <w:szCs w:val="18"/>
        </w:rPr>
        <w:t>i</w:t>
      </w:r>
      <w:r w:rsidRPr="000723CA">
        <w:rPr>
          <w:rFonts w:asciiTheme="majorHAnsi" w:hAnsiTheme="majorHAnsi"/>
          <w:sz w:val="18"/>
          <w:szCs w:val="18"/>
        </w:rPr>
        <w:t>n</w:t>
      </w:r>
      <w:r w:rsidRPr="000723CA">
        <w:rPr>
          <w:rFonts w:asciiTheme="majorHAnsi" w:hAnsiTheme="majorHAnsi"/>
          <w:spacing w:val="4"/>
          <w:sz w:val="18"/>
          <w:szCs w:val="18"/>
        </w:rPr>
        <w:t xml:space="preserve"> </w:t>
      </w:r>
      <w:r w:rsidRPr="000723CA">
        <w:rPr>
          <w:rFonts w:asciiTheme="majorHAnsi" w:hAnsiTheme="majorHAnsi"/>
          <w:spacing w:val="5"/>
          <w:sz w:val="18"/>
          <w:szCs w:val="18"/>
        </w:rPr>
        <w:t>e</w:t>
      </w:r>
      <w:r w:rsidRPr="000723CA">
        <w:rPr>
          <w:rFonts w:asciiTheme="majorHAnsi" w:hAnsiTheme="majorHAnsi"/>
          <w:spacing w:val="3"/>
          <w:sz w:val="18"/>
          <w:szCs w:val="18"/>
        </w:rPr>
        <w:t>n</w:t>
      </w:r>
      <w:r w:rsidRPr="000723CA">
        <w:rPr>
          <w:rFonts w:asciiTheme="majorHAnsi" w:hAnsiTheme="majorHAnsi"/>
          <w:spacing w:val="4"/>
          <w:sz w:val="18"/>
          <w:szCs w:val="18"/>
        </w:rPr>
        <w:t>s</w:t>
      </w:r>
      <w:r w:rsidRPr="000723CA">
        <w:rPr>
          <w:rFonts w:asciiTheme="majorHAnsi" w:hAnsiTheme="majorHAnsi"/>
          <w:spacing w:val="16"/>
          <w:sz w:val="18"/>
          <w:szCs w:val="18"/>
        </w:rPr>
        <w:t>u</w:t>
      </w:r>
      <w:r w:rsidRPr="000723CA">
        <w:rPr>
          <w:rFonts w:asciiTheme="majorHAnsi" w:hAnsiTheme="majorHAnsi"/>
          <w:spacing w:val="5"/>
          <w:sz w:val="18"/>
          <w:szCs w:val="18"/>
        </w:rPr>
        <w:t>r</w:t>
      </w:r>
      <w:r w:rsidRPr="000723CA">
        <w:rPr>
          <w:rFonts w:asciiTheme="majorHAnsi" w:hAnsiTheme="majorHAnsi"/>
          <w:spacing w:val="4"/>
          <w:sz w:val="18"/>
          <w:szCs w:val="18"/>
        </w:rPr>
        <w:t>i</w:t>
      </w:r>
      <w:r w:rsidRPr="000723CA">
        <w:rPr>
          <w:rFonts w:asciiTheme="majorHAnsi" w:hAnsiTheme="majorHAnsi"/>
          <w:spacing w:val="3"/>
          <w:sz w:val="18"/>
          <w:szCs w:val="18"/>
        </w:rPr>
        <w:t>n</w:t>
      </w:r>
      <w:r w:rsidRPr="000723CA">
        <w:rPr>
          <w:rFonts w:asciiTheme="majorHAnsi" w:hAnsiTheme="majorHAnsi"/>
          <w:sz w:val="18"/>
          <w:szCs w:val="18"/>
        </w:rPr>
        <w:t>g</w:t>
      </w:r>
      <w:r w:rsidRPr="000723CA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0723CA">
        <w:rPr>
          <w:rFonts w:asciiTheme="majorHAnsi" w:hAnsiTheme="majorHAnsi"/>
          <w:spacing w:val="4"/>
          <w:sz w:val="18"/>
          <w:szCs w:val="18"/>
        </w:rPr>
        <w:t>t</w:t>
      </w:r>
      <w:r w:rsidRPr="000723CA">
        <w:rPr>
          <w:rFonts w:asciiTheme="majorHAnsi" w:hAnsiTheme="majorHAnsi"/>
          <w:spacing w:val="3"/>
          <w:sz w:val="18"/>
          <w:szCs w:val="18"/>
        </w:rPr>
        <w:t>h</w:t>
      </w:r>
      <w:r w:rsidRPr="000723CA">
        <w:rPr>
          <w:rFonts w:asciiTheme="majorHAnsi" w:hAnsiTheme="majorHAnsi"/>
          <w:spacing w:val="5"/>
          <w:sz w:val="18"/>
          <w:szCs w:val="18"/>
        </w:rPr>
        <w:t>a</w:t>
      </w:r>
      <w:r w:rsidRPr="000723CA">
        <w:rPr>
          <w:rFonts w:asciiTheme="majorHAnsi" w:hAnsiTheme="majorHAnsi"/>
          <w:sz w:val="18"/>
          <w:szCs w:val="18"/>
        </w:rPr>
        <w:t xml:space="preserve">t </w:t>
      </w:r>
      <w:r w:rsidRPr="000723CA">
        <w:rPr>
          <w:rFonts w:asciiTheme="majorHAnsi" w:hAnsiTheme="majorHAnsi"/>
          <w:spacing w:val="1"/>
          <w:sz w:val="18"/>
          <w:szCs w:val="18"/>
        </w:rPr>
        <w:t>m</w:t>
      </w:r>
      <w:r w:rsidRPr="000723CA">
        <w:rPr>
          <w:rFonts w:asciiTheme="majorHAnsi" w:hAnsiTheme="majorHAnsi"/>
          <w:spacing w:val="6"/>
          <w:sz w:val="18"/>
          <w:szCs w:val="18"/>
        </w:rPr>
        <w:t>od</w:t>
      </w:r>
      <w:r w:rsidRPr="000723CA">
        <w:rPr>
          <w:rFonts w:asciiTheme="majorHAnsi" w:hAnsiTheme="majorHAnsi"/>
          <w:spacing w:val="5"/>
          <w:sz w:val="18"/>
          <w:szCs w:val="18"/>
        </w:rPr>
        <w:t>e</w:t>
      </w:r>
      <w:r w:rsidRPr="000723CA">
        <w:rPr>
          <w:rFonts w:asciiTheme="majorHAnsi" w:hAnsiTheme="majorHAnsi"/>
          <w:spacing w:val="4"/>
          <w:sz w:val="18"/>
          <w:szCs w:val="18"/>
        </w:rPr>
        <w:t>ls</w:t>
      </w:r>
      <w:r w:rsidRPr="000723CA">
        <w:rPr>
          <w:rFonts w:asciiTheme="majorHAnsi" w:hAnsiTheme="majorHAnsi"/>
          <w:sz w:val="18"/>
          <w:szCs w:val="18"/>
        </w:rPr>
        <w:t>,</w:t>
      </w:r>
      <w:r w:rsidRPr="000723CA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0723CA">
        <w:rPr>
          <w:rFonts w:asciiTheme="majorHAnsi" w:hAnsiTheme="majorHAnsi"/>
          <w:spacing w:val="6"/>
          <w:sz w:val="18"/>
          <w:szCs w:val="18"/>
        </w:rPr>
        <w:t>p</w:t>
      </w:r>
      <w:r w:rsidRPr="000723CA">
        <w:rPr>
          <w:rFonts w:asciiTheme="majorHAnsi" w:hAnsiTheme="majorHAnsi"/>
          <w:spacing w:val="3"/>
          <w:sz w:val="18"/>
          <w:szCs w:val="18"/>
        </w:rPr>
        <w:t>e</w:t>
      </w:r>
      <w:r w:rsidRPr="000723CA">
        <w:rPr>
          <w:rFonts w:asciiTheme="majorHAnsi" w:hAnsiTheme="majorHAnsi"/>
          <w:spacing w:val="5"/>
          <w:sz w:val="18"/>
          <w:szCs w:val="18"/>
        </w:rPr>
        <w:t>r</w:t>
      </w:r>
      <w:r w:rsidRPr="000723CA">
        <w:rPr>
          <w:rFonts w:asciiTheme="majorHAnsi" w:hAnsiTheme="majorHAnsi"/>
          <w:spacing w:val="3"/>
          <w:sz w:val="18"/>
          <w:szCs w:val="18"/>
        </w:rPr>
        <w:t>fo</w:t>
      </w:r>
      <w:r w:rsidRPr="000723CA">
        <w:rPr>
          <w:rFonts w:asciiTheme="majorHAnsi" w:hAnsiTheme="majorHAnsi"/>
          <w:spacing w:val="5"/>
          <w:sz w:val="18"/>
          <w:szCs w:val="18"/>
        </w:rPr>
        <w:t>r</w:t>
      </w:r>
      <w:r w:rsidRPr="000723CA">
        <w:rPr>
          <w:rFonts w:asciiTheme="majorHAnsi" w:hAnsiTheme="majorHAnsi"/>
          <w:spacing w:val="1"/>
          <w:sz w:val="18"/>
          <w:szCs w:val="18"/>
        </w:rPr>
        <w:t>m</w:t>
      </w:r>
      <w:r w:rsidRPr="000723CA">
        <w:rPr>
          <w:rFonts w:asciiTheme="majorHAnsi" w:hAnsiTheme="majorHAnsi"/>
          <w:spacing w:val="5"/>
          <w:sz w:val="18"/>
          <w:szCs w:val="18"/>
        </w:rPr>
        <w:t>er</w:t>
      </w:r>
      <w:r w:rsidRPr="000723CA">
        <w:rPr>
          <w:rFonts w:asciiTheme="majorHAnsi" w:hAnsiTheme="majorHAnsi"/>
          <w:sz w:val="18"/>
          <w:szCs w:val="18"/>
        </w:rPr>
        <w:t xml:space="preserve">s </w:t>
      </w:r>
      <w:r w:rsidRPr="000723CA">
        <w:rPr>
          <w:rFonts w:asciiTheme="majorHAnsi" w:hAnsiTheme="majorHAnsi"/>
          <w:spacing w:val="5"/>
          <w:sz w:val="18"/>
          <w:szCs w:val="18"/>
        </w:rPr>
        <w:t>a</w:t>
      </w:r>
      <w:r w:rsidRPr="000723CA">
        <w:rPr>
          <w:rFonts w:asciiTheme="majorHAnsi" w:hAnsiTheme="majorHAnsi"/>
          <w:spacing w:val="3"/>
          <w:sz w:val="18"/>
          <w:szCs w:val="18"/>
        </w:rPr>
        <w:t>n</w:t>
      </w:r>
      <w:r w:rsidRPr="000723CA">
        <w:rPr>
          <w:rFonts w:asciiTheme="majorHAnsi" w:hAnsiTheme="majorHAnsi"/>
          <w:sz w:val="18"/>
          <w:szCs w:val="18"/>
        </w:rPr>
        <w:t>d</w:t>
      </w:r>
      <w:r w:rsidRPr="000723CA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0723CA">
        <w:rPr>
          <w:rFonts w:asciiTheme="majorHAnsi" w:hAnsiTheme="majorHAnsi"/>
          <w:spacing w:val="3"/>
          <w:sz w:val="18"/>
          <w:szCs w:val="18"/>
        </w:rPr>
        <w:t>p</w:t>
      </w:r>
      <w:r w:rsidRPr="000723CA">
        <w:rPr>
          <w:rFonts w:asciiTheme="majorHAnsi" w:hAnsiTheme="majorHAnsi"/>
          <w:spacing w:val="5"/>
          <w:sz w:val="18"/>
          <w:szCs w:val="18"/>
        </w:rPr>
        <w:t>re</w:t>
      </w:r>
      <w:r w:rsidRPr="000723CA">
        <w:rPr>
          <w:rFonts w:asciiTheme="majorHAnsi" w:hAnsiTheme="majorHAnsi"/>
          <w:spacing w:val="2"/>
          <w:sz w:val="18"/>
          <w:szCs w:val="18"/>
        </w:rPr>
        <w:t>s</w:t>
      </w:r>
      <w:r w:rsidRPr="000723CA">
        <w:rPr>
          <w:rFonts w:asciiTheme="majorHAnsi" w:hAnsiTheme="majorHAnsi"/>
          <w:spacing w:val="5"/>
          <w:sz w:val="18"/>
          <w:szCs w:val="18"/>
        </w:rPr>
        <w:t>e</w:t>
      </w:r>
      <w:r w:rsidRPr="000723CA">
        <w:rPr>
          <w:rFonts w:asciiTheme="majorHAnsi" w:hAnsiTheme="majorHAnsi"/>
          <w:spacing w:val="3"/>
          <w:sz w:val="18"/>
          <w:szCs w:val="18"/>
        </w:rPr>
        <w:t>n</w:t>
      </w:r>
      <w:r w:rsidRPr="000723CA">
        <w:rPr>
          <w:rFonts w:asciiTheme="majorHAnsi" w:hAnsiTheme="majorHAnsi"/>
          <w:spacing w:val="4"/>
          <w:sz w:val="18"/>
          <w:szCs w:val="18"/>
        </w:rPr>
        <w:t>t</w:t>
      </w:r>
      <w:r w:rsidRPr="000723CA">
        <w:rPr>
          <w:rFonts w:asciiTheme="majorHAnsi" w:hAnsiTheme="majorHAnsi"/>
          <w:spacing w:val="5"/>
          <w:sz w:val="18"/>
          <w:szCs w:val="18"/>
        </w:rPr>
        <w:t>er</w:t>
      </w:r>
      <w:r w:rsidRPr="000723CA">
        <w:rPr>
          <w:rFonts w:asciiTheme="majorHAnsi" w:hAnsiTheme="majorHAnsi"/>
          <w:sz w:val="18"/>
          <w:szCs w:val="18"/>
        </w:rPr>
        <w:t>s</w:t>
      </w:r>
      <w:r w:rsidRPr="000723CA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0723CA">
        <w:rPr>
          <w:rFonts w:asciiTheme="majorHAnsi" w:hAnsiTheme="majorHAnsi"/>
          <w:spacing w:val="3"/>
          <w:sz w:val="18"/>
          <w:szCs w:val="18"/>
        </w:rPr>
        <w:t>h</w:t>
      </w:r>
      <w:r w:rsidRPr="000723CA">
        <w:rPr>
          <w:rFonts w:asciiTheme="majorHAnsi" w:hAnsiTheme="majorHAnsi"/>
          <w:spacing w:val="5"/>
          <w:sz w:val="18"/>
          <w:szCs w:val="18"/>
        </w:rPr>
        <w:t>a</w:t>
      </w:r>
      <w:r w:rsidRPr="000723CA">
        <w:rPr>
          <w:rFonts w:asciiTheme="majorHAnsi" w:hAnsiTheme="majorHAnsi"/>
          <w:spacing w:val="3"/>
          <w:sz w:val="18"/>
          <w:szCs w:val="18"/>
        </w:rPr>
        <w:t>v</w:t>
      </w:r>
      <w:r w:rsidRPr="000723CA">
        <w:rPr>
          <w:rFonts w:asciiTheme="majorHAnsi" w:hAnsiTheme="majorHAnsi"/>
          <w:sz w:val="18"/>
          <w:szCs w:val="18"/>
        </w:rPr>
        <w:t>e</w:t>
      </w:r>
      <w:r w:rsidRPr="000723CA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0723CA">
        <w:rPr>
          <w:rFonts w:asciiTheme="majorHAnsi" w:hAnsiTheme="majorHAnsi"/>
          <w:spacing w:val="4"/>
          <w:sz w:val="18"/>
          <w:szCs w:val="18"/>
        </w:rPr>
        <w:t>s</w:t>
      </w:r>
      <w:r w:rsidRPr="000723CA">
        <w:rPr>
          <w:rFonts w:asciiTheme="majorHAnsi" w:hAnsiTheme="majorHAnsi"/>
          <w:spacing w:val="3"/>
          <w:sz w:val="18"/>
          <w:szCs w:val="18"/>
        </w:rPr>
        <w:t>u</w:t>
      </w:r>
      <w:r w:rsidRPr="000723CA">
        <w:rPr>
          <w:rFonts w:asciiTheme="majorHAnsi" w:hAnsiTheme="majorHAnsi"/>
          <w:spacing w:val="4"/>
          <w:sz w:val="18"/>
          <w:szCs w:val="18"/>
        </w:rPr>
        <w:t>it</w:t>
      </w:r>
      <w:r w:rsidRPr="000723CA">
        <w:rPr>
          <w:rFonts w:asciiTheme="majorHAnsi" w:hAnsiTheme="majorHAnsi"/>
          <w:spacing w:val="3"/>
          <w:sz w:val="18"/>
          <w:szCs w:val="18"/>
        </w:rPr>
        <w:t>a</w:t>
      </w:r>
      <w:r w:rsidRPr="000723CA">
        <w:rPr>
          <w:rFonts w:asciiTheme="majorHAnsi" w:hAnsiTheme="majorHAnsi"/>
          <w:spacing w:val="6"/>
          <w:sz w:val="18"/>
          <w:szCs w:val="18"/>
        </w:rPr>
        <w:t>b</w:t>
      </w:r>
      <w:r w:rsidRPr="000723CA">
        <w:rPr>
          <w:rFonts w:asciiTheme="majorHAnsi" w:hAnsiTheme="majorHAnsi"/>
          <w:spacing w:val="4"/>
          <w:sz w:val="18"/>
          <w:szCs w:val="18"/>
        </w:rPr>
        <w:t>l</w:t>
      </w:r>
      <w:r w:rsidRPr="000723CA">
        <w:rPr>
          <w:rFonts w:asciiTheme="majorHAnsi" w:hAnsiTheme="majorHAnsi"/>
          <w:sz w:val="18"/>
          <w:szCs w:val="18"/>
        </w:rPr>
        <w:t>e</w:t>
      </w:r>
      <w:r w:rsidRPr="000723CA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0723CA">
        <w:rPr>
          <w:rFonts w:asciiTheme="majorHAnsi" w:hAnsiTheme="majorHAnsi"/>
          <w:spacing w:val="1"/>
          <w:sz w:val="18"/>
          <w:szCs w:val="18"/>
        </w:rPr>
        <w:t>m</w:t>
      </w:r>
      <w:r w:rsidRPr="000723CA">
        <w:rPr>
          <w:rFonts w:asciiTheme="majorHAnsi" w:hAnsiTheme="majorHAnsi"/>
          <w:spacing w:val="5"/>
          <w:sz w:val="18"/>
          <w:szCs w:val="18"/>
        </w:rPr>
        <w:t>a</w:t>
      </w:r>
      <w:r w:rsidRPr="000723CA">
        <w:rPr>
          <w:rFonts w:asciiTheme="majorHAnsi" w:hAnsiTheme="majorHAnsi"/>
          <w:spacing w:val="3"/>
          <w:sz w:val="18"/>
          <w:szCs w:val="18"/>
        </w:rPr>
        <w:t>k</w:t>
      </w:r>
      <w:r w:rsidRPr="000723CA">
        <w:rPr>
          <w:rFonts w:asciiTheme="majorHAnsi" w:hAnsiTheme="majorHAnsi"/>
          <w:spacing w:val="16"/>
          <w:sz w:val="18"/>
          <w:szCs w:val="18"/>
        </w:rPr>
        <w:t>e</w:t>
      </w:r>
      <w:r w:rsidRPr="000723CA">
        <w:rPr>
          <w:rFonts w:asciiTheme="majorHAnsi" w:hAnsiTheme="majorHAnsi"/>
          <w:spacing w:val="3"/>
          <w:sz w:val="18"/>
          <w:szCs w:val="18"/>
        </w:rPr>
        <w:t>-u</w:t>
      </w:r>
      <w:r w:rsidRPr="000723CA">
        <w:rPr>
          <w:rFonts w:asciiTheme="majorHAnsi" w:hAnsiTheme="majorHAnsi"/>
          <w:sz w:val="18"/>
          <w:szCs w:val="18"/>
        </w:rPr>
        <w:t>p</w:t>
      </w:r>
      <w:r w:rsidRPr="000723CA">
        <w:rPr>
          <w:rFonts w:asciiTheme="majorHAnsi" w:hAnsiTheme="majorHAnsi"/>
          <w:spacing w:val="4"/>
          <w:sz w:val="18"/>
          <w:szCs w:val="18"/>
        </w:rPr>
        <w:t xml:space="preserve"> </w:t>
      </w:r>
      <w:r w:rsidRPr="000723CA">
        <w:rPr>
          <w:rFonts w:asciiTheme="majorHAnsi" w:hAnsiTheme="majorHAnsi"/>
          <w:spacing w:val="5"/>
          <w:sz w:val="18"/>
          <w:szCs w:val="18"/>
        </w:rPr>
        <w:t>a</w:t>
      </w:r>
      <w:r w:rsidRPr="000723CA">
        <w:rPr>
          <w:rFonts w:asciiTheme="majorHAnsi" w:hAnsiTheme="majorHAnsi"/>
          <w:spacing w:val="3"/>
          <w:sz w:val="18"/>
          <w:szCs w:val="18"/>
        </w:rPr>
        <w:t>n</w:t>
      </w:r>
      <w:r w:rsidRPr="000723CA">
        <w:rPr>
          <w:rFonts w:asciiTheme="majorHAnsi" w:hAnsiTheme="majorHAnsi"/>
          <w:sz w:val="18"/>
          <w:szCs w:val="18"/>
        </w:rPr>
        <w:t>d</w:t>
      </w:r>
      <w:r w:rsidRPr="000723CA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0723CA">
        <w:rPr>
          <w:rFonts w:asciiTheme="majorHAnsi" w:hAnsiTheme="majorHAnsi"/>
          <w:spacing w:val="3"/>
          <w:sz w:val="18"/>
          <w:szCs w:val="18"/>
        </w:rPr>
        <w:t>h</w:t>
      </w:r>
      <w:r w:rsidRPr="000723CA">
        <w:rPr>
          <w:rFonts w:asciiTheme="majorHAnsi" w:hAnsiTheme="majorHAnsi"/>
          <w:spacing w:val="5"/>
          <w:sz w:val="18"/>
          <w:szCs w:val="18"/>
        </w:rPr>
        <w:t>a</w:t>
      </w:r>
      <w:r w:rsidRPr="000723CA">
        <w:rPr>
          <w:rFonts w:asciiTheme="majorHAnsi" w:hAnsiTheme="majorHAnsi"/>
          <w:spacing w:val="4"/>
          <w:sz w:val="18"/>
          <w:szCs w:val="18"/>
        </w:rPr>
        <w:t>i</w:t>
      </w:r>
      <w:r w:rsidRPr="000723CA">
        <w:rPr>
          <w:rFonts w:asciiTheme="majorHAnsi" w:hAnsiTheme="majorHAnsi"/>
          <w:spacing w:val="5"/>
          <w:sz w:val="18"/>
          <w:szCs w:val="18"/>
        </w:rPr>
        <w:t>r</w:t>
      </w:r>
      <w:r w:rsidRPr="000723CA">
        <w:rPr>
          <w:rFonts w:asciiTheme="majorHAnsi" w:hAnsiTheme="majorHAnsi"/>
          <w:spacing w:val="2"/>
          <w:sz w:val="18"/>
          <w:szCs w:val="18"/>
        </w:rPr>
        <w:t>s</w:t>
      </w:r>
      <w:r w:rsidRPr="000723CA">
        <w:rPr>
          <w:rFonts w:asciiTheme="majorHAnsi" w:hAnsiTheme="majorHAnsi"/>
          <w:spacing w:val="4"/>
          <w:sz w:val="18"/>
          <w:szCs w:val="18"/>
        </w:rPr>
        <w:t>t</w:t>
      </w:r>
      <w:r w:rsidRPr="000723CA">
        <w:rPr>
          <w:rFonts w:asciiTheme="majorHAnsi" w:hAnsiTheme="majorHAnsi"/>
          <w:spacing w:val="1"/>
          <w:sz w:val="18"/>
          <w:szCs w:val="18"/>
        </w:rPr>
        <w:t>y</w:t>
      </w:r>
      <w:r w:rsidRPr="000723CA">
        <w:rPr>
          <w:rFonts w:asciiTheme="majorHAnsi" w:hAnsiTheme="majorHAnsi"/>
          <w:spacing w:val="4"/>
          <w:sz w:val="18"/>
          <w:szCs w:val="18"/>
        </w:rPr>
        <w:t>l</w:t>
      </w:r>
      <w:r w:rsidRPr="000723CA">
        <w:rPr>
          <w:rFonts w:asciiTheme="majorHAnsi" w:hAnsiTheme="majorHAnsi"/>
          <w:spacing w:val="5"/>
          <w:sz w:val="18"/>
          <w:szCs w:val="18"/>
        </w:rPr>
        <w:t>e</w:t>
      </w:r>
      <w:r w:rsidRPr="000723CA">
        <w:rPr>
          <w:rFonts w:asciiTheme="majorHAnsi" w:hAnsiTheme="majorHAnsi"/>
          <w:sz w:val="18"/>
          <w:szCs w:val="18"/>
        </w:rPr>
        <w:t>s</w:t>
      </w:r>
      <w:r w:rsidRPr="000723CA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0723CA">
        <w:rPr>
          <w:rFonts w:asciiTheme="majorHAnsi" w:hAnsiTheme="majorHAnsi"/>
          <w:spacing w:val="6"/>
          <w:sz w:val="18"/>
          <w:szCs w:val="18"/>
        </w:rPr>
        <w:t>b</w:t>
      </w:r>
      <w:r w:rsidRPr="000723CA">
        <w:rPr>
          <w:rFonts w:asciiTheme="majorHAnsi" w:hAnsiTheme="majorHAnsi"/>
          <w:spacing w:val="5"/>
          <w:sz w:val="18"/>
          <w:szCs w:val="18"/>
        </w:rPr>
        <w:t>e</w:t>
      </w:r>
      <w:r w:rsidRPr="000723CA">
        <w:rPr>
          <w:rFonts w:asciiTheme="majorHAnsi" w:hAnsiTheme="majorHAnsi"/>
          <w:spacing w:val="3"/>
          <w:sz w:val="18"/>
          <w:szCs w:val="18"/>
        </w:rPr>
        <w:t>f</w:t>
      </w:r>
      <w:r w:rsidRPr="000723CA">
        <w:rPr>
          <w:rFonts w:asciiTheme="majorHAnsi" w:hAnsiTheme="majorHAnsi"/>
          <w:spacing w:val="3"/>
          <w:sz w:val="18"/>
          <w:szCs w:val="18"/>
        </w:rPr>
        <w:t>o</w:t>
      </w:r>
      <w:r w:rsidRPr="000723CA">
        <w:rPr>
          <w:rFonts w:asciiTheme="majorHAnsi" w:hAnsiTheme="majorHAnsi"/>
          <w:spacing w:val="5"/>
          <w:sz w:val="18"/>
          <w:szCs w:val="18"/>
        </w:rPr>
        <w:t>r</w:t>
      </w:r>
      <w:r w:rsidRPr="000723CA">
        <w:rPr>
          <w:rFonts w:asciiTheme="majorHAnsi" w:hAnsiTheme="majorHAnsi"/>
          <w:sz w:val="18"/>
          <w:szCs w:val="18"/>
        </w:rPr>
        <w:t xml:space="preserve">e </w:t>
      </w:r>
      <w:r w:rsidRPr="000723CA">
        <w:rPr>
          <w:rFonts w:asciiTheme="majorHAnsi" w:hAnsiTheme="majorHAnsi"/>
          <w:spacing w:val="4"/>
          <w:sz w:val="18"/>
          <w:szCs w:val="18"/>
        </w:rPr>
        <w:t>t</w:t>
      </w:r>
      <w:r w:rsidRPr="000723CA">
        <w:rPr>
          <w:rFonts w:asciiTheme="majorHAnsi" w:hAnsiTheme="majorHAnsi"/>
          <w:spacing w:val="3"/>
          <w:sz w:val="18"/>
          <w:szCs w:val="18"/>
        </w:rPr>
        <w:t>h</w:t>
      </w:r>
      <w:r w:rsidRPr="000723CA">
        <w:rPr>
          <w:rFonts w:asciiTheme="majorHAnsi" w:hAnsiTheme="majorHAnsi"/>
          <w:spacing w:val="5"/>
          <w:sz w:val="18"/>
          <w:szCs w:val="18"/>
        </w:rPr>
        <w:t>e</w:t>
      </w:r>
      <w:r w:rsidRPr="000723CA">
        <w:rPr>
          <w:rFonts w:asciiTheme="majorHAnsi" w:hAnsiTheme="majorHAnsi"/>
          <w:sz w:val="18"/>
          <w:szCs w:val="18"/>
        </w:rPr>
        <w:t>y</w:t>
      </w:r>
      <w:r w:rsidRPr="000723CA">
        <w:rPr>
          <w:rFonts w:asciiTheme="majorHAnsi" w:hAnsiTheme="majorHAnsi"/>
          <w:spacing w:val="3"/>
          <w:sz w:val="18"/>
          <w:szCs w:val="18"/>
        </w:rPr>
        <w:t xml:space="preserve"> </w:t>
      </w:r>
      <w:r w:rsidRPr="000723CA">
        <w:rPr>
          <w:rFonts w:asciiTheme="majorHAnsi" w:hAnsiTheme="majorHAnsi"/>
          <w:spacing w:val="5"/>
          <w:sz w:val="18"/>
          <w:szCs w:val="18"/>
        </w:rPr>
        <w:t>a</w:t>
      </w:r>
      <w:r w:rsidRPr="000723CA">
        <w:rPr>
          <w:rFonts w:asciiTheme="majorHAnsi" w:hAnsiTheme="majorHAnsi"/>
          <w:spacing w:val="6"/>
          <w:sz w:val="18"/>
          <w:szCs w:val="18"/>
        </w:rPr>
        <w:t>pp</w:t>
      </w:r>
      <w:r w:rsidRPr="000723CA">
        <w:rPr>
          <w:rFonts w:asciiTheme="majorHAnsi" w:hAnsiTheme="majorHAnsi"/>
          <w:spacing w:val="3"/>
          <w:sz w:val="18"/>
          <w:szCs w:val="18"/>
        </w:rPr>
        <w:t>e</w:t>
      </w:r>
      <w:r w:rsidRPr="000723CA">
        <w:rPr>
          <w:rFonts w:asciiTheme="majorHAnsi" w:hAnsiTheme="majorHAnsi"/>
          <w:spacing w:val="5"/>
          <w:sz w:val="18"/>
          <w:szCs w:val="18"/>
        </w:rPr>
        <w:t>a</w:t>
      </w:r>
      <w:r w:rsidRPr="000723CA">
        <w:rPr>
          <w:rFonts w:asciiTheme="majorHAnsi" w:hAnsiTheme="majorHAnsi"/>
          <w:sz w:val="18"/>
          <w:szCs w:val="18"/>
        </w:rPr>
        <w:t>r</w:t>
      </w:r>
      <w:r w:rsidRPr="000723CA">
        <w:rPr>
          <w:rFonts w:asciiTheme="majorHAnsi" w:hAnsiTheme="majorHAnsi"/>
          <w:spacing w:val="3"/>
          <w:sz w:val="18"/>
          <w:szCs w:val="18"/>
        </w:rPr>
        <w:t xml:space="preserve"> </w:t>
      </w:r>
      <w:r w:rsidRPr="000723CA">
        <w:rPr>
          <w:rFonts w:asciiTheme="majorHAnsi" w:hAnsiTheme="majorHAnsi"/>
          <w:spacing w:val="4"/>
          <w:sz w:val="18"/>
          <w:szCs w:val="18"/>
        </w:rPr>
        <w:t>i</w:t>
      </w:r>
      <w:r w:rsidRPr="000723CA">
        <w:rPr>
          <w:rFonts w:asciiTheme="majorHAnsi" w:hAnsiTheme="majorHAnsi"/>
          <w:sz w:val="18"/>
          <w:szCs w:val="18"/>
        </w:rPr>
        <w:t>n</w:t>
      </w:r>
      <w:r w:rsidRPr="000723CA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0723CA">
        <w:rPr>
          <w:rFonts w:asciiTheme="majorHAnsi" w:hAnsiTheme="majorHAnsi"/>
          <w:spacing w:val="3"/>
          <w:sz w:val="18"/>
          <w:szCs w:val="18"/>
        </w:rPr>
        <w:t>fr</w:t>
      </w:r>
      <w:r w:rsidRPr="000723CA">
        <w:rPr>
          <w:rFonts w:asciiTheme="majorHAnsi" w:hAnsiTheme="majorHAnsi"/>
          <w:spacing w:val="6"/>
          <w:sz w:val="18"/>
          <w:szCs w:val="18"/>
        </w:rPr>
        <w:t>o</w:t>
      </w:r>
      <w:r w:rsidRPr="000723CA">
        <w:rPr>
          <w:rFonts w:asciiTheme="majorHAnsi" w:hAnsiTheme="majorHAnsi"/>
          <w:spacing w:val="3"/>
          <w:sz w:val="18"/>
          <w:szCs w:val="18"/>
        </w:rPr>
        <w:t>n</w:t>
      </w:r>
      <w:r w:rsidRPr="000723CA">
        <w:rPr>
          <w:rFonts w:asciiTheme="majorHAnsi" w:hAnsiTheme="majorHAnsi"/>
          <w:sz w:val="18"/>
          <w:szCs w:val="18"/>
        </w:rPr>
        <w:t>t</w:t>
      </w:r>
      <w:r w:rsidRPr="000723CA">
        <w:rPr>
          <w:rFonts w:asciiTheme="majorHAnsi" w:hAnsiTheme="majorHAnsi"/>
          <w:spacing w:val="3"/>
          <w:sz w:val="18"/>
          <w:szCs w:val="18"/>
        </w:rPr>
        <w:t xml:space="preserve"> </w:t>
      </w:r>
      <w:r w:rsidRPr="000723CA">
        <w:rPr>
          <w:rFonts w:asciiTheme="majorHAnsi" w:hAnsiTheme="majorHAnsi"/>
          <w:spacing w:val="6"/>
          <w:sz w:val="18"/>
          <w:szCs w:val="18"/>
        </w:rPr>
        <w:t>o</w:t>
      </w:r>
      <w:r w:rsidRPr="000723CA">
        <w:rPr>
          <w:rFonts w:asciiTheme="majorHAnsi" w:hAnsiTheme="majorHAnsi"/>
          <w:sz w:val="18"/>
          <w:szCs w:val="18"/>
        </w:rPr>
        <w:t>f</w:t>
      </w:r>
      <w:r w:rsidRPr="000723CA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0723CA">
        <w:rPr>
          <w:rFonts w:asciiTheme="majorHAnsi" w:hAnsiTheme="majorHAnsi"/>
          <w:spacing w:val="3"/>
          <w:sz w:val="18"/>
          <w:szCs w:val="18"/>
        </w:rPr>
        <w:t>c</w:t>
      </w:r>
      <w:r w:rsidRPr="000723CA">
        <w:rPr>
          <w:rFonts w:asciiTheme="majorHAnsi" w:hAnsiTheme="majorHAnsi"/>
          <w:spacing w:val="5"/>
          <w:sz w:val="18"/>
          <w:szCs w:val="18"/>
        </w:rPr>
        <w:t>a</w:t>
      </w:r>
      <w:r w:rsidRPr="000723CA">
        <w:rPr>
          <w:rFonts w:asciiTheme="majorHAnsi" w:hAnsiTheme="majorHAnsi"/>
          <w:spacing w:val="1"/>
          <w:sz w:val="18"/>
          <w:szCs w:val="18"/>
        </w:rPr>
        <w:t>m</w:t>
      </w:r>
      <w:r w:rsidRPr="000723CA">
        <w:rPr>
          <w:rFonts w:asciiTheme="majorHAnsi" w:hAnsiTheme="majorHAnsi"/>
          <w:spacing w:val="5"/>
          <w:sz w:val="18"/>
          <w:szCs w:val="18"/>
        </w:rPr>
        <w:t>era</w:t>
      </w:r>
      <w:r w:rsidRPr="000723CA">
        <w:rPr>
          <w:rFonts w:asciiTheme="majorHAnsi" w:hAnsiTheme="majorHAnsi"/>
          <w:sz w:val="18"/>
          <w:szCs w:val="18"/>
        </w:rPr>
        <w:t>s</w:t>
      </w:r>
      <w:r w:rsidRPr="000723CA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0723CA">
        <w:rPr>
          <w:rFonts w:asciiTheme="majorHAnsi" w:hAnsiTheme="majorHAnsi"/>
          <w:spacing w:val="3"/>
          <w:sz w:val="18"/>
          <w:szCs w:val="18"/>
        </w:rPr>
        <w:t>o</w:t>
      </w:r>
      <w:r w:rsidRPr="000723CA">
        <w:rPr>
          <w:rFonts w:asciiTheme="majorHAnsi" w:hAnsiTheme="majorHAnsi"/>
          <w:sz w:val="18"/>
          <w:szCs w:val="18"/>
        </w:rPr>
        <w:t>r</w:t>
      </w:r>
      <w:r w:rsidRPr="000723CA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0723CA">
        <w:rPr>
          <w:rFonts w:asciiTheme="majorHAnsi" w:hAnsiTheme="majorHAnsi"/>
          <w:spacing w:val="5"/>
          <w:sz w:val="18"/>
          <w:szCs w:val="18"/>
        </w:rPr>
        <w:t>a</w:t>
      </w:r>
      <w:r w:rsidRPr="000723CA">
        <w:rPr>
          <w:rFonts w:asciiTheme="majorHAnsi" w:hAnsiTheme="majorHAnsi"/>
          <w:sz w:val="18"/>
          <w:szCs w:val="18"/>
        </w:rPr>
        <w:t>n</w:t>
      </w:r>
      <w:r w:rsidRPr="000723CA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0723CA">
        <w:rPr>
          <w:rFonts w:asciiTheme="majorHAnsi" w:hAnsiTheme="majorHAnsi"/>
          <w:spacing w:val="5"/>
          <w:sz w:val="18"/>
          <w:szCs w:val="18"/>
        </w:rPr>
        <w:t>a</w:t>
      </w:r>
      <w:r w:rsidRPr="000723CA">
        <w:rPr>
          <w:rFonts w:asciiTheme="majorHAnsi" w:hAnsiTheme="majorHAnsi"/>
          <w:spacing w:val="1"/>
          <w:sz w:val="18"/>
          <w:szCs w:val="18"/>
        </w:rPr>
        <w:t>u</w:t>
      </w:r>
      <w:r w:rsidRPr="000723CA">
        <w:rPr>
          <w:rFonts w:asciiTheme="majorHAnsi" w:hAnsiTheme="majorHAnsi"/>
          <w:spacing w:val="6"/>
          <w:sz w:val="18"/>
          <w:szCs w:val="18"/>
        </w:rPr>
        <w:t>d</w:t>
      </w:r>
      <w:r w:rsidRPr="000723CA">
        <w:rPr>
          <w:rFonts w:asciiTheme="majorHAnsi" w:hAnsiTheme="majorHAnsi"/>
          <w:spacing w:val="4"/>
          <w:sz w:val="18"/>
          <w:szCs w:val="18"/>
        </w:rPr>
        <w:t>i</w:t>
      </w:r>
      <w:r w:rsidRPr="000723CA">
        <w:rPr>
          <w:rFonts w:asciiTheme="majorHAnsi" w:hAnsiTheme="majorHAnsi"/>
          <w:spacing w:val="5"/>
          <w:sz w:val="18"/>
          <w:szCs w:val="18"/>
        </w:rPr>
        <w:t>e</w:t>
      </w:r>
      <w:r w:rsidRPr="000723CA">
        <w:rPr>
          <w:rFonts w:asciiTheme="majorHAnsi" w:hAnsiTheme="majorHAnsi"/>
          <w:spacing w:val="3"/>
          <w:sz w:val="18"/>
          <w:szCs w:val="18"/>
        </w:rPr>
        <w:t>nc</w:t>
      </w:r>
      <w:r w:rsidRPr="000723CA">
        <w:rPr>
          <w:rFonts w:asciiTheme="majorHAnsi" w:hAnsiTheme="majorHAnsi"/>
          <w:spacing w:val="5"/>
          <w:sz w:val="18"/>
          <w:szCs w:val="18"/>
        </w:rPr>
        <w:t>e</w:t>
      </w:r>
      <w:r w:rsidRPr="000723CA">
        <w:rPr>
          <w:rFonts w:asciiTheme="majorHAnsi" w:hAnsiTheme="majorHAnsi"/>
          <w:sz w:val="18"/>
          <w:szCs w:val="18"/>
        </w:rPr>
        <w:t xml:space="preserve">. </w:t>
      </w:r>
      <w:r w:rsidRPr="000723CA">
        <w:rPr>
          <w:rFonts w:asciiTheme="majorHAnsi" w:hAnsiTheme="majorHAnsi"/>
          <w:spacing w:val="5"/>
          <w:sz w:val="18"/>
          <w:szCs w:val="18"/>
        </w:rPr>
        <w:t>E</w:t>
      </w:r>
      <w:r w:rsidRPr="000723CA">
        <w:rPr>
          <w:rFonts w:asciiTheme="majorHAnsi" w:hAnsiTheme="majorHAnsi"/>
          <w:spacing w:val="3"/>
          <w:sz w:val="18"/>
          <w:szCs w:val="18"/>
        </w:rPr>
        <w:t>x</w:t>
      </w:r>
      <w:r w:rsidRPr="000723CA">
        <w:rPr>
          <w:rFonts w:asciiTheme="majorHAnsi" w:hAnsiTheme="majorHAnsi"/>
          <w:spacing w:val="4"/>
          <w:sz w:val="18"/>
          <w:szCs w:val="18"/>
        </w:rPr>
        <w:t>t</w:t>
      </w:r>
      <w:r w:rsidRPr="000723CA">
        <w:rPr>
          <w:rFonts w:asciiTheme="majorHAnsi" w:hAnsiTheme="majorHAnsi"/>
          <w:spacing w:val="5"/>
          <w:sz w:val="18"/>
          <w:szCs w:val="18"/>
        </w:rPr>
        <w:t>e</w:t>
      </w:r>
      <w:r w:rsidRPr="000723CA">
        <w:rPr>
          <w:rFonts w:asciiTheme="majorHAnsi" w:hAnsiTheme="majorHAnsi"/>
          <w:spacing w:val="3"/>
          <w:sz w:val="18"/>
          <w:szCs w:val="18"/>
        </w:rPr>
        <w:t>n</w:t>
      </w:r>
      <w:r w:rsidRPr="000723CA">
        <w:rPr>
          <w:rFonts w:asciiTheme="majorHAnsi" w:hAnsiTheme="majorHAnsi"/>
          <w:spacing w:val="4"/>
          <w:sz w:val="18"/>
          <w:szCs w:val="18"/>
        </w:rPr>
        <w:t>si</w:t>
      </w:r>
      <w:r w:rsidRPr="000723CA">
        <w:rPr>
          <w:rFonts w:asciiTheme="majorHAnsi" w:hAnsiTheme="majorHAnsi"/>
          <w:spacing w:val="3"/>
          <w:sz w:val="18"/>
          <w:szCs w:val="18"/>
        </w:rPr>
        <w:t>v</w:t>
      </w:r>
      <w:r w:rsidRPr="000723CA">
        <w:rPr>
          <w:rFonts w:asciiTheme="majorHAnsi" w:hAnsiTheme="majorHAnsi"/>
          <w:sz w:val="18"/>
          <w:szCs w:val="18"/>
        </w:rPr>
        <w:t xml:space="preserve">e </w:t>
      </w:r>
      <w:r w:rsidRPr="000723CA">
        <w:rPr>
          <w:rFonts w:asciiTheme="majorHAnsi" w:hAnsiTheme="majorHAnsi"/>
          <w:spacing w:val="3"/>
          <w:sz w:val="18"/>
          <w:szCs w:val="18"/>
        </w:rPr>
        <w:t>kn</w:t>
      </w:r>
      <w:r w:rsidRPr="000723CA">
        <w:rPr>
          <w:rFonts w:asciiTheme="majorHAnsi" w:hAnsiTheme="majorHAnsi"/>
          <w:spacing w:val="8"/>
          <w:sz w:val="18"/>
          <w:szCs w:val="18"/>
        </w:rPr>
        <w:t>o</w:t>
      </w:r>
      <w:r w:rsidRPr="000723CA">
        <w:rPr>
          <w:rFonts w:asciiTheme="majorHAnsi" w:hAnsiTheme="majorHAnsi"/>
          <w:sz w:val="18"/>
          <w:szCs w:val="18"/>
        </w:rPr>
        <w:t>w</w:t>
      </w:r>
      <w:r w:rsidRPr="000723CA">
        <w:rPr>
          <w:rFonts w:asciiTheme="majorHAnsi" w:hAnsiTheme="majorHAnsi"/>
          <w:spacing w:val="5"/>
          <w:sz w:val="18"/>
          <w:szCs w:val="18"/>
        </w:rPr>
        <w:t>le</w:t>
      </w:r>
      <w:r w:rsidRPr="000723CA">
        <w:rPr>
          <w:rFonts w:asciiTheme="majorHAnsi" w:hAnsiTheme="majorHAnsi"/>
          <w:spacing w:val="6"/>
          <w:sz w:val="18"/>
          <w:szCs w:val="18"/>
        </w:rPr>
        <w:t>d</w:t>
      </w:r>
      <w:r w:rsidRPr="000723CA">
        <w:rPr>
          <w:rFonts w:asciiTheme="majorHAnsi" w:hAnsiTheme="majorHAnsi"/>
          <w:spacing w:val="3"/>
          <w:sz w:val="18"/>
          <w:szCs w:val="18"/>
        </w:rPr>
        <w:t>g</w:t>
      </w:r>
      <w:r w:rsidRPr="000723CA">
        <w:rPr>
          <w:rFonts w:asciiTheme="majorHAnsi" w:hAnsiTheme="majorHAnsi"/>
          <w:sz w:val="18"/>
          <w:szCs w:val="18"/>
        </w:rPr>
        <w:t>e</w:t>
      </w:r>
      <w:r w:rsidRPr="000723CA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0723CA">
        <w:rPr>
          <w:rFonts w:asciiTheme="majorHAnsi" w:hAnsiTheme="majorHAnsi"/>
          <w:spacing w:val="6"/>
          <w:sz w:val="18"/>
          <w:szCs w:val="18"/>
        </w:rPr>
        <w:t>o</w:t>
      </w:r>
      <w:r w:rsidRPr="000723CA">
        <w:rPr>
          <w:rFonts w:asciiTheme="majorHAnsi" w:hAnsiTheme="majorHAnsi"/>
          <w:sz w:val="18"/>
          <w:szCs w:val="18"/>
        </w:rPr>
        <w:t>f</w:t>
      </w:r>
      <w:r w:rsidRPr="000723CA">
        <w:rPr>
          <w:rFonts w:asciiTheme="majorHAnsi" w:hAnsiTheme="majorHAnsi"/>
          <w:spacing w:val="4"/>
          <w:sz w:val="18"/>
          <w:szCs w:val="18"/>
        </w:rPr>
        <w:t xml:space="preserve"> t</w:t>
      </w:r>
      <w:r w:rsidRPr="000723CA">
        <w:rPr>
          <w:rFonts w:asciiTheme="majorHAnsi" w:hAnsiTheme="majorHAnsi"/>
          <w:spacing w:val="5"/>
          <w:sz w:val="18"/>
          <w:szCs w:val="18"/>
        </w:rPr>
        <w:t>a</w:t>
      </w:r>
      <w:r w:rsidRPr="000723CA">
        <w:rPr>
          <w:rFonts w:asciiTheme="majorHAnsi" w:hAnsiTheme="majorHAnsi"/>
          <w:spacing w:val="3"/>
          <w:sz w:val="18"/>
          <w:szCs w:val="18"/>
        </w:rPr>
        <w:t>k</w:t>
      </w:r>
      <w:r w:rsidRPr="000723CA">
        <w:rPr>
          <w:rFonts w:asciiTheme="majorHAnsi" w:hAnsiTheme="majorHAnsi"/>
          <w:spacing w:val="4"/>
          <w:sz w:val="18"/>
          <w:szCs w:val="18"/>
        </w:rPr>
        <w:t>i</w:t>
      </w:r>
      <w:r w:rsidRPr="000723CA">
        <w:rPr>
          <w:rFonts w:asciiTheme="majorHAnsi" w:hAnsiTheme="majorHAnsi"/>
          <w:spacing w:val="3"/>
          <w:sz w:val="18"/>
          <w:szCs w:val="18"/>
        </w:rPr>
        <w:t>n</w:t>
      </w:r>
      <w:r w:rsidRPr="000723CA">
        <w:rPr>
          <w:rFonts w:asciiTheme="majorHAnsi" w:hAnsiTheme="majorHAnsi"/>
          <w:sz w:val="18"/>
          <w:szCs w:val="18"/>
        </w:rPr>
        <w:t xml:space="preserve">g </w:t>
      </w:r>
      <w:r w:rsidRPr="000723CA">
        <w:rPr>
          <w:rFonts w:asciiTheme="majorHAnsi" w:hAnsiTheme="majorHAnsi"/>
          <w:spacing w:val="4"/>
          <w:sz w:val="18"/>
          <w:szCs w:val="18"/>
        </w:rPr>
        <w:t>i</w:t>
      </w:r>
      <w:r w:rsidRPr="000723CA">
        <w:rPr>
          <w:rFonts w:asciiTheme="majorHAnsi" w:hAnsiTheme="majorHAnsi"/>
          <w:spacing w:val="3"/>
          <w:sz w:val="18"/>
          <w:szCs w:val="18"/>
        </w:rPr>
        <w:t>n</w:t>
      </w:r>
      <w:r w:rsidRPr="000723CA">
        <w:rPr>
          <w:rFonts w:asciiTheme="majorHAnsi" w:hAnsiTheme="majorHAnsi"/>
          <w:spacing w:val="4"/>
          <w:sz w:val="18"/>
          <w:szCs w:val="18"/>
        </w:rPr>
        <w:t>t</w:t>
      </w:r>
      <w:r w:rsidRPr="000723CA">
        <w:rPr>
          <w:rFonts w:asciiTheme="majorHAnsi" w:hAnsiTheme="majorHAnsi"/>
          <w:sz w:val="18"/>
          <w:szCs w:val="18"/>
        </w:rPr>
        <w:t>o</w:t>
      </w:r>
      <w:r w:rsidRPr="000723CA">
        <w:rPr>
          <w:rFonts w:asciiTheme="majorHAnsi" w:hAnsiTheme="majorHAnsi"/>
          <w:spacing w:val="5"/>
          <w:sz w:val="18"/>
          <w:szCs w:val="18"/>
        </w:rPr>
        <w:t xml:space="preserve"> ac</w:t>
      </w:r>
      <w:r w:rsidRPr="000723CA">
        <w:rPr>
          <w:rFonts w:asciiTheme="majorHAnsi" w:hAnsiTheme="majorHAnsi"/>
          <w:spacing w:val="3"/>
          <w:sz w:val="18"/>
          <w:szCs w:val="18"/>
        </w:rPr>
        <w:t>c</w:t>
      </w:r>
      <w:r w:rsidRPr="000723CA">
        <w:rPr>
          <w:rFonts w:asciiTheme="majorHAnsi" w:hAnsiTheme="majorHAnsi"/>
          <w:spacing w:val="6"/>
          <w:sz w:val="18"/>
          <w:szCs w:val="18"/>
        </w:rPr>
        <w:t>o</w:t>
      </w:r>
      <w:r w:rsidRPr="000723CA">
        <w:rPr>
          <w:rFonts w:asciiTheme="majorHAnsi" w:hAnsiTheme="majorHAnsi"/>
          <w:spacing w:val="3"/>
          <w:sz w:val="18"/>
          <w:szCs w:val="18"/>
        </w:rPr>
        <w:t>un</w:t>
      </w:r>
      <w:r w:rsidRPr="000723CA">
        <w:rPr>
          <w:rFonts w:asciiTheme="majorHAnsi" w:hAnsiTheme="majorHAnsi"/>
          <w:sz w:val="18"/>
          <w:szCs w:val="18"/>
        </w:rPr>
        <w:t>t</w:t>
      </w:r>
      <w:r w:rsidRPr="000723CA">
        <w:rPr>
          <w:rFonts w:asciiTheme="majorHAnsi" w:hAnsiTheme="majorHAnsi"/>
          <w:spacing w:val="3"/>
          <w:sz w:val="18"/>
          <w:szCs w:val="18"/>
        </w:rPr>
        <w:t xml:space="preserve"> </w:t>
      </w:r>
      <w:r w:rsidRPr="000723CA">
        <w:rPr>
          <w:rFonts w:asciiTheme="majorHAnsi" w:hAnsiTheme="majorHAnsi"/>
          <w:spacing w:val="4"/>
          <w:sz w:val="18"/>
          <w:szCs w:val="18"/>
        </w:rPr>
        <w:t>t</w:t>
      </w:r>
      <w:r w:rsidRPr="000723CA">
        <w:rPr>
          <w:rFonts w:asciiTheme="majorHAnsi" w:hAnsiTheme="majorHAnsi"/>
          <w:spacing w:val="3"/>
          <w:sz w:val="18"/>
          <w:szCs w:val="18"/>
        </w:rPr>
        <w:t>h</w:t>
      </w:r>
      <w:r w:rsidRPr="000723CA">
        <w:rPr>
          <w:rFonts w:asciiTheme="majorHAnsi" w:hAnsiTheme="majorHAnsi"/>
          <w:sz w:val="18"/>
          <w:szCs w:val="18"/>
        </w:rPr>
        <w:t>e</w:t>
      </w:r>
      <w:r w:rsidRPr="000723CA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0723CA">
        <w:rPr>
          <w:rFonts w:asciiTheme="majorHAnsi" w:hAnsiTheme="majorHAnsi"/>
          <w:spacing w:val="4"/>
          <w:sz w:val="18"/>
          <w:szCs w:val="18"/>
        </w:rPr>
        <w:t>si</w:t>
      </w:r>
      <w:r w:rsidRPr="000723CA">
        <w:rPr>
          <w:rFonts w:asciiTheme="majorHAnsi" w:hAnsiTheme="majorHAnsi"/>
          <w:spacing w:val="5"/>
          <w:sz w:val="18"/>
          <w:szCs w:val="18"/>
        </w:rPr>
        <w:t>z</w:t>
      </w:r>
      <w:r w:rsidRPr="000723CA">
        <w:rPr>
          <w:rFonts w:asciiTheme="majorHAnsi" w:hAnsiTheme="majorHAnsi"/>
          <w:sz w:val="18"/>
          <w:szCs w:val="18"/>
        </w:rPr>
        <w:t>e</w:t>
      </w:r>
      <w:r w:rsidRPr="000723CA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0723CA">
        <w:rPr>
          <w:rFonts w:asciiTheme="majorHAnsi" w:hAnsiTheme="majorHAnsi"/>
          <w:spacing w:val="6"/>
          <w:sz w:val="18"/>
          <w:szCs w:val="18"/>
        </w:rPr>
        <w:t>o</w:t>
      </w:r>
      <w:r w:rsidRPr="000723CA">
        <w:rPr>
          <w:rFonts w:asciiTheme="majorHAnsi" w:hAnsiTheme="majorHAnsi"/>
          <w:sz w:val="18"/>
          <w:szCs w:val="18"/>
        </w:rPr>
        <w:t>f</w:t>
      </w:r>
      <w:r w:rsidRPr="000723CA">
        <w:rPr>
          <w:rFonts w:asciiTheme="majorHAnsi" w:hAnsiTheme="majorHAnsi"/>
          <w:spacing w:val="4"/>
          <w:sz w:val="18"/>
          <w:szCs w:val="18"/>
        </w:rPr>
        <w:t xml:space="preserve"> </w:t>
      </w:r>
      <w:r w:rsidRPr="000723CA">
        <w:rPr>
          <w:rFonts w:asciiTheme="majorHAnsi" w:hAnsiTheme="majorHAnsi"/>
          <w:sz w:val="18"/>
          <w:szCs w:val="18"/>
        </w:rPr>
        <w:t>a</w:t>
      </w:r>
      <w:r w:rsidRPr="000723CA">
        <w:rPr>
          <w:rFonts w:asciiTheme="majorHAnsi" w:hAnsiTheme="majorHAnsi"/>
          <w:spacing w:val="9"/>
          <w:sz w:val="18"/>
          <w:szCs w:val="18"/>
        </w:rPr>
        <w:t xml:space="preserve"> </w:t>
      </w:r>
      <w:r w:rsidRPr="000723CA">
        <w:rPr>
          <w:rFonts w:asciiTheme="majorHAnsi" w:hAnsiTheme="majorHAnsi"/>
          <w:spacing w:val="3"/>
          <w:sz w:val="18"/>
          <w:szCs w:val="18"/>
        </w:rPr>
        <w:t>v</w:t>
      </w:r>
      <w:r w:rsidRPr="000723CA">
        <w:rPr>
          <w:rFonts w:asciiTheme="majorHAnsi" w:hAnsiTheme="majorHAnsi"/>
          <w:spacing w:val="5"/>
          <w:sz w:val="18"/>
          <w:szCs w:val="18"/>
        </w:rPr>
        <w:t>e</w:t>
      </w:r>
      <w:r w:rsidRPr="000723CA">
        <w:rPr>
          <w:rFonts w:asciiTheme="majorHAnsi" w:hAnsiTheme="majorHAnsi"/>
          <w:spacing w:val="1"/>
          <w:sz w:val="18"/>
          <w:szCs w:val="18"/>
        </w:rPr>
        <w:t>n</w:t>
      </w:r>
      <w:r w:rsidRPr="000723CA">
        <w:rPr>
          <w:rFonts w:asciiTheme="majorHAnsi" w:hAnsiTheme="majorHAnsi"/>
          <w:spacing w:val="3"/>
          <w:sz w:val="18"/>
          <w:szCs w:val="18"/>
        </w:rPr>
        <w:t>u</w:t>
      </w:r>
      <w:r w:rsidRPr="000723CA">
        <w:rPr>
          <w:rFonts w:asciiTheme="majorHAnsi" w:hAnsiTheme="majorHAnsi"/>
          <w:spacing w:val="5"/>
          <w:sz w:val="18"/>
          <w:szCs w:val="18"/>
        </w:rPr>
        <w:t>e</w:t>
      </w:r>
      <w:r w:rsidRPr="000723CA">
        <w:rPr>
          <w:rFonts w:asciiTheme="majorHAnsi" w:hAnsiTheme="majorHAnsi"/>
          <w:sz w:val="18"/>
          <w:szCs w:val="18"/>
        </w:rPr>
        <w:t>,</w:t>
      </w:r>
      <w:r w:rsidRPr="000723CA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0723CA">
        <w:rPr>
          <w:rFonts w:asciiTheme="majorHAnsi" w:hAnsiTheme="majorHAnsi"/>
          <w:spacing w:val="4"/>
          <w:sz w:val="18"/>
          <w:szCs w:val="18"/>
        </w:rPr>
        <w:t>li</w:t>
      </w:r>
      <w:r w:rsidRPr="000723CA">
        <w:rPr>
          <w:rFonts w:asciiTheme="majorHAnsi" w:hAnsiTheme="majorHAnsi"/>
          <w:spacing w:val="3"/>
          <w:sz w:val="18"/>
          <w:szCs w:val="18"/>
        </w:rPr>
        <w:t>gh</w:t>
      </w:r>
      <w:r w:rsidRPr="000723CA">
        <w:rPr>
          <w:rFonts w:asciiTheme="majorHAnsi" w:hAnsiTheme="majorHAnsi"/>
          <w:spacing w:val="4"/>
          <w:sz w:val="18"/>
          <w:szCs w:val="18"/>
        </w:rPr>
        <w:t>ti</w:t>
      </w:r>
      <w:r w:rsidRPr="000723CA">
        <w:rPr>
          <w:rFonts w:asciiTheme="majorHAnsi" w:hAnsiTheme="majorHAnsi"/>
          <w:spacing w:val="3"/>
          <w:sz w:val="18"/>
          <w:szCs w:val="18"/>
        </w:rPr>
        <w:t>ng</w:t>
      </w:r>
      <w:r w:rsidRPr="000723CA">
        <w:rPr>
          <w:rFonts w:asciiTheme="majorHAnsi" w:hAnsiTheme="majorHAnsi"/>
          <w:sz w:val="18"/>
          <w:szCs w:val="18"/>
        </w:rPr>
        <w:t>,</w:t>
      </w:r>
      <w:r w:rsidRPr="000723CA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0723CA">
        <w:rPr>
          <w:rFonts w:asciiTheme="majorHAnsi" w:hAnsiTheme="majorHAnsi"/>
          <w:spacing w:val="5"/>
          <w:sz w:val="18"/>
          <w:szCs w:val="18"/>
        </w:rPr>
        <w:t>a</w:t>
      </w:r>
      <w:r w:rsidRPr="000723CA">
        <w:rPr>
          <w:rFonts w:asciiTheme="majorHAnsi" w:hAnsiTheme="majorHAnsi"/>
          <w:spacing w:val="3"/>
          <w:sz w:val="18"/>
          <w:szCs w:val="18"/>
        </w:rPr>
        <w:t>n</w:t>
      </w:r>
      <w:r w:rsidRPr="000723CA">
        <w:rPr>
          <w:rFonts w:asciiTheme="majorHAnsi" w:hAnsiTheme="majorHAnsi"/>
          <w:sz w:val="18"/>
          <w:szCs w:val="18"/>
        </w:rPr>
        <w:t>d</w:t>
      </w:r>
      <w:r w:rsidRPr="000723CA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0723CA">
        <w:rPr>
          <w:rFonts w:asciiTheme="majorHAnsi" w:hAnsiTheme="majorHAnsi"/>
          <w:spacing w:val="6"/>
          <w:sz w:val="18"/>
          <w:szCs w:val="18"/>
        </w:rPr>
        <w:t>d</w:t>
      </w:r>
      <w:r w:rsidRPr="000723CA">
        <w:rPr>
          <w:rFonts w:asciiTheme="majorHAnsi" w:hAnsiTheme="majorHAnsi"/>
          <w:spacing w:val="4"/>
          <w:sz w:val="18"/>
          <w:szCs w:val="18"/>
        </w:rPr>
        <w:t>is</w:t>
      </w:r>
      <w:r w:rsidRPr="000723CA">
        <w:rPr>
          <w:rFonts w:asciiTheme="majorHAnsi" w:hAnsiTheme="majorHAnsi"/>
          <w:spacing w:val="2"/>
          <w:sz w:val="18"/>
          <w:szCs w:val="18"/>
        </w:rPr>
        <w:t>t</w:t>
      </w:r>
      <w:r w:rsidRPr="000723CA">
        <w:rPr>
          <w:rFonts w:asciiTheme="majorHAnsi" w:hAnsiTheme="majorHAnsi"/>
          <w:spacing w:val="5"/>
          <w:sz w:val="18"/>
          <w:szCs w:val="18"/>
        </w:rPr>
        <w:t>a</w:t>
      </w:r>
      <w:r w:rsidRPr="000723CA">
        <w:rPr>
          <w:rFonts w:asciiTheme="majorHAnsi" w:hAnsiTheme="majorHAnsi"/>
          <w:spacing w:val="3"/>
          <w:sz w:val="18"/>
          <w:szCs w:val="18"/>
        </w:rPr>
        <w:t>n</w:t>
      </w:r>
      <w:r w:rsidRPr="000723CA">
        <w:rPr>
          <w:rFonts w:asciiTheme="majorHAnsi" w:hAnsiTheme="majorHAnsi"/>
          <w:spacing w:val="5"/>
          <w:sz w:val="18"/>
          <w:szCs w:val="18"/>
        </w:rPr>
        <w:t>c</w:t>
      </w:r>
      <w:r w:rsidRPr="000723CA">
        <w:rPr>
          <w:rFonts w:asciiTheme="majorHAnsi" w:hAnsiTheme="majorHAnsi"/>
          <w:sz w:val="18"/>
          <w:szCs w:val="18"/>
        </w:rPr>
        <w:t>e</w:t>
      </w:r>
      <w:r w:rsidRPr="000723CA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0723CA">
        <w:rPr>
          <w:rFonts w:asciiTheme="majorHAnsi" w:hAnsiTheme="majorHAnsi"/>
          <w:spacing w:val="3"/>
          <w:sz w:val="18"/>
          <w:szCs w:val="18"/>
        </w:rPr>
        <w:t>b</w:t>
      </w:r>
      <w:r w:rsidRPr="000723CA">
        <w:rPr>
          <w:rFonts w:asciiTheme="majorHAnsi" w:hAnsiTheme="majorHAnsi"/>
          <w:spacing w:val="5"/>
          <w:sz w:val="18"/>
          <w:szCs w:val="18"/>
        </w:rPr>
        <w:t>e</w:t>
      </w:r>
      <w:r w:rsidRPr="000723CA">
        <w:rPr>
          <w:rFonts w:asciiTheme="majorHAnsi" w:hAnsiTheme="majorHAnsi"/>
          <w:spacing w:val="2"/>
          <w:sz w:val="18"/>
          <w:szCs w:val="18"/>
        </w:rPr>
        <w:t>tw</w:t>
      </w:r>
      <w:r w:rsidRPr="000723CA">
        <w:rPr>
          <w:rFonts w:asciiTheme="majorHAnsi" w:hAnsiTheme="majorHAnsi"/>
          <w:spacing w:val="5"/>
          <w:sz w:val="18"/>
          <w:szCs w:val="18"/>
        </w:rPr>
        <w:t>ee</w:t>
      </w:r>
      <w:r w:rsidRPr="000723CA">
        <w:rPr>
          <w:rFonts w:asciiTheme="majorHAnsi" w:hAnsiTheme="majorHAnsi"/>
          <w:sz w:val="18"/>
          <w:szCs w:val="18"/>
        </w:rPr>
        <w:t>n</w:t>
      </w:r>
      <w:r w:rsidRPr="000723CA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0723CA">
        <w:rPr>
          <w:rFonts w:asciiTheme="majorHAnsi" w:hAnsiTheme="majorHAnsi"/>
          <w:sz w:val="18"/>
          <w:szCs w:val="18"/>
        </w:rPr>
        <w:t>a</w:t>
      </w:r>
      <w:r w:rsidRPr="000723CA">
        <w:rPr>
          <w:rFonts w:asciiTheme="majorHAnsi" w:hAnsiTheme="majorHAnsi"/>
          <w:spacing w:val="9"/>
          <w:sz w:val="18"/>
          <w:szCs w:val="18"/>
        </w:rPr>
        <w:t xml:space="preserve"> </w:t>
      </w:r>
      <w:r w:rsidRPr="000723CA">
        <w:rPr>
          <w:rFonts w:asciiTheme="majorHAnsi" w:hAnsiTheme="majorHAnsi"/>
          <w:spacing w:val="5"/>
          <w:sz w:val="18"/>
          <w:szCs w:val="18"/>
        </w:rPr>
        <w:t>a</w:t>
      </w:r>
      <w:r w:rsidRPr="000723CA">
        <w:rPr>
          <w:rFonts w:asciiTheme="majorHAnsi" w:hAnsiTheme="majorHAnsi"/>
          <w:spacing w:val="1"/>
          <w:sz w:val="18"/>
          <w:szCs w:val="18"/>
        </w:rPr>
        <w:t>u</w:t>
      </w:r>
      <w:r w:rsidRPr="000723CA">
        <w:rPr>
          <w:rFonts w:asciiTheme="majorHAnsi" w:hAnsiTheme="majorHAnsi"/>
          <w:spacing w:val="6"/>
          <w:sz w:val="18"/>
          <w:szCs w:val="18"/>
        </w:rPr>
        <w:t>d</w:t>
      </w:r>
      <w:r w:rsidRPr="000723CA">
        <w:rPr>
          <w:rFonts w:asciiTheme="majorHAnsi" w:hAnsiTheme="majorHAnsi"/>
          <w:spacing w:val="4"/>
          <w:sz w:val="18"/>
          <w:szCs w:val="18"/>
        </w:rPr>
        <w:t>i</w:t>
      </w:r>
      <w:r w:rsidRPr="000723CA">
        <w:rPr>
          <w:rFonts w:asciiTheme="majorHAnsi" w:hAnsiTheme="majorHAnsi"/>
          <w:spacing w:val="5"/>
          <w:sz w:val="18"/>
          <w:szCs w:val="18"/>
        </w:rPr>
        <w:t>e</w:t>
      </w:r>
      <w:r w:rsidRPr="000723CA">
        <w:rPr>
          <w:rFonts w:asciiTheme="majorHAnsi" w:hAnsiTheme="majorHAnsi"/>
          <w:spacing w:val="3"/>
          <w:sz w:val="18"/>
          <w:szCs w:val="18"/>
        </w:rPr>
        <w:t>n</w:t>
      </w:r>
      <w:r w:rsidRPr="000723CA">
        <w:rPr>
          <w:rFonts w:asciiTheme="majorHAnsi" w:hAnsiTheme="majorHAnsi"/>
          <w:spacing w:val="5"/>
          <w:sz w:val="18"/>
          <w:szCs w:val="18"/>
        </w:rPr>
        <w:t>c</w:t>
      </w:r>
      <w:r w:rsidRPr="000723CA">
        <w:rPr>
          <w:rFonts w:asciiTheme="majorHAnsi" w:hAnsiTheme="majorHAnsi"/>
          <w:spacing w:val="3"/>
          <w:sz w:val="18"/>
          <w:szCs w:val="18"/>
        </w:rPr>
        <w:t>e</w:t>
      </w:r>
      <w:r w:rsidRPr="000723CA">
        <w:rPr>
          <w:rFonts w:asciiTheme="majorHAnsi" w:hAnsiTheme="majorHAnsi"/>
          <w:sz w:val="18"/>
          <w:szCs w:val="18"/>
        </w:rPr>
        <w:t xml:space="preserve">, </w:t>
      </w:r>
      <w:r w:rsidRPr="000723CA">
        <w:rPr>
          <w:rFonts w:asciiTheme="majorHAnsi" w:hAnsiTheme="majorHAnsi"/>
          <w:spacing w:val="4"/>
          <w:sz w:val="18"/>
          <w:szCs w:val="18"/>
        </w:rPr>
        <w:t>t</w:t>
      </w:r>
      <w:r w:rsidRPr="000723CA">
        <w:rPr>
          <w:rFonts w:asciiTheme="majorHAnsi" w:hAnsiTheme="majorHAnsi"/>
          <w:spacing w:val="3"/>
          <w:sz w:val="18"/>
          <w:szCs w:val="18"/>
        </w:rPr>
        <w:t>h</w:t>
      </w:r>
      <w:r w:rsidRPr="000723CA">
        <w:rPr>
          <w:rFonts w:asciiTheme="majorHAnsi" w:hAnsiTheme="majorHAnsi"/>
          <w:sz w:val="18"/>
          <w:szCs w:val="18"/>
        </w:rPr>
        <w:t xml:space="preserve">e </w:t>
      </w:r>
      <w:r w:rsidRPr="000723CA">
        <w:rPr>
          <w:rFonts w:asciiTheme="majorHAnsi" w:hAnsiTheme="majorHAnsi"/>
          <w:spacing w:val="4"/>
          <w:sz w:val="18"/>
          <w:szCs w:val="18"/>
        </w:rPr>
        <w:t>st</w:t>
      </w:r>
      <w:r w:rsidRPr="000723CA">
        <w:rPr>
          <w:rFonts w:asciiTheme="majorHAnsi" w:hAnsiTheme="majorHAnsi"/>
          <w:spacing w:val="5"/>
          <w:sz w:val="18"/>
          <w:szCs w:val="18"/>
        </w:rPr>
        <w:t>a</w:t>
      </w:r>
      <w:r w:rsidRPr="000723CA">
        <w:rPr>
          <w:rFonts w:asciiTheme="majorHAnsi" w:hAnsiTheme="majorHAnsi"/>
          <w:spacing w:val="3"/>
          <w:sz w:val="18"/>
          <w:szCs w:val="18"/>
        </w:rPr>
        <w:t>g</w:t>
      </w:r>
      <w:r w:rsidRPr="000723CA">
        <w:rPr>
          <w:rFonts w:asciiTheme="majorHAnsi" w:hAnsiTheme="majorHAnsi"/>
          <w:sz w:val="18"/>
          <w:szCs w:val="18"/>
        </w:rPr>
        <w:t>e</w:t>
      </w:r>
      <w:r w:rsidRPr="000723CA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0723CA">
        <w:rPr>
          <w:rFonts w:asciiTheme="majorHAnsi" w:hAnsiTheme="majorHAnsi"/>
          <w:spacing w:val="5"/>
          <w:sz w:val="18"/>
          <w:szCs w:val="18"/>
        </w:rPr>
        <w:t>a</w:t>
      </w:r>
      <w:r w:rsidRPr="000723CA">
        <w:rPr>
          <w:rFonts w:asciiTheme="majorHAnsi" w:hAnsiTheme="majorHAnsi"/>
          <w:spacing w:val="1"/>
          <w:sz w:val="18"/>
          <w:szCs w:val="18"/>
        </w:rPr>
        <w:t>n</w:t>
      </w:r>
      <w:r w:rsidRPr="000723CA">
        <w:rPr>
          <w:rFonts w:asciiTheme="majorHAnsi" w:hAnsiTheme="majorHAnsi"/>
          <w:sz w:val="18"/>
          <w:szCs w:val="18"/>
        </w:rPr>
        <w:t>d</w:t>
      </w:r>
      <w:r w:rsidRPr="000723CA">
        <w:rPr>
          <w:rFonts w:asciiTheme="majorHAnsi" w:hAnsiTheme="majorHAnsi"/>
          <w:spacing w:val="7"/>
          <w:sz w:val="18"/>
          <w:szCs w:val="18"/>
        </w:rPr>
        <w:t xml:space="preserve"> </w:t>
      </w:r>
      <w:r w:rsidRPr="000723CA">
        <w:rPr>
          <w:rFonts w:asciiTheme="majorHAnsi" w:hAnsiTheme="majorHAnsi"/>
          <w:spacing w:val="6"/>
          <w:sz w:val="18"/>
          <w:szCs w:val="18"/>
        </w:rPr>
        <w:t>p</w:t>
      </w:r>
      <w:r w:rsidRPr="000723CA">
        <w:rPr>
          <w:rFonts w:asciiTheme="majorHAnsi" w:hAnsiTheme="majorHAnsi"/>
          <w:spacing w:val="3"/>
          <w:sz w:val="18"/>
          <w:szCs w:val="18"/>
        </w:rPr>
        <w:t>e</w:t>
      </w:r>
      <w:r w:rsidRPr="000723CA">
        <w:rPr>
          <w:rFonts w:asciiTheme="majorHAnsi" w:hAnsiTheme="majorHAnsi"/>
          <w:spacing w:val="5"/>
          <w:sz w:val="18"/>
          <w:szCs w:val="18"/>
        </w:rPr>
        <w:t>r</w:t>
      </w:r>
      <w:r w:rsidRPr="000723CA">
        <w:rPr>
          <w:rFonts w:asciiTheme="majorHAnsi" w:hAnsiTheme="majorHAnsi"/>
          <w:spacing w:val="3"/>
          <w:sz w:val="18"/>
          <w:szCs w:val="18"/>
        </w:rPr>
        <w:t>fo</w:t>
      </w:r>
      <w:r w:rsidRPr="000723CA">
        <w:rPr>
          <w:rFonts w:asciiTheme="majorHAnsi" w:hAnsiTheme="majorHAnsi"/>
          <w:spacing w:val="5"/>
          <w:sz w:val="18"/>
          <w:szCs w:val="18"/>
        </w:rPr>
        <w:t>r</w:t>
      </w:r>
      <w:r w:rsidRPr="000723CA">
        <w:rPr>
          <w:rFonts w:asciiTheme="majorHAnsi" w:hAnsiTheme="majorHAnsi"/>
          <w:spacing w:val="1"/>
          <w:sz w:val="18"/>
          <w:szCs w:val="18"/>
        </w:rPr>
        <w:t>m</w:t>
      </w:r>
      <w:r w:rsidRPr="000723CA">
        <w:rPr>
          <w:rFonts w:asciiTheme="majorHAnsi" w:hAnsiTheme="majorHAnsi"/>
          <w:spacing w:val="5"/>
          <w:sz w:val="18"/>
          <w:szCs w:val="18"/>
        </w:rPr>
        <w:t>er</w:t>
      </w:r>
      <w:r w:rsidRPr="000723CA">
        <w:rPr>
          <w:rFonts w:asciiTheme="majorHAnsi" w:hAnsiTheme="majorHAnsi"/>
          <w:spacing w:val="4"/>
          <w:sz w:val="18"/>
          <w:szCs w:val="18"/>
        </w:rPr>
        <w:t>s</w:t>
      </w:r>
      <w:r w:rsidRPr="000723CA">
        <w:rPr>
          <w:rFonts w:asciiTheme="majorHAnsi" w:hAnsiTheme="majorHAnsi"/>
          <w:sz w:val="18"/>
          <w:szCs w:val="18"/>
        </w:rPr>
        <w:t>.</w:t>
      </w:r>
    </w:p>
    <w:p w14:paraId="56F1341F" w14:textId="77777777" w:rsidR="001C34FC" w:rsidRPr="000723CA" w:rsidRDefault="000723CA">
      <w:pPr>
        <w:spacing w:before="77" w:line="270" w:lineRule="auto"/>
        <w:ind w:right="562"/>
        <w:rPr>
          <w:rFonts w:asciiTheme="majorHAnsi" w:hAnsiTheme="majorHAnsi"/>
          <w:sz w:val="18"/>
          <w:szCs w:val="18"/>
        </w:rPr>
      </w:pPr>
      <w:r w:rsidRPr="000723CA">
        <w:rPr>
          <w:rFonts w:asciiTheme="majorHAnsi" w:hAnsiTheme="majorHAnsi"/>
          <w:spacing w:val="5"/>
          <w:sz w:val="18"/>
          <w:szCs w:val="18"/>
        </w:rPr>
        <w:t>N</w:t>
      </w:r>
      <w:r w:rsidRPr="000723CA">
        <w:rPr>
          <w:rFonts w:asciiTheme="majorHAnsi" w:hAnsiTheme="majorHAnsi"/>
          <w:spacing w:val="6"/>
          <w:sz w:val="18"/>
          <w:szCs w:val="18"/>
        </w:rPr>
        <w:t>o</w:t>
      </w:r>
      <w:r w:rsidRPr="000723CA">
        <w:rPr>
          <w:rFonts w:asciiTheme="majorHAnsi" w:hAnsiTheme="majorHAnsi"/>
          <w:sz w:val="18"/>
          <w:szCs w:val="18"/>
        </w:rPr>
        <w:t>w</w:t>
      </w:r>
      <w:r w:rsidRPr="000723CA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0723CA">
        <w:rPr>
          <w:rFonts w:asciiTheme="majorHAnsi" w:hAnsiTheme="majorHAnsi"/>
          <w:spacing w:val="4"/>
          <w:sz w:val="18"/>
          <w:szCs w:val="18"/>
        </w:rPr>
        <w:t>l</w:t>
      </w:r>
      <w:r w:rsidRPr="000723CA">
        <w:rPr>
          <w:rFonts w:asciiTheme="majorHAnsi" w:hAnsiTheme="majorHAnsi"/>
          <w:spacing w:val="6"/>
          <w:sz w:val="18"/>
          <w:szCs w:val="18"/>
        </w:rPr>
        <w:t>oo</w:t>
      </w:r>
      <w:r w:rsidRPr="000723CA">
        <w:rPr>
          <w:rFonts w:asciiTheme="majorHAnsi" w:hAnsiTheme="majorHAnsi"/>
          <w:spacing w:val="3"/>
          <w:sz w:val="18"/>
          <w:szCs w:val="18"/>
        </w:rPr>
        <w:t>k</w:t>
      </w:r>
      <w:r w:rsidRPr="000723CA">
        <w:rPr>
          <w:rFonts w:asciiTheme="majorHAnsi" w:hAnsiTheme="majorHAnsi"/>
          <w:spacing w:val="4"/>
          <w:sz w:val="18"/>
          <w:szCs w:val="18"/>
        </w:rPr>
        <w:t>i</w:t>
      </w:r>
      <w:r w:rsidRPr="000723CA">
        <w:rPr>
          <w:rFonts w:asciiTheme="majorHAnsi" w:hAnsiTheme="majorHAnsi"/>
          <w:spacing w:val="3"/>
          <w:sz w:val="18"/>
          <w:szCs w:val="18"/>
        </w:rPr>
        <w:t>n</w:t>
      </w:r>
      <w:r w:rsidRPr="000723CA">
        <w:rPr>
          <w:rFonts w:asciiTheme="majorHAnsi" w:hAnsiTheme="majorHAnsi"/>
          <w:sz w:val="18"/>
          <w:szCs w:val="18"/>
        </w:rPr>
        <w:t>g</w:t>
      </w:r>
      <w:r w:rsidRPr="000723CA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0723CA">
        <w:rPr>
          <w:rFonts w:asciiTheme="majorHAnsi" w:hAnsiTheme="majorHAnsi"/>
          <w:spacing w:val="4"/>
          <w:sz w:val="18"/>
          <w:szCs w:val="18"/>
        </w:rPr>
        <w:t>t</w:t>
      </w:r>
      <w:r w:rsidRPr="000723CA">
        <w:rPr>
          <w:rFonts w:asciiTheme="majorHAnsi" w:hAnsiTheme="majorHAnsi"/>
          <w:sz w:val="18"/>
          <w:szCs w:val="18"/>
        </w:rPr>
        <w:t>o</w:t>
      </w:r>
      <w:r w:rsidRPr="000723CA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0723CA">
        <w:rPr>
          <w:rFonts w:asciiTheme="majorHAnsi" w:hAnsiTheme="majorHAnsi"/>
          <w:spacing w:val="3"/>
          <w:sz w:val="18"/>
          <w:szCs w:val="18"/>
        </w:rPr>
        <w:t>fu</w:t>
      </w:r>
      <w:r w:rsidRPr="000723CA">
        <w:rPr>
          <w:rFonts w:asciiTheme="majorHAnsi" w:hAnsiTheme="majorHAnsi"/>
          <w:spacing w:val="5"/>
          <w:sz w:val="18"/>
          <w:szCs w:val="18"/>
        </w:rPr>
        <w:t>r</w:t>
      </w:r>
      <w:r w:rsidRPr="000723CA">
        <w:rPr>
          <w:rFonts w:asciiTheme="majorHAnsi" w:hAnsiTheme="majorHAnsi"/>
          <w:spacing w:val="4"/>
          <w:sz w:val="18"/>
          <w:szCs w:val="18"/>
        </w:rPr>
        <w:t>t</w:t>
      </w:r>
      <w:r w:rsidRPr="000723CA">
        <w:rPr>
          <w:rFonts w:asciiTheme="majorHAnsi" w:hAnsiTheme="majorHAnsi"/>
          <w:spacing w:val="3"/>
          <w:sz w:val="18"/>
          <w:szCs w:val="18"/>
        </w:rPr>
        <w:t>he</w:t>
      </w:r>
      <w:r w:rsidRPr="000723CA">
        <w:rPr>
          <w:rFonts w:asciiTheme="majorHAnsi" w:hAnsiTheme="majorHAnsi"/>
          <w:sz w:val="18"/>
          <w:szCs w:val="18"/>
        </w:rPr>
        <w:t>r</w:t>
      </w:r>
      <w:r w:rsidRPr="000723CA">
        <w:rPr>
          <w:rFonts w:asciiTheme="majorHAnsi" w:hAnsiTheme="majorHAnsi"/>
          <w:spacing w:val="5"/>
          <w:sz w:val="18"/>
          <w:szCs w:val="18"/>
        </w:rPr>
        <w:t xml:space="preserve"> a</w:t>
      </w:r>
      <w:r w:rsidRPr="000723CA">
        <w:rPr>
          <w:rFonts w:asciiTheme="majorHAnsi" w:hAnsiTheme="majorHAnsi"/>
          <w:sz w:val="18"/>
          <w:szCs w:val="18"/>
        </w:rPr>
        <w:t>n</w:t>
      </w:r>
      <w:r w:rsidRPr="000723CA">
        <w:rPr>
          <w:rFonts w:asciiTheme="majorHAnsi" w:hAnsiTheme="majorHAnsi"/>
          <w:spacing w:val="4"/>
          <w:sz w:val="18"/>
          <w:szCs w:val="18"/>
        </w:rPr>
        <w:t xml:space="preserve"> </w:t>
      </w:r>
      <w:r w:rsidRPr="000723CA">
        <w:rPr>
          <w:rFonts w:asciiTheme="majorHAnsi" w:hAnsiTheme="majorHAnsi"/>
          <w:spacing w:val="5"/>
          <w:sz w:val="18"/>
          <w:szCs w:val="18"/>
        </w:rPr>
        <w:t>a</w:t>
      </w:r>
      <w:r w:rsidRPr="000723CA">
        <w:rPr>
          <w:rFonts w:asciiTheme="majorHAnsi" w:hAnsiTheme="majorHAnsi"/>
          <w:spacing w:val="2"/>
          <w:sz w:val="18"/>
          <w:szCs w:val="18"/>
        </w:rPr>
        <w:t>l</w:t>
      </w:r>
      <w:r w:rsidRPr="000723CA">
        <w:rPr>
          <w:rFonts w:asciiTheme="majorHAnsi" w:hAnsiTheme="majorHAnsi"/>
          <w:spacing w:val="5"/>
          <w:sz w:val="18"/>
          <w:szCs w:val="18"/>
        </w:rPr>
        <w:t>re</w:t>
      </w:r>
      <w:r w:rsidRPr="000723CA">
        <w:rPr>
          <w:rFonts w:asciiTheme="majorHAnsi" w:hAnsiTheme="majorHAnsi"/>
          <w:spacing w:val="3"/>
          <w:sz w:val="18"/>
          <w:szCs w:val="18"/>
        </w:rPr>
        <w:t>a</w:t>
      </w:r>
      <w:r w:rsidRPr="000723CA">
        <w:rPr>
          <w:rFonts w:asciiTheme="majorHAnsi" w:hAnsiTheme="majorHAnsi"/>
          <w:spacing w:val="6"/>
          <w:sz w:val="18"/>
          <w:szCs w:val="18"/>
        </w:rPr>
        <w:t>d</w:t>
      </w:r>
      <w:r w:rsidRPr="000723CA">
        <w:rPr>
          <w:rFonts w:asciiTheme="majorHAnsi" w:hAnsiTheme="majorHAnsi"/>
          <w:sz w:val="18"/>
          <w:szCs w:val="18"/>
        </w:rPr>
        <w:t xml:space="preserve">y </w:t>
      </w:r>
      <w:r w:rsidRPr="000723CA">
        <w:rPr>
          <w:rFonts w:asciiTheme="majorHAnsi" w:hAnsiTheme="majorHAnsi"/>
          <w:spacing w:val="4"/>
          <w:sz w:val="18"/>
          <w:szCs w:val="18"/>
        </w:rPr>
        <w:t>s</w:t>
      </w:r>
      <w:r w:rsidRPr="000723CA">
        <w:rPr>
          <w:rFonts w:asciiTheme="majorHAnsi" w:hAnsiTheme="majorHAnsi"/>
          <w:spacing w:val="3"/>
          <w:sz w:val="18"/>
          <w:szCs w:val="18"/>
        </w:rPr>
        <w:t>u</w:t>
      </w:r>
      <w:r w:rsidRPr="000723CA">
        <w:rPr>
          <w:rFonts w:asciiTheme="majorHAnsi" w:hAnsiTheme="majorHAnsi"/>
          <w:spacing w:val="5"/>
          <w:sz w:val="18"/>
          <w:szCs w:val="18"/>
        </w:rPr>
        <w:t>cce</w:t>
      </w:r>
      <w:r w:rsidRPr="000723CA">
        <w:rPr>
          <w:rFonts w:asciiTheme="majorHAnsi" w:hAnsiTheme="majorHAnsi"/>
          <w:spacing w:val="4"/>
          <w:sz w:val="18"/>
          <w:szCs w:val="18"/>
        </w:rPr>
        <w:t>ss</w:t>
      </w:r>
      <w:r w:rsidRPr="000723CA">
        <w:rPr>
          <w:rFonts w:asciiTheme="majorHAnsi" w:hAnsiTheme="majorHAnsi"/>
          <w:spacing w:val="3"/>
          <w:sz w:val="18"/>
          <w:szCs w:val="18"/>
        </w:rPr>
        <w:t>fu</w:t>
      </w:r>
      <w:r w:rsidRPr="000723CA">
        <w:rPr>
          <w:rFonts w:asciiTheme="majorHAnsi" w:hAnsiTheme="majorHAnsi"/>
          <w:sz w:val="18"/>
          <w:szCs w:val="18"/>
        </w:rPr>
        <w:t>l</w:t>
      </w:r>
      <w:r w:rsidRPr="000723CA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0723CA">
        <w:rPr>
          <w:rFonts w:asciiTheme="majorHAnsi" w:hAnsiTheme="majorHAnsi"/>
          <w:spacing w:val="5"/>
          <w:sz w:val="18"/>
          <w:szCs w:val="18"/>
        </w:rPr>
        <w:t>c</w:t>
      </w:r>
      <w:r w:rsidRPr="000723CA">
        <w:rPr>
          <w:rFonts w:asciiTheme="majorHAnsi" w:hAnsiTheme="majorHAnsi"/>
          <w:spacing w:val="3"/>
          <w:sz w:val="18"/>
          <w:szCs w:val="18"/>
        </w:rPr>
        <w:t>a</w:t>
      </w:r>
      <w:r w:rsidRPr="000723CA">
        <w:rPr>
          <w:rFonts w:asciiTheme="majorHAnsi" w:hAnsiTheme="majorHAnsi"/>
          <w:spacing w:val="5"/>
          <w:sz w:val="18"/>
          <w:szCs w:val="18"/>
        </w:rPr>
        <w:t>re</w:t>
      </w:r>
      <w:r w:rsidRPr="000723CA">
        <w:rPr>
          <w:rFonts w:asciiTheme="majorHAnsi" w:hAnsiTheme="majorHAnsi"/>
          <w:spacing w:val="3"/>
          <w:sz w:val="18"/>
          <w:szCs w:val="18"/>
        </w:rPr>
        <w:t>e</w:t>
      </w:r>
      <w:r w:rsidRPr="000723CA">
        <w:rPr>
          <w:rFonts w:asciiTheme="majorHAnsi" w:hAnsiTheme="majorHAnsi"/>
          <w:sz w:val="18"/>
          <w:szCs w:val="18"/>
        </w:rPr>
        <w:t>r</w:t>
      </w:r>
      <w:r w:rsidRPr="000723CA">
        <w:rPr>
          <w:rFonts w:asciiTheme="majorHAnsi" w:hAnsiTheme="majorHAnsi"/>
          <w:spacing w:val="3"/>
          <w:sz w:val="18"/>
          <w:szCs w:val="18"/>
        </w:rPr>
        <w:t xml:space="preserve"> </w:t>
      </w:r>
      <w:r w:rsidRPr="000723CA">
        <w:rPr>
          <w:rFonts w:asciiTheme="majorHAnsi" w:hAnsiTheme="majorHAnsi"/>
          <w:spacing w:val="5"/>
          <w:sz w:val="18"/>
          <w:szCs w:val="18"/>
        </w:rPr>
        <w:t>a</w:t>
      </w:r>
      <w:r w:rsidRPr="000723CA">
        <w:rPr>
          <w:rFonts w:asciiTheme="majorHAnsi" w:hAnsiTheme="majorHAnsi"/>
          <w:sz w:val="18"/>
          <w:szCs w:val="18"/>
        </w:rPr>
        <w:t>s</w:t>
      </w:r>
      <w:r w:rsidRPr="000723CA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0723CA">
        <w:rPr>
          <w:rFonts w:asciiTheme="majorHAnsi" w:hAnsiTheme="majorHAnsi"/>
          <w:sz w:val="18"/>
          <w:szCs w:val="18"/>
        </w:rPr>
        <w:t>a</w:t>
      </w:r>
      <w:r w:rsidRPr="000723CA">
        <w:rPr>
          <w:rFonts w:asciiTheme="majorHAnsi" w:hAnsiTheme="majorHAnsi"/>
          <w:spacing w:val="7"/>
          <w:sz w:val="18"/>
          <w:szCs w:val="18"/>
        </w:rPr>
        <w:t xml:space="preserve"> </w:t>
      </w:r>
      <w:r w:rsidRPr="000723CA">
        <w:rPr>
          <w:rFonts w:asciiTheme="majorHAnsi" w:hAnsiTheme="majorHAnsi"/>
          <w:spacing w:val="1"/>
          <w:sz w:val="18"/>
          <w:szCs w:val="18"/>
        </w:rPr>
        <w:t>m</w:t>
      </w:r>
      <w:r w:rsidRPr="000723CA">
        <w:rPr>
          <w:rFonts w:asciiTheme="majorHAnsi" w:hAnsiTheme="majorHAnsi"/>
          <w:spacing w:val="5"/>
          <w:sz w:val="18"/>
          <w:szCs w:val="18"/>
        </w:rPr>
        <w:t>a</w:t>
      </w:r>
      <w:r w:rsidRPr="000723CA">
        <w:rPr>
          <w:rFonts w:asciiTheme="majorHAnsi" w:hAnsiTheme="majorHAnsi"/>
          <w:spacing w:val="3"/>
          <w:sz w:val="18"/>
          <w:szCs w:val="18"/>
        </w:rPr>
        <w:t>k</w:t>
      </w:r>
      <w:r w:rsidRPr="000723CA">
        <w:rPr>
          <w:rFonts w:asciiTheme="majorHAnsi" w:hAnsiTheme="majorHAnsi"/>
          <w:sz w:val="18"/>
          <w:szCs w:val="18"/>
        </w:rPr>
        <w:t>e</w:t>
      </w:r>
      <w:r w:rsidRPr="000723CA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0723CA">
        <w:rPr>
          <w:rFonts w:asciiTheme="majorHAnsi" w:hAnsiTheme="majorHAnsi"/>
          <w:spacing w:val="3"/>
          <w:sz w:val="18"/>
          <w:szCs w:val="18"/>
        </w:rPr>
        <w:t>u</w:t>
      </w:r>
      <w:r w:rsidRPr="000723CA">
        <w:rPr>
          <w:rFonts w:asciiTheme="majorHAnsi" w:hAnsiTheme="majorHAnsi"/>
          <w:sz w:val="18"/>
          <w:szCs w:val="18"/>
        </w:rPr>
        <w:t>p</w:t>
      </w:r>
      <w:r w:rsidRPr="000723CA">
        <w:rPr>
          <w:rFonts w:asciiTheme="majorHAnsi" w:hAnsiTheme="majorHAnsi"/>
          <w:spacing w:val="9"/>
          <w:sz w:val="18"/>
          <w:szCs w:val="18"/>
        </w:rPr>
        <w:t xml:space="preserve"> </w:t>
      </w:r>
      <w:r w:rsidRPr="000723CA">
        <w:rPr>
          <w:rFonts w:asciiTheme="majorHAnsi" w:hAnsiTheme="majorHAnsi"/>
          <w:spacing w:val="5"/>
          <w:sz w:val="18"/>
          <w:szCs w:val="18"/>
        </w:rPr>
        <w:t>ar</w:t>
      </w:r>
      <w:r w:rsidRPr="000723CA">
        <w:rPr>
          <w:rFonts w:asciiTheme="majorHAnsi" w:hAnsiTheme="majorHAnsi"/>
          <w:spacing w:val="4"/>
          <w:sz w:val="18"/>
          <w:szCs w:val="18"/>
        </w:rPr>
        <w:t>ti</w:t>
      </w:r>
      <w:r w:rsidRPr="000723CA">
        <w:rPr>
          <w:rFonts w:asciiTheme="majorHAnsi" w:hAnsiTheme="majorHAnsi"/>
          <w:spacing w:val="2"/>
          <w:sz w:val="18"/>
          <w:szCs w:val="18"/>
        </w:rPr>
        <w:t>s</w:t>
      </w:r>
      <w:r w:rsidRPr="000723CA">
        <w:rPr>
          <w:rFonts w:asciiTheme="majorHAnsi" w:hAnsiTheme="majorHAnsi"/>
          <w:sz w:val="18"/>
          <w:szCs w:val="18"/>
        </w:rPr>
        <w:t>t</w:t>
      </w:r>
      <w:r w:rsidRPr="000723CA">
        <w:rPr>
          <w:rFonts w:asciiTheme="majorHAnsi" w:hAnsiTheme="majorHAnsi"/>
          <w:spacing w:val="3"/>
          <w:sz w:val="18"/>
          <w:szCs w:val="18"/>
        </w:rPr>
        <w:t xml:space="preserve"> </w:t>
      </w:r>
      <w:r w:rsidRPr="000723CA">
        <w:rPr>
          <w:rFonts w:asciiTheme="majorHAnsi" w:hAnsiTheme="majorHAnsi"/>
          <w:spacing w:val="6"/>
          <w:sz w:val="18"/>
          <w:szCs w:val="18"/>
        </w:rPr>
        <w:t>b</w:t>
      </w:r>
      <w:r w:rsidRPr="000723CA">
        <w:rPr>
          <w:rFonts w:asciiTheme="majorHAnsi" w:hAnsiTheme="majorHAnsi"/>
          <w:sz w:val="18"/>
          <w:szCs w:val="18"/>
        </w:rPr>
        <w:t>y w</w:t>
      </w:r>
      <w:r w:rsidRPr="000723CA">
        <w:rPr>
          <w:rFonts w:asciiTheme="majorHAnsi" w:hAnsiTheme="majorHAnsi"/>
          <w:spacing w:val="6"/>
          <w:sz w:val="18"/>
          <w:szCs w:val="18"/>
        </w:rPr>
        <w:t>o</w:t>
      </w:r>
      <w:r w:rsidRPr="000723CA">
        <w:rPr>
          <w:rFonts w:asciiTheme="majorHAnsi" w:hAnsiTheme="majorHAnsi"/>
          <w:spacing w:val="5"/>
          <w:sz w:val="18"/>
          <w:szCs w:val="18"/>
        </w:rPr>
        <w:t>r</w:t>
      </w:r>
      <w:r w:rsidRPr="000723CA">
        <w:rPr>
          <w:rFonts w:asciiTheme="majorHAnsi" w:hAnsiTheme="majorHAnsi"/>
          <w:spacing w:val="3"/>
          <w:sz w:val="18"/>
          <w:szCs w:val="18"/>
        </w:rPr>
        <w:t>k</w:t>
      </w:r>
      <w:r w:rsidRPr="000723CA">
        <w:rPr>
          <w:rFonts w:asciiTheme="majorHAnsi" w:hAnsiTheme="majorHAnsi"/>
          <w:spacing w:val="4"/>
          <w:sz w:val="18"/>
          <w:szCs w:val="18"/>
        </w:rPr>
        <w:t>i</w:t>
      </w:r>
      <w:r w:rsidRPr="000723CA">
        <w:rPr>
          <w:rFonts w:asciiTheme="majorHAnsi" w:hAnsiTheme="majorHAnsi"/>
          <w:spacing w:val="3"/>
          <w:sz w:val="18"/>
          <w:szCs w:val="18"/>
        </w:rPr>
        <w:t>n</w:t>
      </w:r>
      <w:r w:rsidRPr="000723CA">
        <w:rPr>
          <w:rFonts w:asciiTheme="majorHAnsi" w:hAnsiTheme="majorHAnsi"/>
          <w:sz w:val="18"/>
          <w:szCs w:val="18"/>
        </w:rPr>
        <w:t>g</w:t>
      </w:r>
      <w:r w:rsidRPr="000723CA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0723CA">
        <w:rPr>
          <w:rFonts w:asciiTheme="majorHAnsi" w:hAnsiTheme="majorHAnsi"/>
          <w:spacing w:val="3"/>
          <w:sz w:val="18"/>
          <w:szCs w:val="18"/>
        </w:rPr>
        <w:t>f</w:t>
      </w:r>
      <w:r w:rsidRPr="000723CA">
        <w:rPr>
          <w:rFonts w:asciiTheme="majorHAnsi" w:hAnsiTheme="majorHAnsi"/>
          <w:spacing w:val="6"/>
          <w:sz w:val="18"/>
          <w:szCs w:val="18"/>
        </w:rPr>
        <w:t>o</w:t>
      </w:r>
      <w:r w:rsidRPr="000723CA">
        <w:rPr>
          <w:rFonts w:asciiTheme="majorHAnsi" w:hAnsiTheme="majorHAnsi"/>
          <w:sz w:val="18"/>
          <w:szCs w:val="18"/>
        </w:rPr>
        <w:t>r</w:t>
      </w:r>
      <w:r w:rsidRPr="000723CA">
        <w:rPr>
          <w:rFonts w:asciiTheme="majorHAnsi" w:hAnsiTheme="majorHAnsi"/>
          <w:spacing w:val="8"/>
          <w:sz w:val="18"/>
          <w:szCs w:val="18"/>
        </w:rPr>
        <w:t xml:space="preserve"> </w:t>
      </w:r>
      <w:r w:rsidRPr="000723CA">
        <w:rPr>
          <w:rFonts w:asciiTheme="majorHAnsi" w:hAnsiTheme="majorHAnsi"/>
          <w:spacing w:val="5"/>
          <w:sz w:val="18"/>
          <w:szCs w:val="18"/>
        </w:rPr>
        <w:t>a</w:t>
      </w:r>
      <w:r w:rsidRPr="000723CA">
        <w:rPr>
          <w:rFonts w:asciiTheme="majorHAnsi" w:hAnsiTheme="majorHAnsi"/>
          <w:sz w:val="18"/>
          <w:szCs w:val="18"/>
        </w:rPr>
        <w:t>n</w:t>
      </w:r>
      <w:r w:rsidRPr="000723CA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0723CA">
        <w:rPr>
          <w:rFonts w:asciiTheme="majorHAnsi" w:hAnsiTheme="majorHAnsi"/>
          <w:spacing w:val="5"/>
          <w:sz w:val="18"/>
          <w:szCs w:val="18"/>
        </w:rPr>
        <w:t>a</w:t>
      </w:r>
      <w:r w:rsidRPr="000723CA">
        <w:rPr>
          <w:rFonts w:asciiTheme="majorHAnsi" w:hAnsiTheme="majorHAnsi"/>
          <w:spacing w:val="1"/>
          <w:sz w:val="18"/>
          <w:szCs w:val="18"/>
        </w:rPr>
        <w:t>m</w:t>
      </w:r>
      <w:r w:rsidRPr="000723CA">
        <w:rPr>
          <w:rFonts w:asciiTheme="majorHAnsi" w:hAnsiTheme="majorHAnsi"/>
          <w:spacing w:val="6"/>
          <w:sz w:val="18"/>
          <w:szCs w:val="18"/>
        </w:rPr>
        <w:t>b</w:t>
      </w:r>
      <w:r w:rsidRPr="000723CA">
        <w:rPr>
          <w:rFonts w:asciiTheme="majorHAnsi" w:hAnsiTheme="majorHAnsi"/>
          <w:spacing w:val="4"/>
          <w:sz w:val="18"/>
          <w:szCs w:val="18"/>
        </w:rPr>
        <w:t>it</w:t>
      </w:r>
      <w:r w:rsidRPr="000723CA">
        <w:rPr>
          <w:rFonts w:asciiTheme="majorHAnsi" w:hAnsiTheme="majorHAnsi"/>
          <w:spacing w:val="2"/>
          <w:sz w:val="18"/>
          <w:szCs w:val="18"/>
        </w:rPr>
        <w:t>i</w:t>
      </w:r>
      <w:r w:rsidRPr="000723CA">
        <w:rPr>
          <w:rFonts w:asciiTheme="majorHAnsi" w:hAnsiTheme="majorHAnsi"/>
          <w:spacing w:val="6"/>
          <w:sz w:val="18"/>
          <w:szCs w:val="18"/>
        </w:rPr>
        <w:t>o</w:t>
      </w:r>
      <w:r w:rsidRPr="000723CA">
        <w:rPr>
          <w:rFonts w:asciiTheme="majorHAnsi" w:hAnsiTheme="majorHAnsi"/>
          <w:spacing w:val="3"/>
          <w:sz w:val="18"/>
          <w:szCs w:val="18"/>
        </w:rPr>
        <w:t>u</w:t>
      </w:r>
      <w:r w:rsidRPr="000723CA">
        <w:rPr>
          <w:rFonts w:asciiTheme="majorHAnsi" w:hAnsiTheme="majorHAnsi"/>
          <w:sz w:val="18"/>
          <w:szCs w:val="18"/>
        </w:rPr>
        <w:t>s</w:t>
      </w:r>
      <w:r w:rsidRPr="000723CA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0723CA">
        <w:rPr>
          <w:rFonts w:asciiTheme="majorHAnsi" w:hAnsiTheme="majorHAnsi"/>
          <w:spacing w:val="5"/>
          <w:sz w:val="18"/>
          <w:szCs w:val="18"/>
        </w:rPr>
        <w:t>a</w:t>
      </w:r>
      <w:r w:rsidRPr="000723CA">
        <w:rPr>
          <w:rFonts w:asciiTheme="majorHAnsi" w:hAnsiTheme="majorHAnsi"/>
          <w:spacing w:val="1"/>
          <w:sz w:val="18"/>
          <w:szCs w:val="18"/>
        </w:rPr>
        <w:t>n</w:t>
      </w:r>
      <w:r w:rsidRPr="000723CA">
        <w:rPr>
          <w:rFonts w:asciiTheme="majorHAnsi" w:hAnsiTheme="majorHAnsi"/>
          <w:sz w:val="18"/>
          <w:szCs w:val="18"/>
        </w:rPr>
        <w:t>d</w:t>
      </w:r>
      <w:r w:rsidRPr="000723CA">
        <w:rPr>
          <w:rFonts w:asciiTheme="majorHAnsi" w:hAnsiTheme="majorHAnsi"/>
          <w:spacing w:val="5"/>
          <w:sz w:val="18"/>
          <w:szCs w:val="18"/>
        </w:rPr>
        <w:t xml:space="preserve"> e</w:t>
      </w:r>
      <w:r w:rsidRPr="000723CA">
        <w:rPr>
          <w:rFonts w:asciiTheme="majorHAnsi" w:hAnsiTheme="majorHAnsi"/>
          <w:spacing w:val="3"/>
          <w:sz w:val="18"/>
          <w:szCs w:val="18"/>
        </w:rPr>
        <w:t>x</w:t>
      </w:r>
      <w:r w:rsidRPr="000723CA">
        <w:rPr>
          <w:rFonts w:asciiTheme="majorHAnsi" w:hAnsiTheme="majorHAnsi"/>
          <w:spacing w:val="6"/>
          <w:sz w:val="18"/>
          <w:szCs w:val="18"/>
        </w:rPr>
        <w:t>p</w:t>
      </w:r>
      <w:r w:rsidRPr="000723CA">
        <w:rPr>
          <w:rFonts w:asciiTheme="majorHAnsi" w:hAnsiTheme="majorHAnsi"/>
          <w:spacing w:val="5"/>
          <w:sz w:val="18"/>
          <w:szCs w:val="18"/>
        </w:rPr>
        <w:t>a</w:t>
      </w:r>
      <w:r w:rsidRPr="000723CA">
        <w:rPr>
          <w:rFonts w:asciiTheme="majorHAnsi" w:hAnsiTheme="majorHAnsi"/>
          <w:spacing w:val="1"/>
          <w:sz w:val="18"/>
          <w:szCs w:val="18"/>
        </w:rPr>
        <w:t>n</w:t>
      </w:r>
      <w:r w:rsidRPr="000723CA">
        <w:rPr>
          <w:rFonts w:asciiTheme="majorHAnsi" w:hAnsiTheme="majorHAnsi"/>
          <w:spacing w:val="6"/>
          <w:sz w:val="18"/>
          <w:szCs w:val="18"/>
        </w:rPr>
        <w:t>d</w:t>
      </w:r>
      <w:r w:rsidRPr="000723CA">
        <w:rPr>
          <w:rFonts w:asciiTheme="majorHAnsi" w:hAnsiTheme="majorHAnsi"/>
          <w:spacing w:val="4"/>
          <w:sz w:val="18"/>
          <w:szCs w:val="18"/>
        </w:rPr>
        <w:t>i</w:t>
      </w:r>
      <w:r w:rsidRPr="000723CA">
        <w:rPr>
          <w:rFonts w:asciiTheme="majorHAnsi" w:hAnsiTheme="majorHAnsi"/>
          <w:spacing w:val="3"/>
          <w:sz w:val="18"/>
          <w:szCs w:val="18"/>
        </w:rPr>
        <w:t>n</w:t>
      </w:r>
      <w:r w:rsidRPr="000723CA">
        <w:rPr>
          <w:rFonts w:asciiTheme="majorHAnsi" w:hAnsiTheme="majorHAnsi"/>
          <w:sz w:val="18"/>
          <w:szCs w:val="18"/>
        </w:rPr>
        <w:t xml:space="preserve">g </w:t>
      </w:r>
      <w:r w:rsidRPr="000723CA">
        <w:rPr>
          <w:rFonts w:asciiTheme="majorHAnsi" w:hAnsiTheme="majorHAnsi"/>
          <w:spacing w:val="3"/>
          <w:sz w:val="18"/>
          <w:szCs w:val="18"/>
        </w:rPr>
        <w:t>c</w:t>
      </w:r>
      <w:r w:rsidRPr="000723CA">
        <w:rPr>
          <w:rFonts w:asciiTheme="majorHAnsi" w:hAnsiTheme="majorHAnsi"/>
          <w:spacing w:val="6"/>
          <w:sz w:val="18"/>
          <w:szCs w:val="18"/>
        </w:rPr>
        <w:t>o</w:t>
      </w:r>
      <w:r w:rsidRPr="000723CA">
        <w:rPr>
          <w:rFonts w:asciiTheme="majorHAnsi" w:hAnsiTheme="majorHAnsi"/>
          <w:spacing w:val="1"/>
          <w:sz w:val="18"/>
          <w:szCs w:val="18"/>
        </w:rPr>
        <w:t>m</w:t>
      </w:r>
      <w:r w:rsidRPr="000723CA">
        <w:rPr>
          <w:rFonts w:asciiTheme="majorHAnsi" w:hAnsiTheme="majorHAnsi"/>
          <w:spacing w:val="6"/>
          <w:sz w:val="18"/>
          <w:szCs w:val="18"/>
        </w:rPr>
        <w:t>p</w:t>
      </w:r>
      <w:r w:rsidRPr="000723CA">
        <w:rPr>
          <w:rFonts w:asciiTheme="majorHAnsi" w:hAnsiTheme="majorHAnsi"/>
          <w:spacing w:val="5"/>
          <w:sz w:val="18"/>
          <w:szCs w:val="18"/>
        </w:rPr>
        <w:t>a</w:t>
      </w:r>
      <w:r w:rsidRPr="000723CA">
        <w:rPr>
          <w:rFonts w:asciiTheme="majorHAnsi" w:hAnsiTheme="majorHAnsi"/>
          <w:spacing w:val="6"/>
          <w:sz w:val="18"/>
          <w:szCs w:val="18"/>
        </w:rPr>
        <w:t>n</w:t>
      </w:r>
      <w:r w:rsidRPr="000723CA">
        <w:rPr>
          <w:rFonts w:asciiTheme="majorHAnsi" w:hAnsiTheme="majorHAnsi"/>
          <w:spacing w:val="1"/>
          <w:sz w:val="18"/>
          <w:szCs w:val="18"/>
        </w:rPr>
        <w:t>y</w:t>
      </w:r>
      <w:r w:rsidRPr="000723CA">
        <w:rPr>
          <w:rFonts w:asciiTheme="majorHAnsi" w:hAnsiTheme="majorHAnsi"/>
          <w:sz w:val="18"/>
          <w:szCs w:val="18"/>
        </w:rPr>
        <w:t>.</w:t>
      </w:r>
    </w:p>
    <w:p w14:paraId="7E696472" w14:textId="77777777" w:rsidR="001C34FC" w:rsidRPr="000723CA" w:rsidRDefault="001C34FC">
      <w:pPr>
        <w:spacing w:before="4" w:line="240" w:lineRule="exact"/>
        <w:rPr>
          <w:rFonts w:asciiTheme="majorHAnsi" w:hAnsiTheme="majorHAnsi"/>
          <w:sz w:val="22"/>
          <w:szCs w:val="22"/>
        </w:rPr>
      </w:pPr>
    </w:p>
    <w:p w14:paraId="2C3F6BCA" w14:textId="77777777" w:rsidR="001C34FC" w:rsidRPr="000723CA" w:rsidRDefault="000723CA">
      <w:pPr>
        <w:ind w:right="4589"/>
        <w:jc w:val="both"/>
        <w:rPr>
          <w:rFonts w:asciiTheme="majorHAnsi" w:hAnsiTheme="majorHAnsi"/>
          <w:b/>
          <w:bCs/>
        </w:rPr>
      </w:pPr>
      <w:r w:rsidRPr="000723CA">
        <w:rPr>
          <w:rFonts w:asciiTheme="majorHAnsi" w:hAnsiTheme="majorHAnsi"/>
          <w:b/>
          <w:bCs/>
          <w:spacing w:val="7"/>
        </w:rPr>
        <w:t>W</w:t>
      </w:r>
      <w:r w:rsidRPr="000723CA">
        <w:rPr>
          <w:rFonts w:asciiTheme="majorHAnsi" w:hAnsiTheme="majorHAnsi"/>
          <w:b/>
          <w:bCs/>
          <w:spacing w:val="6"/>
        </w:rPr>
        <w:t>OR</w:t>
      </w:r>
      <w:r w:rsidRPr="000723CA">
        <w:rPr>
          <w:rFonts w:asciiTheme="majorHAnsi" w:hAnsiTheme="majorHAnsi"/>
          <w:b/>
          <w:bCs/>
        </w:rPr>
        <w:t>K</w:t>
      </w:r>
      <w:r w:rsidRPr="000723CA">
        <w:rPr>
          <w:rFonts w:asciiTheme="majorHAnsi" w:hAnsiTheme="majorHAnsi"/>
          <w:b/>
          <w:bCs/>
          <w:spacing w:val="16"/>
        </w:rPr>
        <w:t xml:space="preserve"> </w:t>
      </w:r>
      <w:r w:rsidRPr="000723CA">
        <w:rPr>
          <w:rFonts w:asciiTheme="majorHAnsi" w:hAnsiTheme="majorHAnsi"/>
          <w:b/>
          <w:bCs/>
          <w:spacing w:val="6"/>
        </w:rPr>
        <w:t>E</w:t>
      </w:r>
      <w:r w:rsidRPr="000723CA">
        <w:rPr>
          <w:rFonts w:asciiTheme="majorHAnsi" w:hAnsiTheme="majorHAnsi"/>
          <w:b/>
          <w:bCs/>
          <w:spacing w:val="8"/>
        </w:rPr>
        <w:t>X</w:t>
      </w:r>
      <w:r w:rsidRPr="000723CA">
        <w:rPr>
          <w:rFonts w:asciiTheme="majorHAnsi" w:hAnsiTheme="majorHAnsi"/>
          <w:b/>
          <w:bCs/>
          <w:spacing w:val="7"/>
        </w:rPr>
        <w:t>P</w:t>
      </w:r>
      <w:r w:rsidRPr="000723CA">
        <w:rPr>
          <w:rFonts w:asciiTheme="majorHAnsi" w:hAnsiTheme="majorHAnsi"/>
          <w:b/>
          <w:bCs/>
          <w:spacing w:val="9"/>
        </w:rPr>
        <w:t>ER</w:t>
      </w:r>
      <w:r w:rsidRPr="000723CA">
        <w:rPr>
          <w:rFonts w:asciiTheme="majorHAnsi" w:hAnsiTheme="majorHAnsi"/>
          <w:b/>
          <w:bCs/>
          <w:spacing w:val="6"/>
        </w:rPr>
        <w:t>IE</w:t>
      </w:r>
      <w:r w:rsidRPr="000723CA">
        <w:rPr>
          <w:rFonts w:asciiTheme="majorHAnsi" w:hAnsiTheme="majorHAnsi"/>
          <w:b/>
          <w:bCs/>
          <w:spacing w:val="8"/>
        </w:rPr>
        <w:t>N</w:t>
      </w:r>
      <w:r w:rsidRPr="000723CA">
        <w:rPr>
          <w:rFonts w:asciiTheme="majorHAnsi" w:hAnsiTheme="majorHAnsi"/>
          <w:b/>
          <w:bCs/>
          <w:spacing w:val="6"/>
        </w:rPr>
        <w:t>C</w:t>
      </w:r>
      <w:r w:rsidRPr="000723CA">
        <w:rPr>
          <w:rFonts w:asciiTheme="majorHAnsi" w:hAnsiTheme="majorHAnsi"/>
          <w:b/>
          <w:bCs/>
        </w:rPr>
        <w:t>E</w:t>
      </w:r>
    </w:p>
    <w:p w14:paraId="18170053" w14:textId="77777777" w:rsidR="001C34FC" w:rsidRPr="000723CA" w:rsidRDefault="001C34FC">
      <w:pPr>
        <w:spacing w:before="7" w:line="280" w:lineRule="exact"/>
        <w:rPr>
          <w:rFonts w:asciiTheme="majorHAnsi" w:hAnsiTheme="majorHAnsi"/>
          <w:sz w:val="24"/>
          <w:szCs w:val="24"/>
        </w:rPr>
      </w:pPr>
    </w:p>
    <w:p w14:paraId="45741EC2" w14:textId="77777777" w:rsidR="001C34FC" w:rsidRPr="000723CA" w:rsidRDefault="000723CA">
      <w:pPr>
        <w:ind w:right="3607"/>
        <w:jc w:val="both"/>
        <w:rPr>
          <w:rFonts w:asciiTheme="majorHAnsi" w:hAnsiTheme="majorHAnsi"/>
          <w:sz w:val="18"/>
          <w:szCs w:val="18"/>
        </w:rPr>
      </w:pPr>
      <w:r w:rsidRPr="000723CA">
        <w:rPr>
          <w:rFonts w:asciiTheme="majorHAnsi" w:hAnsiTheme="majorHAnsi"/>
          <w:b/>
          <w:i/>
          <w:spacing w:val="1"/>
          <w:sz w:val="18"/>
          <w:szCs w:val="18"/>
        </w:rPr>
        <w:t>F</w:t>
      </w:r>
      <w:r w:rsidRPr="000723CA">
        <w:rPr>
          <w:rFonts w:asciiTheme="majorHAnsi" w:hAnsiTheme="majorHAnsi"/>
          <w:b/>
          <w:i/>
          <w:spacing w:val="2"/>
          <w:sz w:val="18"/>
          <w:szCs w:val="18"/>
        </w:rPr>
        <w:t>il</w:t>
      </w:r>
      <w:r w:rsidRPr="000723CA">
        <w:rPr>
          <w:rFonts w:asciiTheme="majorHAnsi" w:hAnsiTheme="majorHAnsi"/>
          <w:b/>
          <w:i/>
          <w:sz w:val="18"/>
          <w:szCs w:val="18"/>
        </w:rPr>
        <w:t>m</w:t>
      </w:r>
      <w:r w:rsidRPr="000723CA">
        <w:rPr>
          <w:rFonts w:asciiTheme="majorHAnsi" w:hAnsiTheme="majorHAnsi"/>
          <w:b/>
          <w:i/>
          <w:spacing w:val="2"/>
          <w:sz w:val="18"/>
          <w:szCs w:val="18"/>
        </w:rPr>
        <w:t xml:space="preserve"> </w:t>
      </w:r>
      <w:r w:rsidRPr="000723CA">
        <w:rPr>
          <w:rFonts w:asciiTheme="majorHAnsi" w:hAnsiTheme="majorHAnsi"/>
          <w:b/>
          <w:i/>
          <w:spacing w:val="3"/>
          <w:sz w:val="18"/>
          <w:szCs w:val="18"/>
        </w:rPr>
        <w:t>P</w:t>
      </w:r>
      <w:r w:rsidRPr="000723CA">
        <w:rPr>
          <w:rFonts w:asciiTheme="majorHAnsi" w:hAnsiTheme="majorHAnsi"/>
          <w:b/>
          <w:i/>
          <w:spacing w:val="2"/>
          <w:sz w:val="18"/>
          <w:szCs w:val="18"/>
        </w:rPr>
        <w:t>r</w:t>
      </w:r>
      <w:r w:rsidRPr="000723CA">
        <w:rPr>
          <w:rFonts w:asciiTheme="majorHAnsi" w:hAnsiTheme="majorHAnsi"/>
          <w:b/>
          <w:i/>
          <w:spacing w:val="3"/>
          <w:sz w:val="18"/>
          <w:szCs w:val="18"/>
        </w:rPr>
        <w:t>od</w:t>
      </w:r>
      <w:r w:rsidRPr="000723CA">
        <w:rPr>
          <w:rFonts w:asciiTheme="majorHAnsi" w:hAnsiTheme="majorHAnsi"/>
          <w:b/>
          <w:i/>
          <w:spacing w:val="2"/>
          <w:sz w:val="18"/>
          <w:szCs w:val="18"/>
        </w:rPr>
        <w:t>u</w:t>
      </w:r>
      <w:r w:rsidRPr="000723CA">
        <w:rPr>
          <w:rFonts w:asciiTheme="majorHAnsi" w:hAnsiTheme="majorHAnsi"/>
          <w:b/>
          <w:i/>
          <w:spacing w:val="3"/>
          <w:sz w:val="18"/>
          <w:szCs w:val="18"/>
        </w:rPr>
        <w:t>c</w:t>
      </w:r>
      <w:r w:rsidRPr="000723CA">
        <w:rPr>
          <w:rFonts w:asciiTheme="majorHAnsi" w:hAnsiTheme="majorHAnsi"/>
          <w:b/>
          <w:i/>
          <w:spacing w:val="2"/>
          <w:sz w:val="18"/>
          <w:szCs w:val="18"/>
        </w:rPr>
        <w:t>i</w:t>
      </w:r>
      <w:r w:rsidRPr="000723CA">
        <w:rPr>
          <w:rFonts w:asciiTheme="majorHAnsi" w:hAnsiTheme="majorHAnsi"/>
          <w:b/>
          <w:i/>
          <w:sz w:val="18"/>
          <w:szCs w:val="18"/>
        </w:rPr>
        <w:t>ng</w:t>
      </w:r>
      <w:r w:rsidRPr="000723CA">
        <w:rPr>
          <w:rFonts w:asciiTheme="majorHAnsi" w:hAnsiTheme="majorHAnsi"/>
          <w:b/>
          <w:i/>
          <w:spacing w:val="-3"/>
          <w:sz w:val="18"/>
          <w:szCs w:val="18"/>
        </w:rPr>
        <w:t xml:space="preserve"> </w:t>
      </w:r>
      <w:r w:rsidRPr="000723CA">
        <w:rPr>
          <w:rFonts w:asciiTheme="majorHAnsi" w:hAnsiTheme="majorHAnsi"/>
          <w:b/>
          <w:i/>
          <w:spacing w:val="1"/>
          <w:sz w:val="18"/>
          <w:szCs w:val="18"/>
        </w:rPr>
        <w:t>Co</w:t>
      </w:r>
      <w:r w:rsidRPr="000723CA">
        <w:rPr>
          <w:rFonts w:asciiTheme="majorHAnsi" w:hAnsiTheme="majorHAnsi"/>
          <w:b/>
          <w:i/>
          <w:spacing w:val="3"/>
          <w:sz w:val="18"/>
          <w:szCs w:val="18"/>
        </w:rPr>
        <w:t>mpa</w:t>
      </w:r>
      <w:r w:rsidRPr="000723CA">
        <w:rPr>
          <w:rFonts w:asciiTheme="majorHAnsi" w:hAnsiTheme="majorHAnsi"/>
          <w:b/>
          <w:i/>
          <w:spacing w:val="2"/>
          <w:sz w:val="18"/>
          <w:szCs w:val="18"/>
        </w:rPr>
        <w:t>n</w:t>
      </w:r>
      <w:r w:rsidRPr="000723CA">
        <w:rPr>
          <w:rFonts w:asciiTheme="majorHAnsi" w:hAnsiTheme="majorHAnsi"/>
          <w:b/>
          <w:i/>
          <w:sz w:val="18"/>
          <w:szCs w:val="18"/>
        </w:rPr>
        <w:t>y –</w:t>
      </w:r>
      <w:r w:rsidRPr="000723CA">
        <w:rPr>
          <w:rFonts w:asciiTheme="majorHAnsi" w:hAnsiTheme="majorHAnsi"/>
          <w:b/>
          <w:i/>
          <w:spacing w:val="3"/>
          <w:sz w:val="18"/>
          <w:szCs w:val="18"/>
        </w:rPr>
        <w:t xml:space="preserve"> </w:t>
      </w:r>
      <w:r w:rsidRPr="000723CA">
        <w:rPr>
          <w:rFonts w:asciiTheme="majorHAnsi" w:hAnsiTheme="majorHAnsi"/>
          <w:b/>
          <w:i/>
          <w:spacing w:val="1"/>
          <w:sz w:val="18"/>
          <w:szCs w:val="18"/>
        </w:rPr>
        <w:t>C</w:t>
      </w:r>
      <w:r w:rsidRPr="000723CA">
        <w:rPr>
          <w:rFonts w:asciiTheme="majorHAnsi" w:hAnsiTheme="majorHAnsi"/>
          <w:b/>
          <w:i/>
          <w:spacing w:val="3"/>
          <w:sz w:val="18"/>
          <w:szCs w:val="18"/>
        </w:rPr>
        <w:t>ove</w:t>
      </w:r>
      <w:r w:rsidRPr="000723CA">
        <w:rPr>
          <w:rFonts w:asciiTheme="majorHAnsi" w:hAnsiTheme="majorHAnsi"/>
          <w:b/>
          <w:i/>
          <w:spacing w:val="2"/>
          <w:sz w:val="18"/>
          <w:szCs w:val="18"/>
        </w:rPr>
        <w:t>ntr</w:t>
      </w:r>
      <w:r w:rsidRPr="000723CA">
        <w:rPr>
          <w:rFonts w:asciiTheme="majorHAnsi" w:hAnsiTheme="majorHAnsi"/>
          <w:b/>
          <w:i/>
          <w:sz w:val="18"/>
          <w:szCs w:val="18"/>
        </w:rPr>
        <w:t>y</w:t>
      </w:r>
    </w:p>
    <w:p w14:paraId="12CCD192" w14:textId="77777777" w:rsidR="001C34FC" w:rsidRPr="000723CA" w:rsidRDefault="000723CA">
      <w:pPr>
        <w:spacing w:line="240" w:lineRule="exact"/>
        <w:ind w:right="2785"/>
        <w:jc w:val="both"/>
        <w:rPr>
          <w:rFonts w:asciiTheme="majorHAnsi" w:hAnsiTheme="majorHAnsi"/>
          <w:sz w:val="18"/>
          <w:szCs w:val="18"/>
        </w:rPr>
      </w:pPr>
      <w:r w:rsidRPr="000723CA">
        <w:rPr>
          <w:rFonts w:asciiTheme="majorHAnsi" w:hAnsiTheme="majorHAnsi"/>
          <w:spacing w:val="3"/>
        </w:rPr>
        <w:t>M</w:t>
      </w:r>
      <w:r w:rsidRPr="000723CA">
        <w:rPr>
          <w:rFonts w:asciiTheme="majorHAnsi" w:hAnsiTheme="majorHAnsi"/>
          <w:spacing w:val="-1"/>
        </w:rPr>
        <w:t>A</w:t>
      </w:r>
      <w:r w:rsidRPr="000723CA">
        <w:rPr>
          <w:rFonts w:asciiTheme="majorHAnsi" w:hAnsiTheme="majorHAnsi"/>
          <w:spacing w:val="4"/>
        </w:rPr>
        <w:t>K</w:t>
      </w:r>
      <w:r w:rsidRPr="000723CA">
        <w:rPr>
          <w:rFonts w:asciiTheme="majorHAnsi" w:hAnsiTheme="majorHAnsi"/>
        </w:rPr>
        <w:t>E</w:t>
      </w:r>
      <w:r w:rsidRPr="000723CA">
        <w:rPr>
          <w:rFonts w:asciiTheme="majorHAnsi" w:hAnsiTheme="majorHAnsi"/>
          <w:spacing w:val="4"/>
        </w:rPr>
        <w:t xml:space="preserve"> </w:t>
      </w:r>
      <w:r w:rsidRPr="000723CA">
        <w:rPr>
          <w:rFonts w:asciiTheme="majorHAnsi" w:hAnsiTheme="majorHAnsi"/>
          <w:spacing w:val="-1"/>
        </w:rPr>
        <w:t>U</w:t>
      </w:r>
      <w:r w:rsidRPr="000723CA">
        <w:rPr>
          <w:rFonts w:asciiTheme="majorHAnsi" w:hAnsiTheme="majorHAnsi"/>
        </w:rPr>
        <w:t>P</w:t>
      </w:r>
      <w:r w:rsidRPr="000723CA">
        <w:rPr>
          <w:rFonts w:asciiTheme="majorHAnsi" w:hAnsiTheme="majorHAnsi"/>
          <w:spacing w:val="-14"/>
        </w:rPr>
        <w:t xml:space="preserve"> </w:t>
      </w:r>
      <w:r w:rsidRPr="000723CA">
        <w:rPr>
          <w:rFonts w:asciiTheme="majorHAnsi" w:hAnsiTheme="majorHAnsi"/>
          <w:spacing w:val="1"/>
        </w:rPr>
        <w:t>A</w:t>
      </w:r>
      <w:r w:rsidRPr="000723CA">
        <w:rPr>
          <w:rFonts w:asciiTheme="majorHAnsi" w:hAnsiTheme="majorHAnsi"/>
          <w:spacing w:val="-13"/>
        </w:rPr>
        <w:t>R</w:t>
      </w:r>
      <w:r w:rsidRPr="000723CA">
        <w:rPr>
          <w:rFonts w:asciiTheme="majorHAnsi" w:hAnsiTheme="majorHAnsi"/>
          <w:spacing w:val="4"/>
        </w:rPr>
        <w:t>T</w:t>
      </w:r>
      <w:r w:rsidRPr="000723CA">
        <w:rPr>
          <w:rFonts w:asciiTheme="majorHAnsi" w:hAnsiTheme="majorHAnsi"/>
          <w:spacing w:val="-2"/>
        </w:rPr>
        <w:t>I</w:t>
      </w:r>
      <w:r w:rsidRPr="000723CA">
        <w:rPr>
          <w:rFonts w:asciiTheme="majorHAnsi" w:hAnsiTheme="majorHAnsi"/>
          <w:spacing w:val="2"/>
        </w:rPr>
        <w:t>S</w:t>
      </w:r>
      <w:r w:rsidRPr="000723CA">
        <w:rPr>
          <w:rFonts w:asciiTheme="majorHAnsi" w:hAnsiTheme="majorHAnsi"/>
        </w:rPr>
        <w:t xml:space="preserve">T         </w:t>
      </w:r>
      <w:r w:rsidRPr="000723CA">
        <w:rPr>
          <w:rFonts w:asciiTheme="majorHAnsi" w:hAnsiTheme="majorHAnsi"/>
          <w:spacing w:val="25"/>
        </w:rPr>
        <w:t xml:space="preserve"> </w:t>
      </w:r>
      <w:r w:rsidRPr="000723CA">
        <w:rPr>
          <w:rFonts w:asciiTheme="majorHAnsi" w:hAnsiTheme="majorHAnsi"/>
          <w:spacing w:val="4"/>
          <w:sz w:val="18"/>
          <w:szCs w:val="18"/>
        </w:rPr>
        <w:t>J</w:t>
      </w:r>
      <w:r w:rsidRPr="000723CA">
        <w:rPr>
          <w:rFonts w:asciiTheme="majorHAnsi" w:hAnsiTheme="majorHAnsi"/>
          <w:spacing w:val="1"/>
          <w:sz w:val="18"/>
          <w:szCs w:val="18"/>
        </w:rPr>
        <w:t>un</w:t>
      </w:r>
      <w:r w:rsidRPr="000723CA">
        <w:rPr>
          <w:rFonts w:asciiTheme="majorHAnsi" w:hAnsiTheme="majorHAnsi"/>
          <w:sz w:val="18"/>
          <w:szCs w:val="18"/>
        </w:rPr>
        <w:t>e</w:t>
      </w:r>
      <w:r w:rsidRPr="000723CA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0723CA">
        <w:rPr>
          <w:rFonts w:asciiTheme="majorHAnsi" w:hAnsiTheme="majorHAnsi"/>
          <w:spacing w:val="4"/>
          <w:sz w:val="18"/>
          <w:szCs w:val="18"/>
        </w:rPr>
        <w:t>2</w:t>
      </w:r>
      <w:r w:rsidRPr="000723CA">
        <w:rPr>
          <w:rFonts w:asciiTheme="majorHAnsi" w:hAnsiTheme="majorHAnsi"/>
          <w:spacing w:val="1"/>
          <w:sz w:val="18"/>
          <w:szCs w:val="18"/>
        </w:rPr>
        <w:t>0</w:t>
      </w:r>
      <w:r w:rsidRPr="000723CA">
        <w:rPr>
          <w:rFonts w:asciiTheme="majorHAnsi" w:hAnsiTheme="majorHAnsi"/>
          <w:spacing w:val="4"/>
          <w:sz w:val="18"/>
          <w:szCs w:val="18"/>
        </w:rPr>
        <w:t>0</w:t>
      </w:r>
      <w:r w:rsidRPr="000723CA">
        <w:rPr>
          <w:rFonts w:asciiTheme="majorHAnsi" w:hAnsiTheme="majorHAnsi"/>
          <w:sz w:val="18"/>
          <w:szCs w:val="18"/>
        </w:rPr>
        <w:t>8 -</w:t>
      </w:r>
      <w:r w:rsidRPr="000723CA">
        <w:rPr>
          <w:rFonts w:asciiTheme="majorHAnsi" w:hAnsiTheme="majorHAnsi"/>
          <w:spacing w:val="3"/>
          <w:sz w:val="18"/>
          <w:szCs w:val="18"/>
        </w:rPr>
        <w:t xml:space="preserve"> </w:t>
      </w:r>
      <w:r w:rsidRPr="000723CA">
        <w:rPr>
          <w:rFonts w:asciiTheme="majorHAnsi" w:hAnsiTheme="majorHAnsi"/>
          <w:spacing w:val="2"/>
          <w:sz w:val="18"/>
          <w:szCs w:val="18"/>
        </w:rPr>
        <w:t>P</w:t>
      </w:r>
      <w:r w:rsidRPr="000723CA">
        <w:rPr>
          <w:rFonts w:asciiTheme="majorHAnsi" w:hAnsiTheme="majorHAnsi"/>
          <w:spacing w:val="3"/>
          <w:sz w:val="18"/>
          <w:szCs w:val="18"/>
        </w:rPr>
        <w:t>re</w:t>
      </w:r>
      <w:r w:rsidRPr="000723CA">
        <w:rPr>
          <w:rFonts w:asciiTheme="majorHAnsi" w:hAnsiTheme="majorHAnsi"/>
          <w:spacing w:val="2"/>
          <w:sz w:val="18"/>
          <w:szCs w:val="18"/>
        </w:rPr>
        <w:t>s</w:t>
      </w:r>
      <w:r w:rsidRPr="000723CA">
        <w:rPr>
          <w:rFonts w:asciiTheme="majorHAnsi" w:hAnsiTheme="majorHAnsi"/>
          <w:spacing w:val="3"/>
          <w:sz w:val="18"/>
          <w:szCs w:val="18"/>
        </w:rPr>
        <w:t>e</w:t>
      </w:r>
      <w:r w:rsidRPr="000723CA">
        <w:rPr>
          <w:rFonts w:asciiTheme="majorHAnsi" w:hAnsiTheme="majorHAnsi"/>
          <w:spacing w:val="1"/>
          <w:sz w:val="18"/>
          <w:szCs w:val="18"/>
        </w:rPr>
        <w:t>n</w:t>
      </w:r>
      <w:r w:rsidRPr="000723CA">
        <w:rPr>
          <w:rFonts w:asciiTheme="majorHAnsi" w:hAnsiTheme="majorHAnsi"/>
          <w:sz w:val="18"/>
          <w:szCs w:val="18"/>
        </w:rPr>
        <w:t>t</w:t>
      </w:r>
    </w:p>
    <w:p w14:paraId="56908064" w14:textId="77777777" w:rsidR="001C34FC" w:rsidRPr="000723CA" w:rsidRDefault="000723CA">
      <w:pPr>
        <w:spacing w:before="97"/>
        <w:ind w:right="150"/>
        <w:jc w:val="both"/>
        <w:rPr>
          <w:rFonts w:asciiTheme="majorHAnsi" w:hAnsiTheme="majorHAnsi"/>
          <w:sz w:val="18"/>
          <w:szCs w:val="18"/>
        </w:rPr>
      </w:pPr>
      <w:r w:rsidRPr="000723CA">
        <w:rPr>
          <w:rFonts w:asciiTheme="majorHAnsi" w:hAnsiTheme="majorHAnsi"/>
          <w:spacing w:val="4"/>
          <w:sz w:val="18"/>
          <w:szCs w:val="18"/>
        </w:rPr>
        <w:t>S</w:t>
      </w:r>
      <w:r w:rsidRPr="000723CA">
        <w:rPr>
          <w:rFonts w:asciiTheme="majorHAnsi" w:hAnsiTheme="majorHAnsi"/>
          <w:spacing w:val="5"/>
          <w:sz w:val="18"/>
          <w:szCs w:val="18"/>
        </w:rPr>
        <w:t>ee</w:t>
      </w:r>
      <w:r w:rsidRPr="000723CA">
        <w:rPr>
          <w:rFonts w:asciiTheme="majorHAnsi" w:hAnsiTheme="majorHAnsi"/>
          <w:spacing w:val="4"/>
          <w:sz w:val="18"/>
          <w:szCs w:val="18"/>
        </w:rPr>
        <w:t>i</w:t>
      </w:r>
      <w:r w:rsidRPr="000723CA">
        <w:rPr>
          <w:rFonts w:asciiTheme="majorHAnsi" w:hAnsiTheme="majorHAnsi"/>
          <w:spacing w:val="3"/>
          <w:sz w:val="18"/>
          <w:szCs w:val="18"/>
        </w:rPr>
        <w:t>n</w:t>
      </w:r>
      <w:r w:rsidRPr="000723CA">
        <w:rPr>
          <w:rFonts w:asciiTheme="majorHAnsi" w:hAnsiTheme="majorHAnsi"/>
          <w:sz w:val="18"/>
          <w:szCs w:val="18"/>
        </w:rPr>
        <w:t>g</w:t>
      </w:r>
      <w:r w:rsidRPr="000723CA">
        <w:rPr>
          <w:rFonts w:asciiTheme="majorHAnsi" w:hAnsiTheme="majorHAnsi"/>
          <w:spacing w:val="3"/>
          <w:sz w:val="18"/>
          <w:szCs w:val="18"/>
        </w:rPr>
        <w:t xml:space="preserve"> </w:t>
      </w:r>
      <w:r w:rsidRPr="000723CA">
        <w:rPr>
          <w:rFonts w:asciiTheme="majorHAnsi" w:hAnsiTheme="majorHAnsi"/>
          <w:spacing w:val="2"/>
          <w:sz w:val="18"/>
          <w:szCs w:val="18"/>
        </w:rPr>
        <w:t>t</w:t>
      </w:r>
      <w:r w:rsidRPr="000723CA">
        <w:rPr>
          <w:rFonts w:asciiTheme="majorHAnsi" w:hAnsiTheme="majorHAnsi"/>
          <w:sz w:val="18"/>
          <w:szCs w:val="18"/>
        </w:rPr>
        <w:t>o</w:t>
      </w:r>
      <w:r w:rsidRPr="000723CA">
        <w:rPr>
          <w:rFonts w:asciiTheme="majorHAnsi" w:hAnsiTheme="majorHAnsi"/>
          <w:spacing w:val="9"/>
          <w:sz w:val="18"/>
          <w:szCs w:val="18"/>
        </w:rPr>
        <w:t xml:space="preserve"> </w:t>
      </w:r>
      <w:r w:rsidRPr="000723CA">
        <w:rPr>
          <w:rFonts w:asciiTheme="majorHAnsi" w:hAnsiTheme="majorHAnsi"/>
          <w:spacing w:val="4"/>
          <w:sz w:val="18"/>
          <w:szCs w:val="18"/>
        </w:rPr>
        <w:t>i</w:t>
      </w:r>
      <w:r w:rsidRPr="000723CA">
        <w:rPr>
          <w:rFonts w:asciiTheme="majorHAnsi" w:hAnsiTheme="majorHAnsi"/>
          <w:sz w:val="18"/>
          <w:szCs w:val="18"/>
        </w:rPr>
        <w:t>t</w:t>
      </w:r>
      <w:r w:rsidRPr="000723CA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0723CA">
        <w:rPr>
          <w:rFonts w:asciiTheme="majorHAnsi" w:hAnsiTheme="majorHAnsi"/>
          <w:spacing w:val="4"/>
          <w:sz w:val="18"/>
          <w:szCs w:val="18"/>
        </w:rPr>
        <w:t>t</w:t>
      </w:r>
      <w:r w:rsidRPr="000723CA">
        <w:rPr>
          <w:rFonts w:asciiTheme="majorHAnsi" w:hAnsiTheme="majorHAnsi"/>
          <w:spacing w:val="3"/>
          <w:sz w:val="18"/>
          <w:szCs w:val="18"/>
        </w:rPr>
        <w:t>h</w:t>
      </w:r>
      <w:r w:rsidRPr="000723CA">
        <w:rPr>
          <w:rFonts w:asciiTheme="majorHAnsi" w:hAnsiTheme="majorHAnsi"/>
          <w:spacing w:val="5"/>
          <w:sz w:val="18"/>
          <w:szCs w:val="18"/>
        </w:rPr>
        <w:t>a</w:t>
      </w:r>
      <w:r w:rsidRPr="000723CA">
        <w:rPr>
          <w:rFonts w:asciiTheme="majorHAnsi" w:hAnsiTheme="majorHAnsi"/>
          <w:sz w:val="18"/>
          <w:szCs w:val="18"/>
        </w:rPr>
        <w:t>t</w:t>
      </w:r>
      <w:r w:rsidRPr="000723CA">
        <w:rPr>
          <w:rFonts w:asciiTheme="majorHAnsi" w:hAnsiTheme="majorHAnsi"/>
          <w:spacing w:val="4"/>
          <w:sz w:val="18"/>
          <w:szCs w:val="18"/>
        </w:rPr>
        <w:t xml:space="preserve"> t</w:t>
      </w:r>
      <w:r w:rsidRPr="000723CA">
        <w:rPr>
          <w:rFonts w:asciiTheme="majorHAnsi" w:hAnsiTheme="majorHAnsi"/>
          <w:spacing w:val="3"/>
          <w:sz w:val="18"/>
          <w:szCs w:val="18"/>
        </w:rPr>
        <w:t>h</w:t>
      </w:r>
      <w:r w:rsidRPr="000723CA">
        <w:rPr>
          <w:rFonts w:asciiTheme="majorHAnsi" w:hAnsiTheme="majorHAnsi"/>
          <w:sz w:val="18"/>
          <w:szCs w:val="18"/>
        </w:rPr>
        <w:t>e</w:t>
      </w:r>
      <w:r w:rsidRPr="000723CA">
        <w:rPr>
          <w:rFonts w:asciiTheme="majorHAnsi" w:hAnsiTheme="majorHAnsi"/>
          <w:spacing w:val="10"/>
          <w:sz w:val="18"/>
          <w:szCs w:val="18"/>
        </w:rPr>
        <w:t xml:space="preserve"> </w:t>
      </w:r>
      <w:r w:rsidRPr="000723CA">
        <w:rPr>
          <w:rFonts w:asciiTheme="majorHAnsi" w:hAnsiTheme="majorHAnsi"/>
          <w:spacing w:val="5"/>
          <w:sz w:val="18"/>
          <w:szCs w:val="18"/>
        </w:rPr>
        <w:t>ac</w:t>
      </w:r>
      <w:r w:rsidRPr="000723CA">
        <w:rPr>
          <w:rFonts w:asciiTheme="majorHAnsi" w:hAnsiTheme="majorHAnsi"/>
          <w:spacing w:val="2"/>
          <w:sz w:val="18"/>
          <w:szCs w:val="18"/>
        </w:rPr>
        <w:t>t</w:t>
      </w:r>
      <w:r w:rsidRPr="000723CA">
        <w:rPr>
          <w:rFonts w:asciiTheme="majorHAnsi" w:hAnsiTheme="majorHAnsi"/>
          <w:spacing w:val="3"/>
          <w:sz w:val="18"/>
          <w:szCs w:val="18"/>
        </w:rPr>
        <w:t>o</w:t>
      </w:r>
      <w:r w:rsidRPr="000723CA">
        <w:rPr>
          <w:rFonts w:asciiTheme="majorHAnsi" w:hAnsiTheme="majorHAnsi"/>
          <w:spacing w:val="5"/>
          <w:sz w:val="18"/>
          <w:szCs w:val="18"/>
        </w:rPr>
        <w:t>r</w:t>
      </w:r>
      <w:r w:rsidRPr="000723CA">
        <w:rPr>
          <w:rFonts w:asciiTheme="majorHAnsi" w:hAnsiTheme="majorHAnsi"/>
          <w:spacing w:val="4"/>
          <w:sz w:val="18"/>
          <w:szCs w:val="18"/>
        </w:rPr>
        <w:t>s</w:t>
      </w:r>
      <w:r w:rsidRPr="000723CA">
        <w:rPr>
          <w:rFonts w:asciiTheme="majorHAnsi" w:hAnsiTheme="majorHAnsi"/>
          <w:sz w:val="18"/>
          <w:szCs w:val="18"/>
        </w:rPr>
        <w:t>'</w:t>
      </w:r>
      <w:r w:rsidRPr="000723CA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0723CA">
        <w:rPr>
          <w:rFonts w:asciiTheme="majorHAnsi" w:hAnsiTheme="majorHAnsi"/>
          <w:spacing w:val="3"/>
          <w:sz w:val="18"/>
          <w:szCs w:val="18"/>
        </w:rPr>
        <w:t>an</w:t>
      </w:r>
      <w:r w:rsidRPr="000723CA">
        <w:rPr>
          <w:rFonts w:asciiTheme="majorHAnsi" w:hAnsiTheme="majorHAnsi"/>
          <w:sz w:val="18"/>
          <w:szCs w:val="18"/>
        </w:rPr>
        <w:t>d</w:t>
      </w:r>
      <w:r w:rsidRPr="000723CA">
        <w:rPr>
          <w:rFonts w:asciiTheme="majorHAnsi" w:hAnsiTheme="majorHAnsi"/>
          <w:spacing w:val="8"/>
          <w:sz w:val="18"/>
          <w:szCs w:val="18"/>
        </w:rPr>
        <w:t xml:space="preserve"> </w:t>
      </w:r>
      <w:r w:rsidRPr="000723CA">
        <w:rPr>
          <w:rFonts w:asciiTheme="majorHAnsi" w:hAnsiTheme="majorHAnsi"/>
          <w:spacing w:val="3"/>
          <w:sz w:val="18"/>
          <w:szCs w:val="18"/>
        </w:rPr>
        <w:t>p</w:t>
      </w:r>
      <w:r w:rsidRPr="000723CA">
        <w:rPr>
          <w:rFonts w:asciiTheme="majorHAnsi" w:hAnsiTheme="majorHAnsi"/>
          <w:spacing w:val="5"/>
          <w:sz w:val="18"/>
          <w:szCs w:val="18"/>
        </w:rPr>
        <w:t>re</w:t>
      </w:r>
      <w:r w:rsidRPr="000723CA">
        <w:rPr>
          <w:rFonts w:asciiTheme="majorHAnsi" w:hAnsiTheme="majorHAnsi"/>
          <w:spacing w:val="2"/>
          <w:sz w:val="18"/>
          <w:szCs w:val="18"/>
        </w:rPr>
        <w:t>s</w:t>
      </w:r>
      <w:r w:rsidRPr="000723CA">
        <w:rPr>
          <w:rFonts w:asciiTheme="majorHAnsi" w:hAnsiTheme="majorHAnsi"/>
          <w:spacing w:val="5"/>
          <w:sz w:val="18"/>
          <w:szCs w:val="18"/>
        </w:rPr>
        <w:t>e</w:t>
      </w:r>
      <w:r w:rsidRPr="000723CA">
        <w:rPr>
          <w:rFonts w:asciiTheme="majorHAnsi" w:hAnsiTheme="majorHAnsi"/>
          <w:spacing w:val="3"/>
          <w:sz w:val="18"/>
          <w:szCs w:val="18"/>
        </w:rPr>
        <w:t>n</w:t>
      </w:r>
      <w:r w:rsidRPr="000723CA">
        <w:rPr>
          <w:rFonts w:asciiTheme="majorHAnsi" w:hAnsiTheme="majorHAnsi"/>
          <w:spacing w:val="4"/>
          <w:sz w:val="18"/>
          <w:szCs w:val="18"/>
        </w:rPr>
        <w:t>t</w:t>
      </w:r>
      <w:r w:rsidRPr="000723CA">
        <w:rPr>
          <w:rFonts w:asciiTheme="majorHAnsi" w:hAnsiTheme="majorHAnsi"/>
          <w:spacing w:val="5"/>
          <w:sz w:val="18"/>
          <w:szCs w:val="18"/>
        </w:rPr>
        <w:t>er</w:t>
      </w:r>
      <w:r w:rsidRPr="000723CA">
        <w:rPr>
          <w:rFonts w:asciiTheme="majorHAnsi" w:hAnsiTheme="majorHAnsi"/>
          <w:spacing w:val="4"/>
          <w:sz w:val="18"/>
          <w:szCs w:val="18"/>
        </w:rPr>
        <w:t>s</w:t>
      </w:r>
      <w:r w:rsidRPr="000723CA">
        <w:rPr>
          <w:rFonts w:asciiTheme="majorHAnsi" w:hAnsiTheme="majorHAnsi"/>
          <w:sz w:val="18"/>
          <w:szCs w:val="18"/>
        </w:rPr>
        <w:t>'</w:t>
      </w:r>
      <w:r w:rsidRPr="000723CA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0723CA">
        <w:rPr>
          <w:rFonts w:asciiTheme="majorHAnsi" w:hAnsiTheme="majorHAnsi"/>
          <w:spacing w:val="3"/>
          <w:sz w:val="18"/>
          <w:szCs w:val="18"/>
        </w:rPr>
        <w:t>h</w:t>
      </w:r>
      <w:r w:rsidRPr="000723CA">
        <w:rPr>
          <w:rFonts w:asciiTheme="majorHAnsi" w:hAnsiTheme="majorHAnsi"/>
          <w:spacing w:val="5"/>
          <w:sz w:val="18"/>
          <w:szCs w:val="18"/>
        </w:rPr>
        <w:t>a</w:t>
      </w:r>
      <w:r w:rsidRPr="000723CA">
        <w:rPr>
          <w:rFonts w:asciiTheme="majorHAnsi" w:hAnsiTheme="majorHAnsi"/>
          <w:spacing w:val="2"/>
          <w:sz w:val="18"/>
          <w:szCs w:val="18"/>
        </w:rPr>
        <w:t>i</w:t>
      </w:r>
      <w:r w:rsidRPr="000723CA">
        <w:rPr>
          <w:rFonts w:asciiTheme="majorHAnsi" w:hAnsiTheme="majorHAnsi"/>
          <w:sz w:val="18"/>
          <w:szCs w:val="18"/>
        </w:rPr>
        <w:t>r</w:t>
      </w:r>
      <w:r w:rsidRPr="000723CA">
        <w:rPr>
          <w:rFonts w:asciiTheme="majorHAnsi" w:hAnsiTheme="majorHAnsi"/>
          <w:spacing w:val="5"/>
          <w:sz w:val="18"/>
          <w:szCs w:val="18"/>
        </w:rPr>
        <w:t xml:space="preserve"> a</w:t>
      </w:r>
      <w:r w:rsidRPr="000723CA">
        <w:rPr>
          <w:rFonts w:asciiTheme="majorHAnsi" w:hAnsiTheme="majorHAnsi"/>
          <w:spacing w:val="3"/>
          <w:sz w:val="18"/>
          <w:szCs w:val="18"/>
        </w:rPr>
        <w:t>n</w:t>
      </w:r>
      <w:r w:rsidRPr="000723CA">
        <w:rPr>
          <w:rFonts w:asciiTheme="majorHAnsi" w:hAnsiTheme="majorHAnsi"/>
          <w:sz w:val="18"/>
          <w:szCs w:val="18"/>
        </w:rPr>
        <w:t>d</w:t>
      </w:r>
      <w:r w:rsidRPr="000723CA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0723CA">
        <w:rPr>
          <w:rFonts w:asciiTheme="majorHAnsi" w:hAnsiTheme="majorHAnsi"/>
          <w:spacing w:val="1"/>
          <w:sz w:val="18"/>
          <w:szCs w:val="18"/>
        </w:rPr>
        <w:t>m</w:t>
      </w:r>
      <w:r w:rsidRPr="000723CA">
        <w:rPr>
          <w:rFonts w:asciiTheme="majorHAnsi" w:hAnsiTheme="majorHAnsi"/>
          <w:spacing w:val="5"/>
          <w:sz w:val="18"/>
          <w:szCs w:val="18"/>
        </w:rPr>
        <w:t>a</w:t>
      </w:r>
      <w:r w:rsidRPr="000723CA">
        <w:rPr>
          <w:rFonts w:asciiTheme="majorHAnsi" w:hAnsiTheme="majorHAnsi"/>
          <w:spacing w:val="3"/>
          <w:sz w:val="18"/>
          <w:szCs w:val="18"/>
        </w:rPr>
        <w:t>k</w:t>
      </w:r>
      <w:r w:rsidRPr="000723CA">
        <w:rPr>
          <w:rFonts w:asciiTheme="majorHAnsi" w:hAnsiTheme="majorHAnsi"/>
          <w:spacing w:val="16"/>
          <w:sz w:val="18"/>
          <w:szCs w:val="18"/>
        </w:rPr>
        <w:t>e</w:t>
      </w:r>
      <w:r w:rsidRPr="000723CA">
        <w:rPr>
          <w:rFonts w:asciiTheme="majorHAnsi" w:hAnsiTheme="majorHAnsi"/>
          <w:spacing w:val="3"/>
          <w:sz w:val="18"/>
          <w:szCs w:val="18"/>
        </w:rPr>
        <w:t>-u</w:t>
      </w:r>
      <w:r w:rsidRPr="000723CA">
        <w:rPr>
          <w:rFonts w:asciiTheme="majorHAnsi" w:hAnsiTheme="majorHAnsi"/>
          <w:sz w:val="18"/>
          <w:szCs w:val="18"/>
        </w:rPr>
        <w:t>p</w:t>
      </w:r>
      <w:r w:rsidRPr="000723CA">
        <w:rPr>
          <w:rFonts w:asciiTheme="majorHAnsi" w:hAnsiTheme="majorHAnsi"/>
          <w:spacing w:val="4"/>
          <w:sz w:val="18"/>
          <w:szCs w:val="18"/>
        </w:rPr>
        <w:t xml:space="preserve"> </w:t>
      </w:r>
      <w:r w:rsidRPr="000723CA">
        <w:rPr>
          <w:rFonts w:asciiTheme="majorHAnsi" w:hAnsiTheme="majorHAnsi"/>
          <w:spacing w:val="5"/>
          <w:sz w:val="18"/>
          <w:szCs w:val="18"/>
        </w:rPr>
        <w:t>a</w:t>
      </w:r>
      <w:r w:rsidRPr="000723CA">
        <w:rPr>
          <w:rFonts w:asciiTheme="majorHAnsi" w:hAnsiTheme="majorHAnsi"/>
          <w:spacing w:val="3"/>
          <w:sz w:val="18"/>
          <w:szCs w:val="18"/>
        </w:rPr>
        <w:t>r</w:t>
      </w:r>
      <w:r w:rsidRPr="000723CA">
        <w:rPr>
          <w:rFonts w:asciiTheme="majorHAnsi" w:hAnsiTheme="majorHAnsi"/>
          <w:sz w:val="18"/>
          <w:szCs w:val="18"/>
        </w:rPr>
        <w:t>e</w:t>
      </w:r>
      <w:r w:rsidRPr="000723CA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0723CA">
        <w:rPr>
          <w:rFonts w:asciiTheme="majorHAnsi" w:hAnsiTheme="majorHAnsi"/>
          <w:spacing w:val="3"/>
          <w:sz w:val="18"/>
          <w:szCs w:val="18"/>
        </w:rPr>
        <w:t>d</w:t>
      </w:r>
      <w:r w:rsidRPr="000723CA">
        <w:rPr>
          <w:rFonts w:asciiTheme="majorHAnsi" w:hAnsiTheme="majorHAnsi"/>
          <w:spacing w:val="6"/>
          <w:sz w:val="18"/>
          <w:szCs w:val="18"/>
        </w:rPr>
        <w:t>o</w:t>
      </w:r>
      <w:r w:rsidRPr="000723CA">
        <w:rPr>
          <w:rFonts w:asciiTheme="majorHAnsi" w:hAnsiTheme="majorHAnsi"/>
          <w:spacing w:val="3"/>
          <w:sz w:val="18"/>
          <w:szCs w:val="18"/>
        </w:rPr>
        <w:t>n</w:t>
      </w:r>
      <w:r w:rsidRPr="000723CA">
        <w:rPr>
          <w:rFonts w:asciiTheme="majorHAnsi" w:hAnsiTheme="majorHAnsi"/>
          <w:sz w:val="18"/>
          <w:szCs w:val="18"/>
        </w:rPr>
        <w:t>e</w:t>
      </w:r>
      <w:r w:rsidRPr="000723CA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0723CA">
        <w:rPr>
          <w:rFonts w:asciiTheme="majorHAnsi" w:hAnsiTheme="majorHAnsi"/>
          <w:spacing w:val="3"/>
          <w:sz w:val="18"/>
          <w:szCs w:val="18"/>
        </w:rPr>
        <w:t>co</w:t>
      </w:r>
      <w:r w:rsidRPr="000723CA">
        <w:rPr>
          <w:rFonts w:asciiTheme="majorHAnsi" w:hAnsiTheme="majorHAnsi"/>
          <w:spacing w:val="5"/>
          <w:sz w:val="18"/>
          <w:szCs w:val="18"/>
        </w:rPr>
        <w:t>r</w:t>
      </w:r>
      <w:r w:rsidRPr="000723CA">
        <w:rPr>
          <w:rFonts w:asciiTheme="majorHAnsi" w:hAnsiTheme="majorHAnsi"/>
          <w:spacing w:val="3"/>
          <w:sz w:val="18"/>
          <w:szCs w:val="18"/>
        </w:rPr>
        <w:t>r</w:t>
      </w:r>
      <w:r w:rsidRPr="000723CA">
        <w:rPr>
          <w:rFonts w:asciiTheme="majorHAnsi" w:hAnsiTheme="majorHAnsi"/>
          <w:spacing w:val="5"/>
          <w:sz w:val="18"/>
          <w:szCs w:val="18"/>
        </w:rPr>
        <w:t>ec</w:t>
      </w:r>
      <w:r w:rsidRPr="000723CA">
        <w:rPr>
          <w:rFonts w:asciiTheme="majorHAnsi" w:hAnsiTheme="majorHAnsi"/>
          <w:spacing w:val="4"/>
          <w:sz w:val="18"/>
          <w:szCs w:val="18"/>
        </w:rPr>
        <w:t>tl</w:t>
      </w:r>
      <w:r w:rsidRPr="000723CA">
        <w:rPr>
          <w:rFonts w:asciiTheme="majorHAnsi" w:hAnsiTheme="majorHAnsi"/>
          <w:sz w:val="18"/>
          <w:szCs w:val="18"/>
        </w:rPr>
        <w:t xml:space="preserve">y </w:t>
      </w:r>
      <w:r w:rsidRPr="000723CA">
        <w:rPr>
          <w:rFonts w:asciiTheme="majorHAnsi" w:hAnsiTheme="majorHAnsi"/>
          <w:spacing w:val="5"/>
          <w:sz w:val="18"/>
          <w:szCs w:val="18"/>
        </w:rPr>
        <w:t>a</w:t>
      </w:r>
      <w:r w:rsidRPr="000723CA">
        <w:rPr>
          <w:rFonts w:asciiTheme="majorHAnsi" w:hAnsiTheme="majorHAnsi"/>
          <w:spacing w:val="3"/>
          <w:sz w:val="18"/>
          <w:szCs w:val="18"/>
        </w:rPr>
        <w:t>n</w:t>
      </w:r>
      <w:r w:rsidRPr="000723CA">
        <w:rPr>
          <w:rFonts w:asciiTheme="majorHAnsi" w:hAnsiTheme="majorHAnsi"/>
          <w:sz w:val="18"/>
          <w:szCs w:val="18"/>
        </w:rPr>
        <w:t>d</w:t>
      </w:r>
      <w:r w:rsidRPr="000723CA">
        <w:rPr>
          <w:rFonts w:asciiTheme="majorHAnsi" w:hAnsiTheme="majorHAnsi"/>
          <w:spacing w:val="8"/>
          <w:sz w:val="18"/>
          <w:szCs w:val="18"/>
        </w:rPr>
        <w:t xml:space="preserve"> </w:t>
      </w:r>
      <w:r w:rsidRPr="000723CA">
        <w:rPr>
          <w:rFonts w:asciiTheme="majorHAnsi" w:hAnsiTheme="majorHAnsi"/>
          <w:spacing w:val="2"/>
          <w:sz w:val="18"/>
          <w:szCs w:val="18"/>
        </w:rPr>
        <w:t>t</w:t>
      </w:r>
      <w:r w:rsidRPr="000723CA">
        <w:rPr>
          <w:rFonts w:asciiTheme="majorHAnsi" w:hAnsiTheme="majorHAnsi"/>
          <w:spacing w:val="6"/>
          <w:sz w:val="18"/>
          <w:szCs w:val="18"/>
        </w:rPr>
        <w:t>o</w:t>
      </w:r>
      <w:r w:rsidRPr="000723CA">
        <w:rPr>
          <w:rFonts w:asciiTheme="majorHAnsi" w:hAnsiTheme="majorHAnsi"/>
          <w:spacing w:val="3"/>
          <w:sz w:val="18"/>
          <w:szCs w:val="18"/>
        </w:rPr>
        <w:t>u</w:t>
      </w:r>
      <w:r w:rsidRPr="000723CA">
        <w:rPr>
          <w:rFonts w:asciiTheme="majorHAnsi" w:hAnsiTheme="majorHAnsi"/>
          <w:spacing w:val="5"/>
          <w:sz w:val="18"/>
          <w:szCs w:val="18"/>
        </w:rPr>
        <w:t>c</w:t>
      </w:r>
      <w:r w:rsidRPr="000723CA">
        <w:rPr>
          <w:rFonts w:asciiTheme="majorHAnsi" w:hAnsiTheme="majorHAnsi"/>
          <w:spacing w:val="3"/>
          <w:sz w:val="18"/>
          <w:szCs w:val="18"/>
        </w:rPr>
        <w:t>he</w:t>
      </w:r>
      <w:r w:rsidRPr="000723CA">
        <w:rPr>
          <w:rFonts w:asciiTheme="majorHAnsi" w:hAnsiTheme="majorHAnsi"/>
          <w:sz w:val="18"/>
          <w:szCs w:val="18"/>
        </w:rPr>
        <w:t>d</w:t>
      </w:r>
      <w:r w:rsidRPr="000723CA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0723CA">
        <w:rPr>
          <w:rFonts w:asciiTheme="majorHAnsi" w:hAnsiTheme="majorHAnsi"/>
          <w:spacing w:val="1"/>
          <w:sz w:val="18"/>
          <w:szCs w:val="18"/>
        </w:rPr>
        <w:t>u</w:t>
      </w:r>
      <w:r w:rsidRPr="000723CA">
        <w:rPr>
          <w:rFonts w:asciiTheme="majorHAnsi" w:hAnsiTheme="majorHAnsi"/>
          <w:sz w:val="18"/>
          <w:szCs w:val="18"/>
        </w:rPr>
        <w:t>p</w:t>
      </w:r>
      <w:r w:rsidRPr="000723CA">
        <w:rPr>
          <w:rFonts w:asciiTheme="majorHAnsi" w:hAnsiTheme="majorHAnsi"/>
          <w:spacing w:val="9"/>
          <w:sz w:val="18"/>
          <w:szCs w:val="18"/>
        </w:rPr>
        <w:t xml:space="preserve"> </w:t>
      </w:r>
      <w:r w:rsidRPr="000723CA">
        <w:rPr>
          <w:rFonts w:asciiTheme="majorHAnsi" w:hAnsiTheme="majorHAnsi"/>
          <w:sz w:val="18"/>
          <w:szCs w:val="18"/>
        </w:rPr>
        <w:t>w</w:t>
      </w:r>
      <w:r w:rsidRPr="000723CA">
        <w:rPr>
          <w:rFonts w:asciiTheme="majorHAnsi" w:hAnsiTheme="majorHAnsi"/>
          <w:spacing w:val="4"/>
          <w:sz w:val="18"/>
          <w:szCs w:val="18"/>
        </w:rPr>
        <w:t>h</w:t>
      </w:r>
      <w:r w:rsidRPr="000723CA">
        <w:rPr>
          <w:rFonts w:asciiTheme="majorHAnsi" w:hAnsiTheme="majorHAnsi"/>
          <w:spacing w:val="5"/>
          <w:sz w:val="18"/>
          <w:szCs w:val="18"/>
        </w:rPr>
        <w:t>e</w:t>
      </w:r>
      <w:r w:rsidRPr="000723CA">
        <w:rPr>
          <w:rFonts w:asciiTheme="majorHAnsi" w:hAnsiTheme="majorHAnsi"/>
          <w:sz w:val="18"/>
          <w:szCs w:val="18"/>
        </w:rPr>
        <w:t>n</w:t>
      </w:r>
      <w:r w:rsidRPr="000723CA">
        <w:rPr>
          <w:rFonts w:asciiTheme="majorHAnsi" w:hAnsiTheme="majorHAnsi"/>
          <w:spacing w:val="4"/>
          <w:sz w:val="18"/>
          <w:szCs w:val="18"/>
        </w:rPr>
        <w:t xml:space="preserve"> </w:t>
      </w:r>
      <w:r w:rsidRPr="000723CA">
        <w:rPr>
          <w:rFonts w:asciiTheme="majorHAnsi" w:hAnsiTheme="majorHAnsi"/>
          <w:spacing w:val="3"/>
          <w:sz w:val="18"/>
          <w:szCs w:val="18"/>
        </w:rPr>
        <w:t>n</w:t>
      </w:r>
      <w:r w:rsidRPr="000723CA">
        <w:rPr>
          <w:rFonts w:asciiTheme="majorHAnsi" w:hAnsiTheme="majorHAnsi"/>
          <w:spacing w:val="5"/>
          <w:sz w:val="18"/>
          <w:szCs w:val="18"/>
        </w:rPr>
        <w:t>ece</w:t>
      </w:r>
      <w:r w:rsidRPr="000723CA">
        <w:rPr>
          <w:rFonts w:asciiTheme="majorHAnsi" w:hAnsiTheme="majorHAnsi"/>
          <w:spacing w:val="4"/>
          <w:sz w:val="18"/>
          <w:szCs w:val="18"/>
        </w:rPr>
        <w:t>ss</w:t>
      </w:r>
      <w:r w:rsidRPr="000723CA">
        <w:rPr>
          <w:rFonts w:asciiTheme="majorHAnsi" w:hAnsiTheme="majorHAnsi"/>
          <w:spacing w:val="5"/>
          <w:sz w:val="18"/>
          <w:szCs w:val="18"/>
        </w:rPr>
        <w:t>ar</w:t>
      </w:r>
      <w:r w:rsidRPr="000723CA">
        <w:rPr>
          <w:rFonts w:asciiTheme="majorHAnsi" w:hAnsiTheme="majorHAnsi"/>
          <w:spacing w:val="1"/>
          <w:sz w:val="18"/>
          <w:szCs w:val="18"/>
        </w:rPr>
        <w:t>y</w:t>
      </w:r>
      <w:r w:rsidRPr="000723CA">
        <w:rPr>
          <w:rFonts w:asciiTheme="majorHAnsi" w:hAnsiTheme="majorHAnsi"/>
          <w:sz w:val="18"/>
          <w:szCs w:val="18"/>
        </w:rPr>
        <w:t>.</w:t>
      </w:r>
      <w:r w:rsidRPr="000723CA">
        <w:rPr>
          <w:rFonts w:asciiTheme="majorHAnsi" w:hAnsiTheme="majorHAnsi"/>
          <w:spacing w:val="9"/>
          <w:sz w:val="18"/>
          <w:szCs w:val="18"/>
        </w:rPr>
        <w:t xml:space="preserve"> </w:t>
      </w:r>
      <w:r w:rsidRPr="000723CA">
        <w:rPr>
          <w:rFonts w:asciiTheme="majorHAnsi" w:hAnsiTheme="majorHAnsi"/>
          <w:spacing w:val="5"/>
          <w:sz w:val="18"/>
          <w:szCs w:val="18"/>
        </w:rPr>
        <w:t>O</w:t>
      </w:r>
      <w:r w:rsidRPr="000723CA">
        <w:rPr>
          <w:rFonts w:asciiTheme="majorHAnsi" w:hAnsiTheme="majorHAnsi"/>
          <w:spacing w:val="3"/>
          <w:sz w:val="18"/>
          <w:szCs w:val="18"/>
        </w:rPr>
        <w:t>n</w:t>
      </w:r>
      <w:r w:rsidRPr="000723CA">
        <w:rPr>
          <w:rFonts w:asciiTheme="majorHAnsi" w:hAnsiTheme="majorHAnsi"/>
          <w:spacing w:val="6"/>
          <w:sz w:val="18"/>
          <w:szCs w:val="18"/>
        </w:rPr>
        <w:t>e</w:t>
      </w:r>
      <w:r w:rsidRPr="000723CA">
        <w:rPr>
          <w:rFonts w:asciiTheme="majorHAnsi" w:hAnsiTheme="majorHAnsi"/>
          <w:spacing w:val="3"/>
          <w:sz w:val="18"/>
          <w:szCs w:val="18"/>
        </w:rPr>
        <w:t>-</w:t>
      </w:r>
      <w:r w:rsidRPr="000723CA">
        <w:rPr>
          <w:rFonts w:asciiTheme="majorHAnsi" w:hAnsiTheme="majorHAnsi"/>
          <w:spacing w:val="5"/>
          <w:sz w:val="18"/>
          <w:szCs w:val="18"/>
        </w:rPr>
        <w:t>t</w:t>
      </w:r>
      <w:r w:rsidRPr="000723CA">
        <w:rPr>
          <w:rFonts w:asciiTheme="majorHAnsi" w:hAnsiTheme="majorHAnsi"/>
          <w:spacing w:val="6"/>
          <w:sz w:val="18"/>
          <w:szCs w:val="18"/>
        </w:rPr>
        <w:t>o</w:t>
      </w:r>
      <w:r w:rsidRPr="000723CA">
        <w:rPr>
          <w:rFonts w:asciiTheme="majorHAnsi" w:hAnsiTheme="majorHAnsi"/>
          <w:spacing w:val="3"/>
          <w:sz w:val="18"/>
          <w:szCs w:val="18"/>
        </w:rPr>
        <w:t>-</w:t>
      </w:r>
      <w:r w:rsidRPr="000723CA">
        <w:rPr>
          <w:rFonts w:asciiTheme="majorHAnsi" w:hAnsiTheme="majorHAnsi"/>
          <w:spacing w:val="6"/>
          <w:sz w:val="18"/>
          <w:szCs w:val="18"/>
        </w:rPr>
        <w:t>o</w:t>
      </w:r>
      <w:r w:rsidRPr="000723CA">
        <w:rPr>
          <w:rFonts w:asciiTheme="majorHAnsi" w:hAnsiTheme="majorHAnsi"/>
          <w:spacing w:val="3"/>
          <w:sz w:val="18"/>
          <w:szCs w:val="18"/>
        </w:rPr>
        <w:t>n</w:t>
      </w:r>
      <w:r w:rsidRPr="000723CA">
        <w:rPr>
          <w:rFonts w:asciiTheme="majorHAnsi" w:hAnsiTheme="majorHAnsi"/>
          <w:sz w:val="18"/>
          <w:szCs w:val="18"/>
        </w:rPr>
        <w:t>e</w:t>
      </w:r>
      <w:r w:rsidRPr="000723CA">
        <w:rPr>
          <w:rFonts w:asciiTheme="majorHAnsi" w:hAnsiTheme="majorHAnsi"/>
          <w:spacing w:val="-4"/>
          <w:sz w:val="18"/>
          <w:szCs w:val="18"/>
        </w:rPr>
        <w:t xml:space="preserve"> </w:t>
      </w:r>
      <w:r w:rsidRPr="000723CA">
        <w:rPr>
          <w:rFonts w:asciiTheme="majorHAnsi" w:hAnsiTheme="majorHAnsi"/>
          <w:spacing w:val="6"/>
          <w:sz w:val="18"/>
          <w:szCs w:val="18"/>
        </w:rPr>
        <w:t>p</w:t>
      </w:r>
      <w:r w:rsidRPr="000723CA">
        <w:rPr>
          <w:rFonts w:asciiTheme="majorHAnsi" w:hAnsiTheme="majorHAnsi"/>
          <w:spacing w:val="3"/>
          <w:sz w:val="18"/>
          <w:szCs w:val="18"/>
        </w:rPr>
        <w:t>e</w:t>
      </w:r>
      <w:r w:rsidRPr="000723CA">
        <w:rPr>
          <w:rFonts w:asciiTheme="majorHAnsi" w:hAnsiTheme="majorHAnsi"/>
          <w:spacing w:val="5"/>
          <w:sz w:val="18"/>
          <w:szCs w:val="18"/>
        </w:rPr>
        <w:t>r</w:t>
      </w:r>
      <w:r w:rsidRPr="000723CA">
        <w:rPr>
          <w:rFonts w:asciiTheme="majorHAnsi" w:hAnsiTheme="majorHAnsi"/>
          <w:spacing w:val="4"/>
          <w:sz w:val="18"/>
          <w:szCs w:val="18"/>
        </w:rPr>
        <w:t>s</w:t>
      </w:r>
      <w:r w:rsidRPr="000723CA">
        <w:rPr>
          <w:rFonts w:asciiTheme="majorHAnsi" w:hAnsiTheme="majorHAnsi"/>
          <w:spacing w:val="6"/>
          <w:sz w:val="18"/>
          <w:szCs w:val="18"/>
        </w:rPr>
        <w:t>o</w:t>
      </w:r>
      <w:r w:rsidRPr="000723CA">
        <w:rPr>
          <w:rFonts w:asciiTheme="majorHAnsi" w:hAnsiTheme="majorHAnsi"/>
          <w:spacing w:val="3"/>
          <w:sz w:val="18"/>
          <w:szCs w:val="18"/>
        </w:rPr>
        <w:t>n</w:t>
      </w:r>
      <w:r w:rsidRPr="000723CA">
        <w:rPr>
          <w:rFonts w:asciiTheme="majorHAnsi" w:hAnsiTheme="majorHAnsi"/>
          <w:spacing w:val="5"/>
          <w:sz w:val="18"/>
          <w:szCs w:val="18"/>
        </w:rPr>
        <w:t>a</w:t>
      </w:r>
      <w:r w:rsidRPr="000723CA">
        <w:rPr>
          <w:rFonts w:asciiTheme="majorHAnsi" w:hAnsiTheme="majorHAnsi"/>
          <w:sz w:val="18"/>
          <w:szCs w:val="18"/>
        </w:rPr>
        <w:t>l</w:t>
      </w:r>
      <w:r w:rsidRPr="000723CA">
        <w:rPr>
          <w:rFonts w:asciiTheme="majorHAnsi" w:hAnsiTheme="majorHAnsi"/>
          <w:spacing w:val="3"/>
          <w:sz w:val="18"/>
          <w:szCs w:val="18"/>
        </w:rPr>
        <w:t xml:space="preserve"> </w:t>
      </w:r>
      <w:r w:rsidRPr="000723CA">
        <w:rPr>
          <w:rFonts w:asciiTheme="majorHAnsi" w:hAnsiTheme="majorHAnsi"/>
          <w:spacing w:val="4"/>
          <w:sz w:val="18"/>
          <w:szCs w:val="18"/>
        </w:rPr>
        <w:t>s</w:t>
      </w:r>
      <w:r w:rsidRPr="000723CA">
        <w:rPr>
          <w:rFonts w:asciiTheme="majorHAnsi" w:hAnsiTheme="majorHAnsi"/>
          <w:spacing w:val="5"/>
          <w:sz w:val="18"/>
          <w:szCs w:val="18"/>
        </w:rPr>
        <w:t>e</w:t>
      </w:r>
      <w:r w:rsidRPr="000723CA">
        <w:rPr>
          <w:rFonts w:asciiTheme="majorHAnsi" w:hAnsiTheme="majorHAnsi"/>
          <w:spacing w:val="2"/>
          <w:sz w:val="18"/>
          <w:szCs w:val="18"/>
        </w:rPr>
        <w:t>s</w:t>
      </w:r>
      <w:r w:rsidRPr="000723CA">
        <w:rPr>
          <w:rFonts w:asciiTheme="majorHAnsi" w:hAnsiTheme="majorHAnsi"/>
          <w:spacing w:val="4"/>
          <w:sz w:val="18"/>
          <w:szCs w:val="18"/>
        </w:rPr>
        <w:t>si</w:t>
      </w:r>
      <w:r w:rsidRPr="000723CA">
        <w:rPr>
          <w:rFonts w:asciiTheme="majorHAnsi" w:hAnsiTheme="majorHAnsi"/>
          <w:spacing w:val="6"/>
          <w:sz w:val="18"/>
          <w:szCs w:val="18"/>
        </w:rPr>
        <w:t>o</w:t>
      </w:r>
      <w:r w:rsidRPr="000723CA">
        <w:rPr>
          <w:rFonts w:asciiTheme="majorHAnsi" w:hAnsiTheme="majorHAnsi"/>
          <w:spacing w:val="3"/>
          <w:sz w:val="18"/>
          <w:szCs w:val="18"/>
        </w:rPr>
        <w:t>n</w:t>
      </w:r>
      <w:r w:rsidRPr="000723CA">
        <w:rPr>
          <w:rFonts w:asciiTheme="majorHAnsi" w:hAnsiTheme="majorHAnsi"/>
          <w:spacing w:val="6"/>
          <w:sz w:val="18"/>
          <w:szCs w:val="18"/>
        </w:rPr>
        <w:t>s</w:t>
      </w:r>
      <w:r w:rsidRPr="000723CA">
        <w:rPr>
          <w:rFonts w:asciiTheme="majorHAnsi" w:hAnsiTheme="majorHAnsi"/>
          <w:sz w:val="18"/>
          <w:szCs w:val="18"/>
        </w:rPr>
        <w:t>,</w:t>
      </w:r>
      <w:r w:rsidRPr="000723CA">
        <w:rPr>
          <w:rFonts w:asciiTheme="majorHAnsi" w:hAnsiTheme="majorHAnsi"/>
          <w:spacing w:val="3"/>
          <w:sz w:val="18"/>
          <w:szCs w:val="18"/>
        </w:rPr>
        <w:t xml:space="preserve"> </w:t>
      </w:r>
      <w:r w:rsidRPr="000723CA">
        <w:rPr>
          <w:rFonts w:asciiTheme="majorHAnsi" w:hAnsiTheme="majorHAnsi"/>
          <w:spacing w:val="4"/>
          <w:sz w:val="18"/>
          <w:szCs w:val="18"/>
        </w:rPr>
        <w:t>i</w:t>
      </w:r>
      <w:r w:rsidRPr="000723CA">
        <w:rPr>
          <w:rFonts w:asciiTheme="majorHAnsi" w:hAnsiTheme="majorHAnsi"/>
          <w:spacing w:val="3"/>
          <w:sz w:val="18"/>
          <w:szCs w:val="18"/>
        </w:rPr>
        <w:t>n</w:t>
      </w:r>
      <w:r w:rsidRPr="000723CA">
        <w:rPr>
          <w:rFonts w:asciiTheme="majorHAnsi" w:hAnsiTheme="majorHAnsi"/>
          <w:spacing w:val="2"/>
          <w:sz w:val="18"/>
          <w:szCs w:val="18"/>
        </w:rPr>
        <w:t>t</w:t>
      </w:r>
      <w:r w:rsidRPr="000723CA">
        <w:rPr>
          <w:rFonts w:asciiTheme="majorHAnsi" w:hAnsiTheme="majorHAnsi"/>
          <w:spacing w:val="5"/>
          <w:sz w:val="18"/>
          <w:szCs w:val="18"/>
        </w:rPr>
        <w:t>e</w:t>
      </w:r>
      <w:r w:rsidRPr="000723CA">
        <w:rPr>
          <w:rFonts w:asciiTheme="majorHAnsi" w:hAnsiTheme="majorHAnsi"/>
          <w:spacing w:val="3"/>
          <w:sz w:val="18"/>
          <w:szCs w:val="18"/>
        </w:rPr>
        <w:t>r</w:t>
      </w:r>
      <w:r w:rsidRPr="000723CA">
        <w:rPr>
          <w:rFonts w:asciiTheme="majorHAnsi" w:hAnsiTheme="majorHAnsi"/>
          <w:spacing w:val="6"/>
          <w:sz w:val="18"/>
          <w:szCs w:val="18"/>
        </w:rPr>
        <w:t>p</w:t>
      </w:r>
      <w:r w:rsidRPr="000723CA">
        <w:rPr>
          <w:rFonts w:asciiTheme="majorHAnsi" w:hAnsiTheme="majorHAnsi"/>
          <w:spacing w:val="3"/>
          <w:sz w:val="18"/>
          <w:szCs w:val="18"/>
        </w:rPr>
        <w:t>r</w:t>
      </w:r>
      <w:r w:rsidRPr="000723CA">
        <w:rPr>
          <w:rFonts w:asciiTheme="majorHAnsi" w:hAnsiTheme="majorHAnsi"/>
          <w:spacing w:val="5"/>
          <w:sz w:val="18"/>
          <w:szCs w:val="18"/>
        </w:rPr>
        <w:t>e</w:t>
      </w:r>
      <w:r w:rsidRPr="000723CA">
        <w:rPr>
          <w:rFonts w:asciiTheme="majorHAnsi" w:hAnsiTheme="majorHAnsi"/>
          <w:spacing w:val="4"/>
          <w:sz w:val="18"/>
          <w:szCs w:val="18"/>
        </w:rPr>
        <w:t>ti</w:t>
      </w:r>
      <w:r w:rsidRPr="000723CA">
        <w:rPr>
          <w:rFonts w:asciiTheme="majorHAnsi" w:hAnsiTheme="majorHAnsi"/>
          <w:spacing w:val="3"/>
          <w:sz w:val="18"/>
          <w:szCs w:val="18"/>
        </w:rPr>
        <w:t>n</w:t>
      </w:r>
      <w:r w:rsidRPr="000723CA">
        <w:rPr>
          <w:rFonts w:asciiTheme="majorHAnsi" w:hAnsiTheme="majorHAnsi"/>
          <w:sz w:val="18"/>
          <w:szCs w:val="18"/>
        </w:rPr>
        <w:t>g</w:t>
      </w:r>
      <w:r w:rsidRPr="000723CA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0723CA">
        <w:rPr>
          <w:rFonts w:asciiTheme="majorHAnsi" w:hAnsiTheme="majorHAnsi"/>
          <w:spacing w:val="4"/>
          <w:sz w:val="18"/>
          <w:szCs w:val="18"/>
        </w:rPr>
        <w:t>t</w:t>
      </w:r>
      <w:r w:rsidRPr="000723CA">
        <w:rPr>
          <w:rFonts w:asciiTheme="majorHAnsi" w:hAnsiTheme="majorHAnsi"/>
          <w:spacing w:val="3"/>
          <w:sz w:val="18"/>
          <w:szCs w:val="18"/>
        </w:rPr>
        <w:t>h</w:t>
      </w:r>
      <w:r w:rsidRPr="000723CA">
        <w:rPr>
          <w:rFonts w:asciiTheme="majorHAnsi" w:hAnsiTheme="majorHAnsi"/>
          <w:sz w:val="18"/>
          <w:szCs w:val="18"/>
        </w:rPr>
        <w:t xml:space="preserve">e </w:t>
      </w:r>
      <w:r w:rsidRPr="000723CA">
        <w:rPr>
          <w:rFonts w:asciiTheme="majorHAnsi" w:hAnsiTheme="majorHAnsi"/>
          <w:spacing w:val="5"/>
          <w:sz w:val="18"/>
          <w:szCs w:val="18"/>
        </w:rPr>
        <w:t>c</w:t>
      </w:r>
      <w:r w:rsidRPr="000723CA">
        <w:rPr>
          <w:rFonts w:asciiTheme="majorHAnsi" w:hAnsiTheme="majorHAnsi"/>
          <w:spacing w:val="4"/>
          <w:sz w:val="18"/>
          <w:szCs w:val="18"/>
        </w:rPr>
        <w:t>li</w:t>
      </w:r>
      <w:r w:rsidRPr="000723CA">
        <w:rPr>
          <w:rFonts w:asciiTheme="majorHAnsi" w:hAnsiTheme="majorHAnsi"/>
          <w:spacing w:val="5"/>
          <w:sz w:val="18"/>
          <w:szCs w:val="18"/>
        </w:rPr>
        <w:t>e</w:t>
      </w:r>
      <w:r w:rsidRPr="000723CA">
        <w:rPr>
          <w:rFonts w:asciiTheme="majorHAnsi" w:hAnsiTheme="majorHAnsi"/>
          <w:spacing w:val="3"/>
          <w:sz w:val="18"/>
          <w:szCs w:val="18"/>
        </w:rPr>
        <w:t>n</w:t>
      </w:r>
      <w:r w:rsidRPr="000723CA">
        <w:rPr>
          <w:rFonts w:asciiTheme="majorHAnsi" w:hAnsiTheme="majorHAnsi"/>
          <w:spacing w:val="4"/>
          <w:sz w:val="18"/>
          <w:szCs w:val="18"/>
        </w:rPr>
        <w:t>t</w:t>
      </w:r>
      <w:r w:rsidRPr="000723CA">
        <w:rPr>
          <w:rFonts w:asciiTheme="majorHAnsi" w:hAnsiTheme="majorHAnsi"/>
          <w:sz w:val="18"/>
          <w:szCs w:val="18"/>
        </w:rPr>
        <w:t>s</w:t>
      </w:r>
      <w:r w:rsidRPr="000723CA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0723CA">
        <w:rPr>
          <w:rFonts w:asciiTheme="majorHAnsi" w:hAnsiTheme="majorHAnsi"/>
          <w:spacing w:val="5"/>
          <w:sz w:val="18"/>
          <w:szCs w:val="18"/>
        </w:rPr>
        <w:t>r</w:t>
      </w:r>
      <w:r w:rsidRPr="000723CA">
        <w:rPr>
          <w:rFonts w:asciiTheme="majorHAnsi" w:hAnsiTheme="majorHAnsi"/>
          <w:spacing w:val="3"/>
          <w:sz w:val="18"/>
          <w:szCs w:val="18"/>
        </w:rPr>
        <w:t>e</w:t>
      </w:r>
      <w:r w:rsidRPr="000723CA">
        <w:rPr>
          <w:rFonts w:asciiTheme="majorHAnsi" w:hAnsiTheme="majorHAnsi"/>
          <w:spacing w:val="6"/>
          <w:sz w:val="18"/>
          <w:szCs w:val="18"/>
        </w:rPr>
        <w:t>q</w:t>
      </w:r>
      <w:r w:rsidRPr="000723CA">
        <w:rPr>
          <w:rFonts w:asciiTheme="majorHAnsi" w:hAnsiTheme="majorHAnsi"/>
          <w:spacing w:val="3"/>
          <w:sz w:val="18"/>
          <w:szCs w:val="18"/>
        </w:rPr>
        <w:t>u</w:t>
      </w:r>
      <w:r w:rsidRPr="000723CA">
        <w:rPr>
          <w:rFonts w:asciiTheme="majorHAnsi" w:hAnsiTheme="majorHAnsi"/>
          <w:spacing w:val="4"/>
          <w:sz w:val="18"/>
          <w:szCs w:val="18"/>
        </w:rPr>
        <w:t>i</w:t>
      </w:r>
      <w:r w:rsidRPr="000723CA">
        <w:rPr>
          <w:rFonts w:asciiTheme="majorHAnsi" w:hAnsiTheme="majorHAnsi"/>
          <w:spacing w:val="3"/>
          <w:sz w:val="18"/>
          <w:szCs w:val="18"/>
        </w:rPr>
        <w:t>r</w:t>
      </w:r>
      <w:r w:rsidRPr="000723CA">
        <w:rPr>
          <w:rFonts w:asciiTheme="majorHAnsi" w:hAnsiTheme="majorHAnsi"/>
          <w:spacing w:val="5"/>
          <w:sz w:val="18"/>
          <w:szCs w:val="18"/>
        </w:rPr>
        <w:t>e</w:t>
      </w:r>
      <w:r w:rsidRPr="000723CA">
        <w:rPr>
          <w:rFonts w:asciiTheme="majorHAnsi" w:hAnsiTheme="majorHAnsi"/>
          <w:spacing w:val="1"/>
          <w:sz w:val="18"/>
          <w:szCs w:val="18"/>
        </w:rPr>
        <w:t>m</w:t>
      </w:r>
      <w:r w:rsidRPr="000723CA">
        <w:rPr>
          <w:rFonts w:asciiTheme="majorHAnsi" w:hAnsiTheme="majorHAnsi"/>
          <w:spacing w:val="5"/>
          <w:sz w:val="18"/>
          <w:szCs w:val="18"/>
        </w:rPr>
        <w:t>e</w:t>
      </w:r>
      <w:r w:rsidRPr="000723CA">
        <w:rPr>
          <w:rFonts w:asciiTheme="majorHAnsi" w:hAnsiTheme="majorHAnsi"/>
          <w:spacing w:val="3"/>
          <w:sz w:val="18"/>
          <w:szCs w:val="18"/>
        </w:rPr>
        <w:t>n</w:t>
      </w:r>
      <w:r w:rsidRPr="000723CA">
        <w:rPr>
          <w:rFonts w:asciiTheme="majorHAnsi" w:hAnsiTheme="majorHAnsi"/>
          <w:spacing w:val="4"/>
          <w:sz w:val="18"/>
          <w:szCs w:val="18"/>
        </w:rPr>
        <w:t>t</w:t>
      </w:r>
      <w:r w:rsidRPr="000723CA">
        <w:rPr>
          <w:rFonts w:asciiTheme="majorHAnsi" w:hAnsiTheme="majorHAnsi"/>
          <w:sz w:val="18"/>
          <w:szCs w:val="18"/>
        </w:rPr>
        <w:t>s</w:t>
      </w:r>
      <w:r w:rsidRPr="000723CA">
        <w:rPr>
          <w:rFonts w:asciiTheme="majorHAnsi" w:hAnsiTheme="majorHAnsi"/>
          <w:spacing w:val="3"/>
          <w:sz w:val="18"/>
          <w:szCs w:val="18"/>
        </w:rPr>
        <w:t xml:space="preserve"> </w:t>
      </w:r>
      <w:r w:rsidRPr="000723CA">
        <w:rPr>
          <w:rFonts w:asciiTheme="majorHAnsi" w:hAnsiTheme="majorHAnsi"/>
          <w:spacing w:val="5"/>
          <w:sz w:val="18"/>
          <w:szCs w:val="18"/>
        </w:rPr>
        <w:t>a</w:t>
      </w:r>
      <w:r w:rsidRPr="000723CA">
        <w:rPr>
          <w:rFonts w:asciiTheme="majorHAnsi" w:hAnsiTheme="majorHAnsi"/>
          <w:spacing w:val="3"/>
          <w:sz w:val="18"/>
          <w:szCs w:val="18"/>
        </w:rPr>
        <w:t>n</w:t>
      </w:r>
      <w:r w:rsidRPr="000723CA">
        <w:rPr>
          <w:rFonts w:asciiTheme="majorHAnsi" w:hAnsiTheme="majorHAnsi"/>
          <w:sz w:val="18"/>
          <w:szCs w:val="18"/>
        </w:rPr>
        <w:t xml:space="preserve">d </w:t>
      </w:r>
      <w:r w:rsidRPr="000723CA">
        <w:rPr>
          <w:rFonts w:asciiTheme="majorHAnsi" w:hAnsiTheme="majorHAnsi"/>
          <w:spacing w:val="11"/>
          <w:sz w:val="18"/>
          <w:szCs w:val="18"/>
        </w:rPr>
        <w:t xml:space="preserve"> </w:t>
      </w:r>
      <w:r w:rsidRPr="000723CA">
        <w:rPr>
          <w:rFonts w:asciiTheme="majorHAnsi" w:hAnsiTheme="majorHAnsi"/>
          <w:spacing w:val="4"/>
          <w:sz w:val="18"/>
          <w:szCs w:val="18"/>
        </w:rPr>
        <w:t>t</w:t>
      </w:r>
      <w:r w:rsidRPr="000723CA">
        <w:rPr>
          <w:rFonts w:asciiTheme="majorHAnsi" w:hAnsiTheme="majorHAnsi"/>
          <w:spacing w:val="3"/>
          <w:sz w:val="18"/>
          <w:szCs w:val="18"/>
        </w:rPr>
        <w:t>he</w:t>
      </w:r>
      <w:r w:rsidRPr="000723CA">
        <w:rPr>
          <w:rFonts w:asciiTheme="majorHAnsi" w:hAnsiTheme="majorHAnsi"/>
          <w:sz w:val="18"/>
          <w:szCs w:val="18"/>
        </w:rPr>
        <w:t>n</w:t>
      </w:r>
      <w:r w:rsidRPr="000723CA">
        <w:rPr>
          <w:rFonts w:asciiTheme="majorHAnsi" w:hAnsiTheme="majorHAnsi"/>
          <w:spacing w:val="7"/>
          <w:sz w:val="18"/>
          <w:szCs w:val="18"/>
        </w:rPr>
        <w:t xml:space="preserve"> </w:t>
      </w:r>
      <w:r w:rsidRPr="000723CA">
        <w:rPr>
          <w:rFonts w:asciiTheme="majorHAnsi" w:hAnsiTheme="majorHAnsi"/>
          <w:spacing w:val="5"/>
          <w:sz w:val="18"/>
          <w:szCs w:val="18"/>
        </w:rPr>
        <w:t>ca</w:t>
      </w:r>
      <w:r w:rsidRPr="000723CA">
        <w:rPr>
          <w:rFonts w:asciiTheme="majorHAnsi" w:hAnsiTheme="majorHAnsi"/>
          <w:spacing w:val="3"/>
          <w:sz w:val="18"/>
          <w:szCs w:val="18"/>
        </w:rPr>
        <w:t>r</w:t>
      </w:r>
      <w:r w:rsidRPr="000723CA">
        <w:rPr>
          <w:rFonts w:asciiTheme="majorHAnsi" w:hAnsiTheme="majorHAnsi"/>
          <w:spacing w:val="5"/>
          <w:sz w:val="18"/>
          <w:szCs w:val="18"/>
        </w:rPr>
        <w:t>r</w:t>
      </w:r>
      <w:r w:rsidRPr="000723CA">
        <w:rPr>
          <w:rFonts w:asciiTheme="majorHAnsi" w:hAnsiTheme="majorHAnsi"/>
          <w:spacing w:val="1"/>
          <w:sz w:val="18"/>
          <w:szCs w:val="18"/>
        </w:rPr>
        <w:t>y</w:t>
      </w:r>
      <w:r w:rsidRPr="000723CA">
        <w:rPr>
          <w:rFonts w:asciiTheme="majorHAnsi" w:hAnsiTheme="majorHAnsi"/>
          <w:spacing w:val="4"/>
          <w:sz w:val="18"/>
          <w:szCs w:val="18"/>
        </w:rPr>
        <w:t>i</w:t>
      </w:r>
      <w:r w:rsidRPr="000723CA">
        <w:rPr>
          <w:rFonts w:asciiTheme="majorHAnsi" w:hAnsiTheme="majorHAnsi"/>
          <w:spacing w:val="3"/>
          <w:sz w:val="18"/>
          <w:szCs w:val="18"/>
        </w:rPr>
        <w:t>n</w:t>
      </w:r>
      <w:r w:rsidRPr="000723CA">
        <w:rPr>
          <w:rFonts w:asciiTheme="majorHAnsi" w:hAnsiTheme="majorHAnsi"/>
          <w:sz w:val="18"/>
          <w:szCs w:val="18"/>
        </w:rPr>
        <w:t>g</w:t>
      </w:r>
      <w:r w:rsidRPr="000723CA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0723CA">
        <w:rPr>
          <w:rFonts w:asciiTheme="majorHAnsi" w:hAnsiTheme="majorHAnsi"/>
          <w:spacing w:val="6"/>
          <w:sz w:val="18"/>
          <w:szCs w:val="18"/>
        </w:rPr>
        <w:t>o</w:t>
      </w:r>
      <w:r w:rsidRPr="000723CA">
        <w:rPr>
          <w:rFonts w:asciiTheme="majorHAnsi" w:hAnsiTheme="majorHAnsi"/>
          <w:spacing w:val="3"/>
          <w:sz w:val="18"/>
          <w:szCs w:val="18"/>
        </w:rPr>
        <w:t>u</w:t>
      </w:r>
      <w:r w:rsidRPr="000723CA">
        <w:rPr>
          <w:rFonts w:asciiTheme="majorHAnsi" w:hAnsiTheme="majorHAnsi"/>
          <w:sz w:val="18"/>
          <w:szCs w:val="18"/>
        </w:rPr>
        <w:t>t</w:t>
      </w:r>
      <w:r w:rsidRPr="000723CA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0723CA">
        <w:rPr>
          <w:rFonts w:asciiTheme="majorHAnsi" w:hAnsiTheme="majorHAnsi"/>
          <w:spacing w:val="1"/>
          <w:sz w:val="18"/>
          <w:szCs w:val="18"/>
        </w:rPr>
        <w:t>m</w:t>
      </w:r>
      <w:r w:rsidRPr="000723CA">
        <w:rPr>
          <w:rFonts w:asciiTheme="majorHAnsi" w:hAnsiTheme="majorHAnsi"/>
          <w:spacing w:val="5"/>
          <w:sz w:val="18"/>
          <w:szCs w:val="18"/>
        </w:rPr>
        <w:t>a</w:t>
      </w:r>
      <w:r w:rsidRPr="000723CA">
        <w:rPr>
          <w:rFonts w:asciiTheme="majorHAnsi" w:hAnsiTheme="majorHAnsi"/>
          <w:spacing w:val="3"/>
          <w:sz w:val="18"/>
          <w:szCs w:val="18"/>
        </w:rPr>
        <w:t>k</w:t>
      </w:r>
      <w:r w:rsidRPr="000723CA">
        <w:rPr>
          <w:rFonts w:asciiTheme="majorHAnsi" w:hAnsiTheme="majorHAnsi"/>
          <w:spacing w:val="5"/>
          <w:sz w:val="18"/>
          <w:szCs w:val="18"/>
        </w:rPr>
        <w:t>e</w:t>
      </w:r>
      <w:r w:rsidRPr="000723CA">
        <w:rPr>
          <w:rFonts w:asciiTheme="majorHAnsi" w:hAnsiTheme="majorHAnsi"/>
          <w:spacing w:val="6"/>
          <w:sz w:val="18"/>
          <w:szCs w:val="18"/>
        </w:rPr>
        <w:t>o</w:t>
      </w:r>
      <w:r w:rsidRPr="000723CA">
        <w:rPr>
          <w:rFonts w:asciiTheme="majorHAnsi" w:hAnsiTheme="majorHAnsi"/>
          <w:spacing w:val="3"/>
          <w:sz w:val="18"/>
          <w:szCs w:val="18"/>
        </w:rPr>
        <w:t>v</w:t>
      </w:r>
      <w:r w:rsidRPr="000723CA">
        <w:rPr>
          <w:rFonts w:asciiTheme="majorHAnsi" w:hAnsiTheme="majorHAnsi"/>
          <w:spacing w:val="5"/>
          <w:sz w:val="18"/>
          <w:szCs w:val="18"/>
        </w:rPr>
        <w:t>er</w:t>
      </w:r>
      <w:r w:rsidRPr="000723CA">
        <w:rPr>
          <w:rFonts w:asciiTheme="majorHAnsi" w:hAnsiTheme="majorHAnsi"/>
          <w:spacing w:val="9"/>
          <w:sz w:val="18"/>
          <w:szCs w:val="18"/>
        </w:rPr>
        <w:t>s</w:t>
      </w:r>
      <w:r w:rsidRPr="000723CA">
        <w:rPr>
          <w:rFonts w:asciiTheme="majorHAnsi" w:hAnsiTheme="majorHAnsi"/>
          <w:sz w:val="18"/>
          <w:szCs w:val="18"/>
        </w:rPr>
        <w:t>.</w:t>
      </w:r>
    </w:p>
    <w:p w14:paraId="009A5892" w14:textId="77777777" w:rsidR="001C34FC" w:rsidRPr="000723CA" w:rsidRDefault="001C34FC">
      <w:pPr>
        <w:spacing w:before="15" w:line="240" w:lineRule="exact"/>
        <w:rPr>
          <w:rFonts w:asciiTheme="majorHAnsi" w:hAnsiTheme="majorHAnsi"/>
          <w:sz w:val="22"/>
          <w:szCs w:val="22"/>
        </w:rPr>
      </w:pPr>
    </w:p>
    <w:p w14:paraId="3C447D28" w14:textId="77777777" w:rsidR="001C34FC" w:rsidRPr="000723CA" w:rsidRDefault="000723CA">
      <w:pPr>
        <w:ind w:right="6156"/>
        <w:jc w:val="both"/>
        <w:rPr>
          <w:rFonts w:asciiTheme="majorHAnsi" w:hAnsiTheme="majorHAnsi"/>
          <w:sz w:val="18"/>
          <w:szCs w:val="18"/>
        </w:rPr>
      </w:pPr>
      <w:r w:rsidRPr="000723CA">
        <w:rPr>
          <w:rFonts w:asciiTheme="majorHAnsi" w:hAnsiTheme="majorHAnsi"/>
          <w:b/>
          <w:i/>
          <w:spacing w:val="2"/>
          <w:sz w:val="18"/>
          <w:szCs w:val="18"/>
        </w:rPr>
        <w:t>Du</w:t>
      </w:r>
      <w:r w:rsidRPr="000723CA">
        <w:rPr>
          <w:rFonts w:asciiTheme="majorHAnsi" w:hAnsiTheme="majorHAnsi"/>
          <w:b/>
          <w:i/>
          <w:spacing w:val="4"/>
          <w:sz w:val="18"/>
          <w:szCs w:val="18"/>
        </w:rPr>
        <w:t>t</w:t>
      </w:r>
      <w:r w:rsidRPr="000723CA">
        <w:rPr>
          <w:rFonts w:asciiTheme="majorHAnsi" w:hAnsiTheme="majorHAnsi"/>
          <w:b/>
          <w:i/>
          <w:spacing w:val="2"/>
          <w:sz w:val="18"/>
          <w:szCs w:val="18"/>
        </w:rPr>
        <w:t>i</w:t>
      </w:r>
      <w:r w:rsidRPr="000723CA">
        <w:rPr>
          <w:rFonts w:asciiTheme="majorHAnsi" w:hAnsiTheme="majorHAnsi"/>
          <w:b/>
          <w:i/>
          <w:spacing w:val="5"/>
          <w:sz w:val="18"/>
          <w:szCs w:val="18"/>
        </w:rPr>
        <w:t>e</w:t>
      </w:r>
      <w:r w:rsidRPr="000723CA">
        <w:rPr>
          <w:rFonts w:asciiTheme="majorHAnsi" w:hAnsiTheme="majorHAnsi"/>
          <w:b/>
          <w:i/>
          <w:spacing w:val="3"/>
          <w:sz w:val="18"/>
          <w:szCs w:val="18"/>
        </w:rPr>
        <w:t>s</w:t>
      </w:r>
      <w:r w:rsidRPr="000723CA">
        <w:rPr>
          <w:rFonts w:asciiTheme="majorHAnsi" w:hAnsiTheme="majorHAnsi"/>
          <w:i/>
          <w:sz w:val="18"/>
          <w:szCs w:val="18"/>
        </w:rPr>
        <w:t>:</w:t>
      </w:r>
    </w:p>
    <w:p w14:paraId="2A823024" w14:textId="77777777" w:rsidR="001C34FC" w:rsidRPr="000723CA" w:rsidRDefault="000723CA">
      <w:pPr>
        <w:spacing w:before="31" w:line="270" w:lineRule="auto"/>
        <w:ind w:left="197" w:right="464" w:hanging="2"/>
        <w:rPr>
          <w:rFonts w:asciiTheme="majorHAnsi" w:hAnsiTheme="majorHAnsi"/>
          <w:sz w:val="18"/>
          <w:szCs w:val="18"/>
        </w:rPr>
      </w:pPr>
      <w:r w:rsidRPr="000723CA">
        <w:rPr>
          <w:rFonts w:asciiTheme="majorHAnsi" w:hAnsiTheme="majorHAnsi"/>
          <w:sz w:val="18"/>
          <w:szCs w:val="18"/>
        </w:rPr>
        <w:pict w14:anchorId="1A684528">
          <v:group id="_x0000_s1036" style="position:absolute;left:0;text-align:left;margin-left:214.25pt;margin-top:.95pt;width:9.1pt;height:155.2pt;z-index:-251659776;mso-position-horizontal-relative:page" coordorigin="4285,19" coordsize="182,310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48" type="#_x0000_t75" style="position:absolute;left:4285;top:19;width:182;height:245">
              <v:imagedata r:id="rId6" o:title=""/>
            </v:shape>
            <v:shape id="_x0000_s1047" type="#_x0000_t75" style="position:absolute;left:4285;top:278;width:182;height:245">
              <v:imagedata r:id="rId6" o:title=""/>
            </v:shape>
            <v:shape id="_x0000_s1046" type="#_x0000_t75" style="position:absolute;left:4285;top:537;width:182;height:245">
              <v:imagedata r:id="rId6" o:title=""/>
            </v:shape>
            <v:shape id="_x0000_s1045" type="#_x0000_t75" style="position:absolute;left:4285;top:799;width:182;height:245">
              <v:imagedata r:id="rId6" o:title=""/>
            </v:shape>
            <v:shape id="_x0000_s1044" type="#_x0000_t75" style="position:absolute;left:4285;top:1058;width:182;height:245">
              <v:imagedata r:id="rId6" o:title=""/>
            </v:shape>
            <v:shape id="_x0000_s1043" type="#_x0000_t75" style="position:absolute;left:4285;top:1317;width:182;height:245">
              <v:imagedata r:id="rId6" o:title=""/>
            </v:shape>
            <v:shape id="_x0000_s1042" type="#_x0000_t75" style="position:absolute;left:4285;top:1579;width:182;height:245">
              <v:imagedata r:id="rId6" o:title=""/>
            </v:shape>
            <v:shape id="_x0000_s1041" type="#_x0000_t75" style="position:absolute;left:4285;top:1838;width:182;height:245">
              <v:imagedata r:id="rId6" o:title=""/>
            </v:shape>
            <v:shape id="_x0000_s1040" type="#_x0000_t75" style="position:absolute;left:4285;top:2097;width:182;height:245">
              <v:imagedata r:id="rId6" o:title=""/>
            </v:shape>
            <v:shape id="_x0000_s1039" type="#_x0000_t75" style="position:absolute;left:4285;top:2359;width:182;height:245">
              <v:imagedata r:id="rId6" o:title=""/>
            </v:shape>
            <v:shape id="_x0000_s1038" type="#_x0000_t75" style="position:absolute;left:4285;top:2618;width:182;height:245">
              <v:imagedata r:id="rId6" o:title=""/>
            </v:shape>
            <v:shape id="_x0000_s1037" type="#_x0000_t75" style="position:absolute;left:4285;top:2877;width:182;height:245">
              <v:imagedata r:id="rId6" o:title=""/>
            </v:shape>
            <w10:wrap anchorx="page"/>
          </v:group>
        </w:pict>
      </w:r>
      <w:r w:rsidRPr="000723CA">
        <w:rPr>
          <w:rFonts w:asciiTheme="majorHAnsi" w:hAnsiTheme="majorHAnsi"/>
          <w:spacing w:val="4"/>
          <w:sz w:val="18"/>
          <w:szCs w:val="18"/>
        </w:rPr>
        <w:t>P</w:t>
      </w:r>
      <w:r w:rsidRPr="000723CA">
        <w:rPr>
          <w:rFonts w:asciiTheme="majorHAnsi" w:hAnsiTheme="majorHAnsi"/>
          <w:spacing w:val="3"/>
          <w:sz w:val="18"/>
          <w:szCs w:val="18"/>
        </w:rPr>
        <w:t>ro</w:t>
      </w:r>
      <w:r w:rsidRPr="000723CA">
        <w:rPr>
          <w:rFonts w:asciiTheme="majorHAnsi" w:hAnsiTheme="majorHAnsi"/>
          <w:spacing w:val="1"/>
          <w:sz w:val="18"/>
          <w:szCs w:val="18"/>
        </w:rPr>
        <w:t>v</w:t>
      </w:r>
      <w:r w:rsidRPr="000723CA">
        <w:rPr>
          <w:rFonts w:asciiTheme="majorHAnsi" w:hAnsiTheme="majorHAnsi"/>
          <w:spacing w:val="2"/>
          <w:sz w:val="18"/>
          <w:szCs w:val="18"/>
        </w:rPr>
        <w:t>i</w:t>
      </w:r>
      <w:r w:rsidRPr="000723CA">
        <w:rPr>
          <w:rFonts w:asciiTheme="majorHAnsi" w:hAnsiTheme="majorHAnsi"/>
          <w:spacing w:val="3"/>
          <w:sz w:val="18"/>
          <w:szCs w:val="18"/>
        </w:rPr>
        <w:t>d</w:t>
      </w:r>
      <w:r w:rsidRPr="000723CA">
        <w:rPr>
          <w:rFonts w:asciiTheme="majorHAnsi" w:hAnsiTheme="majorHAnsi"/>
          <w:spacing w:val="4"/>
          <w:sz w:val="18"/>
          <w:szCs w:val="18"/>
        </w:rPr>
        <w:t>i</w:t>
      </w:r>
      <w:r w:rsidRPr="000723CA">
        <w:rPr>
          <w:rFonts w:asciiTheme="majorHAnsi" w:hAnsiTheme="majorHAnsi"/>
          <w:spacing w:val="3"/>
          <w:sz w:val="18"/>
          <w:szCs w:val="18"/>
        </w:rPr>
        <w:t>n</w:t>
      </w:r>
      <w:r w:rsidRPr="000723CA">
        <w:rPr>
          <w:rFonts w:asciiTheme="majorHAnsi" w:hAnsiTheme="majorHAnsi"/>
          <w:sz w:val="18"/>
          <w:szCs w:val="18"/>
        </w:rPr>
        <w:t>g</w:t>
      </w:r>
      <w:r w:rsidRPr="000723CA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0723CA">
        <w:rPr>
          <w:rFonts w:asciiTheme="majorHAnsi" w:hAnsiTheme="majorHAnsi"/>
          <w:spacing w:val="3"/>
          <w:sz w:val="18"/>
          <w:szCs w:val="18"/>
        </w:rPr>
        <w:t>e</w:t>
      </w:r>
      <w:r w:rsidRPr="000723CA">
        <w:rPr>
          <w:rFonts w:asciiTheme="majorHAnsi" w:hAnsiTheme="majorHAnsi"/>
          <w:spacing w:val="2"/>
          <w:sz w:val="18"/>
          <w:szCs w:val="18"/>
        </w:rPr>
        <w:t>l</w:t>
      </w:r>
      <w:r w:rsidRPr="000723CA">
        <w:rPr>
          <w:rFonts w:asciiTheme="majorHAnsi" w:hAnsiTheme="majorHAnsi"/>
          <w:spacing w:val="5"/>
          <w:sz w:val="18"/>
          <w:szCs w:val="18"/>
        </w:rPr>
        <w:t>e</w:t>
      </w:r>
      <w:r w:rsidRPr="000723CA">
        <w:rPr>
          <w:rFonts w:asciiTheme="majorHAnsi" w:hAnsiTheme="majorHAnsi"/>
          <w:spacing w:val="1"/>
          <w:sz w:val="18"/>
          <w:szCs w:val="18"/>
        </w:rPr>
        <w:t>v</w:t>
      </w:r>
      <w:r w:rsidRPr="000723CA">
        <w:rPr>
          <w:rFonts w:asciiTheme="majorHAnsi" w:hAnsiTheme="majorHAnsi"/>
          <w:spacing w:val="5"/>
          <w:sz w:val="18"/>
          <w:szCs w:val="18"/>
        </w:rPr>
        <w:t>a</w:t>
      </w:r>
      <w:r w:rsidRPr="000723CA">
        <w:rPr>
          <w:rFonts w:asciiTheme="majorHAnsi" w:hAnsiTheme="majorHAnsi"/>
          <w:spacing w:val="2"/>
          <w:sz w:val="18"/>
          <w:szCs w:val="18"/>
        </w:rPr>
        <w:t>t</w:t>
      </w:r>
      <w:r w:rsidRPr="000723CA">
        <w:rPr>
          <w:rFonts w:asciiTheme="majorHAnsi" w:hAnsiTheme="majorHAnsi"/>
          <w:spacing w:val="3"/>
          <w:sz w:val="18"/>
          <w:szCs w:val="18"/>
        </w:rPr>
        <w:t>e</w:t>
      </w:r>
      <w:r w:rsidRPr="000723CA">
        <w:rPr>
          <w:rFonts w:asciiTheme="majorHAnsi" w:hAnsiTheme="majorHAnsi"/>
          <w:sz w:val="18"/>
          <w:szCs w:val="18"/>
        </w:rPr>
        <w:t>d</w:t>
      </w:r>
      <w:r w:rsidRPr="000723CA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0723CA">
        <w:rPr>
          <w:rFonts w:asciiTheme="majorHAnsi" w:hAnsiTheme="majorHAnsi"/>
          <w:spacing w:val="4"/>
          <w:sz w:val="18"/>
          <w:szCs w:val="18"/>
        </w:rPr>
        <w:t>s</w:t>
      </w:r>
      <w:r w:rsidRPr="000723CA">
        <w:rPr>
          <w:rFonts w:asciiTheme="majorHAnsi" w:hAnsiTheme="majorHAnsi"/>
          <w:spacing w:val="1"/>
          <w:sz w:val="18"/>
          <w:szCs w:val="18"/>
        </w:rPr>
        <w:t>k</w:t>
      </w:r>
      <w:r w:rsidRPr="000723CA">
        <w:rPr>
          <w:rFonts w:asciiTheme="majorHAnsi" w:hAnsiTheme="majorHAnsi"/>
          <w:spacing w:val="4"/>
          <w:sz w:val="18"/>
          <w:szCs w:val="18"/>
        </w:rPr>
        <w:t>i</w:t>
      </w:r>
      <w:r w:rsidRPr="000723CA">
        <w:rPr>
          <w:rFonts w:asciiTheme="majorHAnsi" w:hAnsiTheme="majorHAnsi"/>
          <w:spacing w:val="1"/>
          <w:sz w:val="18"/>
          <w:szCs w:val="18"/>
        </w:rPr>
        <w:t>n</w:t>
      </w:r>
      <w:r w:rsidRPr="000723CA">
        <w:rPr>
          <w:rFonts w:asciiTheme="majorHAnsi" w:hAnsiTheme="majorHAnsi"/>
          <w:spacing w:val="3"/>
          <w:sz w:val="18"/>
          <w:szCs w:val="18"/>
        </w:rPr>
        <w:t>ca</w:t>
      </w:r>
      <w:r w:rsidRPr="000723CA">
        <w:rPr>
          <w:rFonts w:asciiTheme="majorHAnsi" w:hAnsiTheme="majorHAnsi"/>
          <w:spacing w:val="5"/>
          <w:sz w:val="18"/>
          <w:szCs w:val="18"/>
        </w:rPr>
        <w:t>r</w:t>
      </w:r>
      <w:r w:rsidRPr="000723CA">
        <w:rPr>
          <w:rFonts w:asciiTheme="majorHAnsi" w:hAnsiTheme="majorHAnsi"/>
          <w:sz w:val="18"/>
          <w:szCs w:val="18"/>
        </w:rPr>
        <w:t>e</w:t>
      </w:r>
      <w:r w:rsidRPr="000723CA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0723CA">
        <w:rPr>
          <w:rFonts w:asciiTheme="majorHAnsi" w:hAnsiTheme="majorHAnsi"/>
          <w:spacing w:val="3"/>
          <w:sz w:val="18"/>
          <w:szCs w:val="18"/>
        </w:rPr>
        <w:t>d</w:t>
      </w:r>
      <w:r w:rsidRPr="000723CA">
        <w:rPr>
          <w:rFonts w:asciiTheme="majorHAnsi" w:hAnsiTheme="majorHAnsi"/>
          <w:spacing w:val="2"/>
          <w:sz w:val="18"/>
          <w:szCs w:val="18"/>
        </w:rPr>
        <w:t>i</w:t>
      </w:r>
      <w:r w:rsidRPr="000723CA">
        <w:rPr>
          <w:rFonts w:asciiTheme="majorHAnsi" w:hAnsiTheme="majorHAnsi"/>
          <w:spacing w:val="5"/>
          <w:sz w:val="18"/>
          <w:szCs w:val="18"/>
        </w:rPr>
        <w:t>a</w:t>
      </w:r>
      <w:r w:rsidRPr="000723CA">
        <w:rPr>
          <w:rFonts w:asciiTheme="majorHAnsi" w:hAnsiTheme="majorHAnsi"/>
          <w:spacing w:val="3"/>
          <w:sz w:val="18"/>
          <w:szCs w:val="18"/>
        </w:rPr>
        <w:t>g</w:t>
      </w:r>
      <w:r w:rsidRPr="000723CA">
        <w:rPr>
          <w:rFonts w:asciiTheme="majorHAnsi" w:hAnsiTheme="majorHAnsi"/>
          <w:spacing w:val="1"/>
          <w:sz w:val="18"/>
          <w:szCs w:val="18"/>
        </w:rPr>
        <w:t>n</w:t>
      </w:r>
      <w:r w:rsidRPr="000723CA">
        <w:rPr>
          <w:rFonts w:asciiTheme="majorHAnsi" w:hAnsiTheme="majorHAnsi"/>
          <w:spacing w:val="3"/>
          <w:sz w:val="18"/>
          <w:szCs w:val="18"/>
        </w:rPr>
        <w:t>o</w:t>
      </w:r>
      <w:r w:rsidRPr="000723CA">
        <w:rPr>
          <w:rFonts w:asciiTheme="majorHAnsi" w:hAnsiTheme="majorHAnsi"/>
          <w:spacing w:val="4"/>
          <w:sz w:val="18"/>
          <w:szCs w:val="18"/>
        </w:rPr>
        <w:t>s</w:t>
      </w:r>
      <w:r w:rsidRPr="000723CA">
        <w:rPr>
          <w:rFonts w:asciiTheme="majorHAnsi" w:hAnsiTheme="majorHAnsi"/>
          <w:spacing w:val="2"/>
          <w:sz w:val="18"/>
          <w:szCs w:val="18"/>
        </w:rPr>
        <w:t>i</w:t>
      </w:r>
      <w:r w:rsidRPr="000723CA">
        <w:rPr>
          <w:rFonts w:asciiTheme="majorHAnsi" w:hAnsiTheme="majorHAnsi"/>
          <w:sz w:val="18"/>
          <w:szCs w:val="18"/>
        </w:rPr>
        <w:t>s</w:t>
      </w:r>
      <w:r w:rsidRPr="000723CA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0723CA">
        <w:rPr>
          <w:rFonts w:asciiTheme="majorHAnsi" w:hAnsiTheme="majorHAnsi"/>
          <w:spacing w:val="5"/>
          <w:sz w:val="18"/>
          <w:szCs w:val="18"/>
        </w:rPr>
        <w:t>a</w:t>
      </w:r>
      <w:r w:rsidRPr="000723CA">
        <w:rPr>
          <w:rFonts w:asciiTheme="majorHAnsi" w:hAnsiTheme="majorHAnsi"/>
          <w:spacing w:val="1"/>
          <w:sz w:val="18"/>
          <w:szCs w:val="18"/>
        </w:rPr>
        <w:t>n</w:t>
      </w:r>
      <w:r w:rsidRPr="000723CA">
        <w:rPr>
          <w:rFonts w:asciiTheme="majorHAnsi" w:hAnsiTheme="majorHAnsi"/>
          <w:sz w:val="18"/>
          <w:szCs w:val="18"/>
        </w:rPr>
        <w:t>d</w:t>
      </w:r>
      <w:r w:rsidRPr="000723CA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0723CA">
        <w:rPr>
          <w:rFonts w:asciiTheme="majorHAnsi" w:hAnsiTheme="majorHAnsi"/>
          <w:spacing w:val="1"/>
          <w:sz w:val="18"/>
          <w:szCs w:val="18"/>
        </w:rPr>
        <w:t>m</w:t>
      </w:r>
      <w:r w:rsidRPr="000723CA">
        <w:rPr>
          <w:rFonts w:asciiTheme="majorHAnsi" w:hAnsiTheme="majorHAnsi"/>
          <w:spacing w:val="5"/>
          <w:sz w:val="18"/>
          <w:szCs w:val="18"/>
        </w:rPr>
        <w:t>a</w:t>
      </w:r>
      <w:r w:rsidRPr="000723CA">
        <w:rPr>
          <w:rFonts w:asciiTheme="majorHAnsi" w:hAnsiTheme="majorHAnsi"/>
          <w:spacing w:val="1"/>
          <w:sz w:val="18"/>
          <w:szCs w:val="18"/>
        </w:rPr>
        <w:t>k</w:t>
      </w:r>
      <w:r w:rsidRPr="000723CA">
        <w:rPr>
          <w:rFonts w:asciiTheme="majorHAnsi" w:hAnsiTheme="majorHAnsi"/>
          <w:spacing w:val="5"/>
          <w:sz w:val="18"/>
          <w:szCs w:val="18"/>
        </w:rPr>
        <w:t>e</w:t>
      </w:r>
      <w:r w:rsidRPr="000723CA">
        <w:rPr>
          <w:rFonts w:asciiTheme="majorHAnsi" w:hAnsiTheme="majorHAnsi"/>
          <w:spacing w:val="1"/>
          <w:sz w:val="18"/>
          <w:szCs w:val="18"/>
        </w:rPr>
        <w:t>u</w:t>
      </w:r>
      <w:r w:rsidRPr="000723CA">
        <w:rPr>
          <w:rFonts w:asciiTheme="majorHAnsi" w:hAnsiTheme="majorHAnsi"/>
          <w:sz w:val="18"/>
          <w:szCs w:val="18"/>
        </w:rPr>
        <w:t>p</w:t>
      </w:r>
      <w:r w:rsidRPr="000723CA">
        <w:rPr>
          <w:rFonts w:asciiTheme="majorHAnsi" w:hAnsiTheme="majorHAnsi"/>
          <w:spacing w:val="10"/>
          <w:sz w:val="18"/>
          <w:szCs w:val="18"/>
        </w:rPr>
        <w:t xml:space="preserve"> </w:t>
      </w:r>
      <w:r w:rsidRPr="000723CA">
        <w:rPr>
          <w:rFonts w:asciiTheme="majorHAnsi" w:hAnsiTheme="majorHAnsi"/>
          <w:spacing w:val="3"/>
          <w:sz w:val="18"/>
          <w:szCs w:val="18"/>
        </w:rPr>
        <w:t>ap</w:t>
      </w:r>
      <w:r w:rsidRPr="000723CA">
        <w:rPr>
          <w:rFonts w:asciiTheme="majorHAnsi" w:hAnsiTheme="majorHAnsi"/>
          <w:spacing w:val="6"/>
          <w:sz w:val="18"/>
          <w:szCs w:val="18"/>
        </w:rPr>
        <w:t>p</w:t>
      </w:r>
      <w:r w:rsidRPr="000723CA">
        <w:rPr>
          <w:rFonts w:asciiTheme="majorHAnsi" w:hAnsiTheme="majorHAnsi"/>
          <w:spacing w:val="2"/>
          <w:sz w:val="18"/>
          <w:szCs w:val="18"/>
        </w:rPr>
        <w:t>l</w:t>
      </w:r>
      <w:r w:rsidRPr="000723CA">
        <w:rPr>
          <w:rFonts w:asciiTheme="majorHAnsi" w:hAnsiTheme="majorHAnsi"/>
          <w:spacing w:val="4"/>
          <w:sz w:val="18"/>
          <w:szCs w:val="18"/>
        </w:rPr>
        <w:t>i</w:t>
      </w:r>
      <w:r w:rsidRPr="000723CA">
        <w:rPr>
          <w:rFonts w:asciiTheme="majorHAnsi" w:hAnsiTheme="majorHAnsi"/>
          <w:spacing w:val="3"/>
          <w:sz w:val="18"/>
          <w:szCs w:val="18"/>
        </w:rPr>
        <w:t>ca</w:t>
      </w:r>
      <w:r w:rsidRPr="000723CA">
        <w:rPr>
          <w:rFonts w:asciiTheme="majorHAnsi" w:hAnsiTheme="majorHAnsi"/>
          <w:spacing w:val="2"/>
          <w:sz w:val="18"/>
          <w:szCs w:val="18"/>
        </w:rPr>
        <w:t>ti</w:t>
      </w:r>
      <w:r w:rsidRPr="000723CA">
        <w:rPr>
          <w:rFonts w:asciiTheme="majorHAnsi" w:hAnsiTheme="majorHAnsi"/>
          <w:spacing w:val="6"/>
          <w:sz w:val="18"/>
          <w:szCs w:val="18"/>
        </w:rPr>
        <w:t>o</w:t>
      </w:r>
      <w:r w:rsidRPr="000723CA">
        <w:rPr>
          <w:rFonts w:asciiTheme="majorHAnsi" w:hAnsiTheme="majorHAnsi"/>
          <w:sz w:val="18"/>
          <w:szCs w:val="18"/>
        </w:rPr>
        <w:t>n</w:t>
      </w:r>
      <w:r w:rsidRPr="000723CA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0723CA">
        <w:rPr>
          <w:rFonts w:asciiTheme="majorHAnsi" w:hAnsiTheme="majorHAnsi"/>
          <w:spacing w:val="1"/>
          <w:sz w:val="18"/>
          <w:szCs w:val="18"/>
        </w:rPr>
        <w:t>f</w:t>
      </w:r>
      <w:r w:rsidRPr="000723CA">
        <w:rPr>
          <w:rFonts w:asciiTheme="majorHAnsi" w:hAnsiTheme="majorHAnsi"/>
          <w:spacing w:val="3"/>
          <w:sz w:val="18"/>
          <w:szCs w:val="18"/>
        </w:rPr>
        <w:t>o</w:t>
      </w:r>
      <w:r w:rsidRPr="000723CA">
        <w:rPr>
          <w:rFonts w:asciiTheme="majorHAnsi" w:hAnsiTheme="majorHAnsi"/>
          <w:sz w:val="18"/>
          <w:szCs w:val="18"/>
        </w:rPr>
        <w:t>r</w:t>
      </w:r>
      <w:r w:rsidRPr="000723CA">
        <w:rPr>
          <w:rFonts w:asciiTheme="majorHAnsi" w:hAnsiTheme="majorHAnsi"/>
          <w:spacing w:val="4"/>
          <w:sz w:val="18"/>
          <w:szCs w:val="18"/>
        </w:rPr>
        <w:t xml:space="preserve"> </w:t>
      </w:r>
      <w:r w:rsidRPr="000723CA">
        <w:rPr>
          <w:rFonts w:asciiTheme="majorHAnsi" w:hAnsiTheme="majorHAnsi"/>
          <w:spacing w:val="9"/>
          <w:sz w:val="18"/>
          <w:szCs w:val="18"/>
        </w:rPr>
        <w:t>c</w:t>
      </w:r>
      <w:r w:rsidRPr="000723CA">
        <w:rPr>
          <w:rFonts w:asciiTheme="majorHAnsi" w:hAnsiTheme="majorHAnsi"/>
          <w:spacing w:val="2"/>
          <w:sz w:val="18"/>
          <w:szCs w:val="18"/>
        </w:rPr>
        <w:t>l</w:t>
      </w:r>
      <w:r w:rsidRPr="000723CA">
        <w:rPr>
          <w:rFonts w:asciiTheme="majorHAnsi" w:hAnsiTheme="majorHAnsi"/>
          <w:spacing w:val="4"/>
          <w:sz w:val="18"/>
          <w:szCs w:val="18"/>
        </w:rPr>
        <w:t>i</w:t>
      </w:r>
      <w:r w:rsidRPr="000723CA">
        <w:rPr>
          <w:rFonts w:asciiTheme="majorHAnsi" w:hAnsiTheme="majorHAnsi"/>
          <w:spacing w:val="3"/>
          <w:sz w:val="18"/>
          <w:szCs w:val="18"/>
        </w:rPr>
        <w:t>en</w:t>
      </w:r>
      <w:r w:rsidRPr="000723CA">
        <w:rPr>
          <w:rFonts w:asciiTheme="majorHAnsi" w:hAnsiTheme="majorHAnsi"/>
          <w:spacing w:val="4"/>
          <w:sz w:val="18"/>
          <w:szCs w:val="18"/>
        </w:rPr>
        <w:t>t</w:t>
      </w:r>
      <w:r w:rsidRPr="000723CA">
        <w:rPr>
          <w:rFonts w:asciiTheme="majorHAnsi" w:hAnsiTheme="majorHAnsi"/>
          <w:spacing w:val="3"/>
          <w:sz w:val="18"/>
          <w:szCs w:val="18"/>
        </w:rPr>
        <w:t>s</w:t>
      </w:r>
      <w:r w:rsidRPr="000723CA">
        <w:rPr>
          <w:rFonts w:asciiTheme="majorHAnsi" w:hAnsiTheme="majorHAnsi"/>
          <w:sz w:val="18"/>
          <w:szCs w:val="18"/>
        </w:rPr>
        <w:t xml:space="preserve">. </w:t>
      </w:r>
      <w:r w:rsidRPr="000723CA">
        <w:rPr>
          <w:rFonts w:asciiTheme="majorHAnsi" w:hAnsiTheme="majorHAnsi"/>
          <w:spacing w:val="2"/>
          <w:sz w:val="18"/>
          <w:szCs w:val="18"/>
        </w:rPr>
        <w:t>A</w:t>
      </w:r>
      <w:r w:rsidRPr="000723CA">
        <w:rPr>
          <w:rFonts w:asciiTheme="majorHAnsi" w:hAnsiTheme="majorHAnsi"/>
          <w:spacing w:val="1"/>
          <w:sz w:val="18"/>
          <w:szCs w:val="18"/>
        </w:rPr>
        <w:t>n</w:t>
      </w:r>
      <w:r w:rsidRPr="000723CA">
        <w:rPr>
          <w:rFonts w:asciiTheme="majorHAnsi" w:hAnsiTheme="majorHAnsi"/>
          <w:spacing w:val="3"/>
          <w:sz w:val="18"/>
          <w:szCs w:val="18"/>
        </w:rPr>
        <w:t>a</w:t>
      </w:r>
      <w:r w:rsidRPr="000723CA">
        <w:rPr>
          <w:rFonts w:asciiTheme="majorHAnsi" w:hAnsiTheme="majorHAnsi"/>
          <w:spacing w:val="4"/>
          <w:sz w:val="18"/>
          <w:szCs w:val="18"/>
        </w:rPr>
        <w:t>l</w:t>
      </w:r>
      <w:r w:rsidRPr="000723CA">
        <w:rPr>
          <w:rFonts w:asciiTheme="majorHAnsi" w:hAnsiTheme="majorHAnsi"/>
          <w:spacing w:val="1"/>
          <w:sz w:val="18"/>
          <w:szCs w:val="18"/>
        </w:rPr>
        <w:t>y</w:t>
      </w:r>
      <w:r w:rsidRPr="000723CA">
        <w:rPr>
          <w:rFonts w:asciiTheme="majorHAnsi" w:hAnsiTheme="majorHAnsi"/>
          <w:spacing w:val="5"/>
          <w:sz w:val="18"/>
          <w:szCs w:val="18"/>
        </w:rPr>
        <w:t>z</w:t>
      </w:r>
      <w:r w:rsidRPr="000723CA">
        <w:rPr>
          <w:rFonts w:asciiTheme="majorHAnsi" w:hAnsiTheme="majorHAnsi"/>
          <w:spacing w:val="4"/>
          <w:sz w:val="18"/>
          <w:szCs w:val="18"/>
        </w:rPr>
        <w:t>i</w:t>
      </w:r>
      <w:r w:rsidRPr="000723CA">
        <w:rPr>
          <w:rFonts w:asciiTheme="majorHAnsi" w:hAnsiTheme="majorHAnsi"/>
          <w:spacing w:val="3"/>
          <w:sz w:val="18"/>
          <w:szCs w:val="18"/>
        </w:rPr>
        <w:t>n</w:t>
      </w:r>
      <w:r w:rsidRPr="000723CA">
        <w:rPr>
          <w:rFonts w:asciiTheme="majorHAnsi" w:hAnsiTheme="majorHAnsi"/>
          <w:sz w:val="18"/>
          <w:szCs w:val="18"/>
        </w:rPr>
        <w:t>g</w:t>
      </w:r>
      <w:r w:rsidRPr="000723CA">
        <w:rPr>
          <w:rFonts w:asciiTheme="majorHAnsi" w:hAnsiTheme="majorHAnsi"/>
          <w:spacing w:val="-4"/>
          <w:sz w:val="18"/>
          <w:szCs w:val="18"/>
        </w:rPr>
        <w:t xml:space="preserve"> </w:t>
      </w:r>
      <w:r w:rsidRPr="000723CA">
        <w:rPr>
          <w:rFonts w:asciiTheme="majorHAnsi" w:hAnsiTheme="majorHAnsi"/>
          <w:sz w:val="18"/>
          <w:szCs w:val="18"/>
        </w:rPr>
        <w:t>a</w:t>
      </w:r>
      <w:r w:rsidRPr="000723CA">
        <w:rPr>
          <w:rFonts w:asciiTheme="majorHAnsi" w:hAnsiTheme="majorHAnsi"/>
          <w:spacing w:val="4"/>
          <w:sz w:val="18"/>
          <w:szCs w:val="18"/>
        </w:rPr>
        <w:t xml:space="preserve"> </w:t>
      </w:r>
      <w:r w:rsidRPr="000723CA">
        <w:rPr>
          <w:rFonts w:asciiTheme="majorHAnsi" w:hAnsiTheme="majorHAnsi"/>
          <w:spacing w:val="5"/>
          <w:sz w:val="18"/>
          <w:szCs w:val="18"/>
        </w:rPr>
        <w:t>c</w:t>
      </w:r>
      <w:r w:rsidRPr="000723CA">
        <w:rPr>
          <w:rFonts w:asciiTheme="majorHAnsi" w:hAnsiTheme="majorHAnsi"/>
          <w:spacing w:val="2"/>
          <w:sz w:val="18"/>
          <w:szCs w:val="18"/>
        </w:rPr>
        <w:t>li</w:t>
      </w:r>
      <w:r w:rsidRPr="000723CA">
        <w:rPr>
          <w:rFonts w:asciiTheme="majorHAnsi" w:hAnsiTheme="majorHAnsi"/>
          <w:spacing w:val="5"/>
          <w:sz w:val="18"/>
          <w:szCs w:val="18"/>
        </w:rPr>
        <w:t>e</w:t>
      </w:r>
      <w:r w:rsidRPr="000723CA">
        <w:rPr>
          <w:rFonts w:asciiTheme="majorHAnsi" w:hAnsiTheme="majorHAnsi"/>
          <w:spacing w:val="3"/>
          <w:sz w:val="18"/>
          <w:szCs w:val="18"/>
        </w:rPr>
        <w:t>n</w:t>
      </w:r>
      <w:r w:rsidRPr="000723CA">
        <w:rPr>
          <w:rFonts w:asciiTheme="majorHAnsi" w:hAnsiTheme="majorHAnsi"/>
          <w:spacing w:val="2"/>
          <w:sz w:val="18"/>
          <w:szCs w:val="18"/>
        </w:rPr>
        <w:t>t</w:t>
      </w:r>
      <w:r w:rsidRPr="000723CA">
        <w:rPr>
          <w:rFonts w:asciiTheme="majorHAnsi" w:hAnsiTheme="majorHAnsi"/>
          <w:sz w:val="18"/>
          <w:szCs w:val="18"/>
        </w:rPr>
        <w:t>s</w:t>
      </w:r>
      <w:r w:rsidRPr="000723CA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0723CA">
        <w:rPr>
          <w:rFonts w:asciiTheme="majorHAnsi" w:hAnsiTheme="majorHAnsi"/>
          <w:spacing w:val="3"/>
          <w:sz w:val="18"/>
          <w:szCs w:val="18"/>
        </w:rPr>
        <w:t>fac</w:t>
      </w:r>
      <w:r w:rsidRPr="000723CA">
        <w:rPr>
          <w:rFonts w:asciiTheme="majorHAnsi" w:hAnsiTheme="majorHAnsi"/>
          <w:sz w:val="18"/>
          <w:szCs w:val="18"/>
        </w:rPr>
        <w:t>e</w:t>
      </w:r>
      <w:r w:rsidRPr="000723CA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0723CA">
        <w:rPr>
          <w:rFonts w:asciiTheme="majorHAnsi" w:hAnsiTheme="majorHAnsi"/>
          <w:spacing w:val="3"/>
          <w:sz w:val="18"/>
          <w:szCs w:val="18"/>
        </w:rPr>
        <w:t>b</w:t>
      </w:r>
      <w:r w:rsidRPr="000723CA">
        <w:rPr>
          <w:rFonts w:asciiTheme="majorHAnsi" w:hAnsiTheme="majorHAnsi"/>
          <w:spacing w:val="5"/>
          <w:sz w:val="18"/>
          <w:szCs w:val="18"/>
        </w:rPr>
        <w:t>e</w:t>
      </w:r>
      <w:r w:rsidRPr="000723CA">
        <w:rPr>
          <w:rFonts w:asciiTheme="majorHAnsi" w:hAnsiTheme="majorHAnsi"/>
          <w:spacing w:val="1"/>
          <w:sz w:val="18"/>
          <w:szCs w:val="18"/>
        </w:rPr>
        <w:t>f</w:t>
      </w:r>
      <w:r w:rsidRPr="000723CA">
        <w:rPr>
          <w:rFonts w:asciiTheme="majorHAnsi" w:hAnsiTheme="majorHAnsi"/>
          <w:spacing w:val="3"/>
          <w:sz w:val="18"/>
          <w:szCs w:val="18"/>
        </w:rPr>
        <w:t>or</w:t>
      </w:r>
      <w:r w:rsidRPr="000723CA">
        <w:rPr>
          <w:rFonts w:asciiTheme="majorHAnsi" w:hAnsiTheme="majorHAnsi"/>
          <w:sz w:val="18"/>
          <w:szCs w:val="18"/>
        </w:rPr>
        <w:t xml:space="preserve">e </w:t>
      </w:r>
      <w:r w:rsidRPr="000723CA">
        <w:rPr>
          <w:rFonts w:asciiTheme="majorHAnsi" w:hAnsiTheme="majorHAnsi"/>
          <w:spacing w:val="3"/>
          <w:sz w:val="18"/>
          <w:szCs w:val="18"/>
        </w:rPr>
        <w:t>ap</w:t>
      </w:r>
      <w:r w:rsidRPr="000723CA">
        <w:rPr>
          <w:rFonts w:asciiTheme="majorHAnsi" w:hAnsiTheme="majorHAnsi"/>
          <w:spacing w:val="6"/>
          <w:sz w:val="18"/>
          <w:szCs w:val="18"/>
        </w:rPr>
        <w:t>p</w:t>
      </w:r>
      <w:r w:rsidRPr="000723CA">
        <w:rPr>
          <w:rFonts w:asciiTheme="majorHAnsi" w:hAnsiTheme="majorHAnsi"/>
          <w:spacing w:val="4"/>
          <w:sz w:val="18"/>
          <w:szCs w:val="18"/>
        </w:rPr>
        <w:t>l</w:t>
      </w:r>
      <w:r w:rsidRPr="000723CA">
        <w:rPr>
          <w:rFonts w:asciiTheme="majorHAnsi" w:hAnsiTheme="majorHAnsi"/>
          <w:spacing w:val="1"/>
          <w:sz w:val="18"/>
          <w:szCs w:val="18"/>
        </w:rPr>
        <w:t>y</w:t>
      </w:r>
      <w:r w:rsidRPr="000723CA">
        <w:rPr>
          <w:rFonts w:asciiTheme="majorHAnsi" w:hAnsiTheme="majorHAnsi"/>
          <w:spacing w:val="4"/>
          <w:sz w:val="18"/>
          <w:szCs w:val="18"/>
        </w:rPr>
        <w:t>i</w:t>
      </w:r>
      <w:r w:rsidRPr="000723CA">
        <w:rPr>
          <w:rFonts w:asciiTheme="majorHAnsi" w:hAnsiTheme="majorHAnsi"/>
          <w:spacing w:val="3"/>
          <w:sz w:val="18"/>
          <w:szCs w:val="18"/>
        </w:rPr>
        <w:t>n</w:t>
      </w:r>
      <w:r w:rsidRPr="000723CA">
        <w:rPr>
          <w:rFonts w:asciiTheme="majorHAnsi" w:hAnsiTheme="majorHAnsi"/>
          <w:sz w:val="18"/>
          <w:szCs w:val="18"/>
        </w:rPr>
        <w:t>g</w:t>
      </w:r>
      <w:r w:rsidRPr="000723CA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0723CA">
        <w:rPr>
          <w:rFonts w:asciiTheme="majorHAnsi" w:hAnsiTheme="majorHAnsi"/>
          <w:spacing w:val="5"/>
          <w:sz w:val="18"/>
          <w:szCs w:val="18"/>
        </w:rPr>
        <w:t>a</w:t>
      </w:r>
      <w:r w:rsidRPr="000723CA">
        <w:rPr>
          <w:rFonts w:asciiTheme="majorHAnsi" w:hAnsiTheme="majorHAnsi"/>
          <w:spacing w:val="3"/>
          <w:sz w:val="18"/>
          <w:szCs w:val="18"/>
        </w:rPr>
        <w:t>n</w:t>
      </w:r>
      <w:r w:rsidRPr="000723CA">
        <w:rPr>
          <w:rFonts w:asciiTheme="majorHAnsi" w:hAnsiTheme="majorHAnsi"/>
          <w:sz w:val="18"/>
          <w:szCs w:val="18"/>
        </w:rPr>
        <w:t>y</w:t>
      </w:r>
      <w:r w:rsidRPr="000723CA">
        <w:rPr>
          <w:rFonts w:asciiTheme="majorHAnsi" w:hAnsiTheme="majorHAnsi"/>
          <w:spacing w:val="3"/>
          <w:sz w:val="18"/>
          <w:szCs w:val="18"/>
        </w:rPr>
        <w:t xml:space="preserve"> </w:t>
      </w:r>
      <w:r w:rsidRPr="000723CA">
        <w:rPr>
          <w:rFonts w:asciiTheme="majorHAnsi" w:hAnsiTheme="majorHAnsi"/>
          <w:spacing w:val="1"/>
          <w:sz w:val="18"/>
          <w:szCs w:val="18"/>
        </w:rPr>
        <w:t>m</w:t>
      </w:r>
      <w:r w:rsidRPr="000723CA">
        <w:rPr>
          <w:rFonts w:asciiTheme="majorHAnsi" w:hAnsiTheme="majorHAnsi"/>
          <w:spacing w:val="5"/>
          <w:sz w:val="18"/>
          <w:szCs w:val="18"/>
        </w:rPr>
        <w:t>a</w:t>
      </w:r>
      <w:r w:rsidRPr="000723CA">
        <w:rPr>
          <w:rFonts w:asciiTheme="majorHAnsi" w:hAnsiTheme="majorHAnsi"/>
          <w:spacing w:val="3"/>
          <w:sz w:val="18"/>
          <w:szCs w:val="18"/>
        </w:rPr>
        <w:t>k</w:t>
      </w:r>
      <w:r w:rsidRPr="000723CA">
        <w:rPr>
          <w:rFonts w:asciiTheme="majorHAnsi" w:hAnsiTheme="majorHAnsi"/>
          <w:sz w:val="18"/>
          <w:szCs w:val="18"/>
        </w:rPr>
        <w:t>e</w:t>
      </w:r>
      <w:r w:rsidRPr="000723CA">
        <w:rPr>
          <w:rFonts w:asciiTheme="majorHAnsi" w:hAnsiTheme="majorHAnsi"/>
          <w:spacing w:val="4"/>
          <w:sz w:val="18"/>
          <w:szCs w:val="18"/>
        </w:rPr>
        <w:t xml:space="preserve"> </w:t>
      </w:r>
      <w:r w:rsidRPr="000723CA">
        <w:rPr>
          <w:rFonts w:asciiTheme="majorHAnsi" w:hAnsiTheme="majorHAnsi"/>
          <w:spacing w:val="1"/>
          <w:sz w:val="18"/>
          <w:szCs w:val="18"/>
        </w:rPr>
        <w:t>u</w:t>
      </w:r>
      <w:r w:rsidRPr="000723CA">
        <w:rPr>
          <w:rFonts w:asciiTheme="majorHAnsi" w:hAnsiTheme="majorHAnsi"/>
          <w:spacing w:val="3"/>
          <w:sz w:val="18"/>
          <w:szCs w:val="18"/>
        </w:rPr>
        <w:t>p</w:t>
      </w:r>
      <w:r w:rsidRPr="000723CA">
        <w:rPr>
          <w:rFonts w:asciiTheme="majorHAnsi" w:hAnsiTheme="majorHAnsi"/>
          <w:sz w:val="18"/>
          <w:szCs w:val="18"/>
        </w:rPr>
        <w:t>.</w:t>
      </w:r>
    </w:p>
    <w:p w14:paraId="5F7D9464" w14:textId="77777777" w:rsidR="001C34FC" w:rsidRPr="000723CA" w:rsidRDefault="000723CA">
      <w:pPr>
        <w:spacing w:before="1" w:line="271" w:lineRule="auto"/>
        <w:ind w:left="192" w:right="561" w:firstLine="2"/>
        <w:rPr>
          <w:rFonts w:asciiTheme="majorHAnsi" w:hAnsiTheme="majorHAnsi"/>
          <w:sz w:val="18"/>
          <w:szCs w:val="18"/>
        </w:rPr>
      </w:pPr>
      <w:r w:rsidRPr="000723CA">
        <w:rPr>
          <w:rFonts w:asciiTheme="majorHAnsi" w:hAnsiTheme="majorHAnsi"/>
          <w:spacing w:val="3"/>
          <w:sz w:val="18"/>
          <w:szCs w:val="18"/>
        </w:rPr>
        <w:t>L</w:t>
      </w:r>
      <w:r w:rsidRPr="000723CA">
        <w:rPr>
          <w:rFonts w:asciiTheme="majorHAnsi" w:hAnsiTheme="majorHAnsi"/>
          <w:spacing w:val="2"/>
          <w:sz w:val="18"/>
          <w:szCs w:val="18"/>
        </w:rPr>
        <w:t>i</w:t>
      </w:r>
      <w:r w:rsidRPr="000723CA">
        <w:rPr>
          <w:rFonts w:asciiTheme="majorHAnsi" w:hAnsiTheme="majorHAnsi"/>
          <w:spacing w:val="3"/>
          <w:sz w:val="18"/>
          <w:szCs w:val="18"/>
        </w:rPr>
        <w:t>a</w:t>
      </w:r>
      <w:r w:rsidRPr="000723CA">
        <w:rPr>
          <w:rFonts w:asciiTheme="majorHAnsi" w:hAnsiTheme="majorHAnsi"/>
          <w:spacing w:val="4"/>
          <w:sz w:val="18"/>
          <w:szCs w:val="18"/>
        </w:rPr>
        <w:t>is</w:t>
      </w:r>
      <w:r w:rsidRPr="000723CA">
        <w:rPr>
          <w:rFonts w:asciiTheme="majorHAnsi" w:hAnsiTheme="majorHAnsi"/>
          <w:spacing w:val="2"/>
          <w:sz w:val="18"/>
          <w:szCs w:val="18"/>
        </w:rPr>
        <w:t>i</w:t>
      </w:r>
      <w:r w:rsidRPr="000723CA">
        <w:rPr>
          <w:rFonts w:asciiTheme="majorHAnsi" w:hAnsiTheme="majorHAnsi"/>
          <w:spacing w:val="3"/>
          <w:sz w:val="18"/>
          <w:szCs w:val="18"/>
        </w:rPr>
        <w:t>n</w:t>
      </w:r>
      <w:r w:rsidRPr="000723CA">
        <w:rPr>
          <w:rFonts w:asciiTheme="majorHAnsi" w:hAnsiTheme="majorHAnsi"/>
          <w:sz w:val="18"/>
          <w:szCs w:val="18"/>
        </w:rPr>
        <w:t>g</w:t>
      </w:r>
      <w:r w:rsidRPr="000723CA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0723CA">
        <w:rPr>
          <w:rFonts w:asciiTheme="majorHAnsi" w:hAnsiTheme="majorHAnsi"/>
          <w:sz w:val="18"/>
          <w:szCs w:val="18"/>
        </w:rPr>
        <w:t>w</w:t>
      </w:r>
      <w:r w:rsidRPr="000723CA">
        <w:rPr>
          <w:rFonts w:asciiTheme="majorHAnsi" w:hAnsiTheme="majorHAnsi"/>
          <w:spacing w:val="5"/>
          <w:sz w:val="18"/>
          <w:szCs w:val="18"/>
        </w:rPr>
        <w:t>i</w:t>
      </w:r>
      <w:r w:rsidRPr="000723CA">
        <w:rPr>
          <w:rFonts w:asciiTheme="majorHAnsi" w:hAnsiTheme="majorHAnsi"/>
          <w:spacing w:val="4"/>
          <w:sz w:val="18"/>
          <w:szCs w:val="18"/>
        </w:rPr>
        <w:t>t</w:t>
      </w:r>
      <w:r w:rsidRPr="000723CA">
        <w:rPr>
          <w:rFonts w:asciiTheme="majorHAnsi" w:hAnsiTheme="majorHAnsi"/>
          <w:sz w:val="18"/>
          <w:szCs w:val="18"/>
        </w:rPr>
        <w:t xml:space="preserve">h </w:t>
      </w:r>
      <w:r w:rsidRPr="000723CA">
        <w:rPr>
          <w:rFonts w:asciiTheme="majorHAnsi" w:hAnsiTheme="majorHAnsi"/>
          <w:spacing w:val="3"/>
          <w:sz w:val="18"/>
          <w:szCs w:val="18"/>
        </w:rPr>
        <w:t>a</w:t>
      </w:r>
      <w:r w:rsidRPr="000723CA">
        <w:rPr>
          <w:rFonts w:asciiTheme="majorHAnsi" w:hAnsiTheme="majorHAnsi"/>
          <w:spacing w:val="5"/>
          <w:sz w:val="18"/>
          <w:szCs w:val="18"/>
        </w:rPr>
        <w:t>c</w:t>
      </w:r>
      <w:r w:rsidRPr="000723CA">
        <w:rPr>
          <w:rFonts w:asciiTheme="majorHAnsi" w:hAnsiTheme="majorHAnsi"/>
          <w:spacing w:val="2"/>
          <w:sz w:val="18"/>
          <w:szCs w:val="18"/>
        </w:rPr>
        <w:t>t</w:t>
      </w:r>
      <w:r w:rsidRPr="000723CA">
        <w:rPr>
          <w:rFonts w:asciiTheme="majorHAnsi" w:hAnsiTheme="majorHAnsi"/>
          <w:spacing w:val="3"/>
          <w:sz w:val="18"/>
          <w:szCs w:val="18"/>
        </w:rPr>
        <w:t>or</w:t>
      </w:r>
      <w:r w:rsidRPr="000723CA">
        <w:rPr>
          <w:rFonts w:asciiTheme="majorHAnsi" w:hAnsiTheme="majorHAnsi"/>
          <w:sz w:val="18"/>
          <w:szCs w:val="18"/>
        </w:rPr>
        <w:t>s</w:t>
      </w:r>
      <w:r w:rsidRPr="000723CA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0723CA">
        <w:rPr>
          <w:rFonts w:asciiTheme="majorHAnsi" w:hAnsiTheme="majorHAnsi"/>
          <w:spacing w:val="3"/>
          <w:sz w:val="18"/>
          <w:szCs w:val="18"/>
        </w:rPr>
        <w:t>a</w:t>
      </w:r>
      <w:r w:rsidRPr="000723CA">
        <w:rPr>
          <w:rFonts w:asciiTheme="majorHAnsi" w:hAnsiTheme="majorHAnsi"/>
          <w:spacing w:val="1"/>
          <w:sz w:val="18"/>
          <w:szCs w:val="18"/>
        </w:rPr>
        <w:t>n</w:t>
      </w:r>
      <w:r w:rsidRPr="000723CA">
        <w:rPr>
          <w:rFonts w:asciiTheme="majorHAnsi" w:hAnsiTheme="majorHAnsi"/>
          <w:sz w:val="18"/>
          <w:szCs w:val="18"/>
        </w:rPr>
        <w:t>d</w:t>
      </w:r>
      <w:r w:rsidRPr="000723CA">
        <w:rPr>
          <w:rFonts w:asciiTheme="majorHAnsi" w:hAnsiTheme="majorHAnsi"/>
          <w:spacing w:val="3"/>
          <w:sz w:val="18"/>
          <w:szCs w:val="18"/>
        </w:rPr>
        <w:t xml:space="preserve"> p</w:t>
      </w:r>
      <w:r w:rsidRPr="000723CA">
        <w:rPr>
          <w:rFonts w:asciiTheme="majorHAnsi" w:hAnsiTheme="majorHAnsi"/>
          <w:spacing w:val="5"/>
          <w:sz w:val="18"/>
          <w:szCs w:val="18"/>
        </w:rPr>
        <w:t>r</w:t>
      </w:r>
      <w:r w:rsidRPr="000723CA">
        <w:rPr>
          <w:rFonts w:asciiTheme="majorHAnsi" w:hAnsiTheme="majorHAnsi"/>
          <w:spacing w:val="3"/>
          <w:sz w:val="18"/>
          <w:szCs w:val="18"/>
        </w:rPr>
        <w:t>od</w:t>
      </w:r>
      <w:r w:rsidRPr="000723CA">
        <w:rPr>
          <w:rFonts w:asciiTheme="majorHAnsi" w:hAnsiTheme="majorHAnsi"/>
          <w:spacing w:val="1"/>
          <w:sz w:val="18"/>
          <w:szCs w:val="18"/>
        </w:rPr>
        <w:t>u</w:t>
      </w:r>
      <w:r w:rsidRPr="000723CA">
        <w:rPr>
          <w:rFonts w:asciiTheme="majorHAnsi" w:hAnsiTheme="majorHAnsi"/>
          <w:spacing w:val="3"/>
          <w:sz w:val="18"/>
          <w:szCs w:val="18"/>
        </w:rPr>
        <w:t>ce</w:t>
      </w:r>
      <w:r w:rsidRPr="000723CA">
        <w:rPr>
          <w:rFonts w:asciiTheme="majorHAnsi" w:hAnsiTheme="majorHAnsi"/>
          <w:spacing w:val="5"/>
          <w:sz w:val="18"/>
          <w:szCs w:val="18"/>
        </w:rPr>
        <w:t>r</w:t>
      </w:r>
      <w:r w:rsidRPr="000723CA">
        <w:rPr>
          <w:rFonts w:asciiTheme="majorHAnsi" w:hAnsiTheme="majorHAnsi"/>
          <w:sz w:val="18"/>
          <w:szCs w:val="18"/>
        </w:rPr>
        <w:t>s</w:t>
      </w:r>
      <w:r w:rsidRPr="000723CA">
        <w:rPr>
          <w:rFonts w:asciiTheme="majorHAnsi" w:hAnsiTheme="majorHAnsi"/>
          <w:spacing w:val="-4"/>
          <w:sz w:val="18"/>
          <w:szCs w:val="18"/>
        </w:rPr>
        <w:t xml:space="preserve"> </w:t>
      </w:r>
      <w:r w:rsidRPr="000723CA">
        <w:rPr>
          <w:rFonts w:asciiTheme="majorHAnsi" w:hAnsiTheme="majorHAnsi"/>
          <w:spacing w:val="2"/>
          <w:sz w:val="18"/>
          <w:szCs w:val="18"/>
        </w:rPr>
        <w:t>t</w:t>
      </w:r>
      <w:r w:rsidRPr="000723CA">
        <w:rPr>
          <w:rFonts w:asciiTheme="majorHAnsi" w:hAnsiTheme="majorHAnsi"/>
          <w:sz w:val="18"/>
          <w:szCs w:val="18"/>
        </w:rPr>
        <w:t>o</w:t>
      </w:r>
      <w:r w:rsidRPr="000723CA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0723CA">
        <w:rPr>
          <w:rFonts w:asciiTheme="majorHAnsi" w:hAnsiTheme="majorHAnsi"/>
          <w:spacing w:val="2"/>
          <w:sz w:val="18"/>
          <w:szCs w:val="18"/>
        </w:rPr>
        <w:t>i</w:t>
      </w:r>
      <w:r w:rsidRPr="000723CA">
        <w:rPr>
          <w:rFonts w:asciiTheme="majorHAnsi" w:hAnsiTheme="majorHAnsi"/>
          <w:spacing w:val="3"/>
          <w:sz w:val="18"/>
          <w:szCs w:val="18"/>
        </w:rPr>
        <w:t>d</w:t>
      </w:r>
      <w:r w:rsidRPr="000723CA">
        <w:rPr>
          <w:rFonts w:asciiTheme="majorHAnsi" w:hAnsiTheme="majorHAnsi"/>
          <w:spacing w:val="5"/>
          <w:sz w:val="18"/>
          <w:szCs w:val="18"/>
        </w:rPr>
        <w:t>e</w:t>
      </w:r>
      <w:r w:rsidRPr="000723CA">
        <w:rPr>
          <w:rFonts w:asciiTheme="majorHAnsi" w:hAnsiTheme="majorHAnsi"/>
          <w:spacing w:val="1"/>
          <w:sz w:val="18"/>
          <w:szCs w:val="18"/>
        </w:rPr>
        <w:t>n</w:t>
      </w:r>
      <w:r w:rsidRPr="000723CA">
        <w:rPr>
          <w:rFonts w:asciiTheme="majorHAnsi" w:hAnsiTheme="majorHAnsi"/>
          <w:spacing w:val="4"/>
          <w:sz w:val="18"/>
          <w:szCs w:val="18"/>
        </w:rPr>
        <w:t>ti</w:t>
      </w:r>
      <w:r w:rsidRPr="000723CA">
        <w:rPr>
          <w:rFonts w:asciiTheme="majorHAnsi" w:hAnsiTheme="majorHAnsi"/>
          <w:spacing w:val="3"/>
          <w:sz w:val="18"/>
          <w:szCs w:val="18"/>
        </w:rPr>
        <w:t>f</w:t>
      </w:r>
      <w:r w:rsidRPr="000723CA">
        <w:rPr>
          <w:rFonts w:asciiTheme="majorHAnsi" w:hAnsiTheme="majorHAnsi"/>
          <w:sz w:val="18"/>
          <w:szCs w:val="18"/>
        </w:rPr>
        <w:t>y</w:t>
      </w:r>
      <w:r w:rsidRPr="000723CA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0723CA">
        <w:rPr>
          <w:rFonts w:asciiTheme="majorHAnsi" w:hAnsiTheme="majorHAnsi"/>
          <w:spacing w:val="4"/>
          <w:sz w:val="18"/>
          <w:szCs w:val="18"/>
        </w:rPr>
        <w:t>t</w:t>
      </w:r>
      <w:r w:rsidRPr="000723CA">
        <w:rPr>
          <w:rFonts w:asciiTheme="majorHAnsi" w:hAnsiTheme="majorHAnsi"/>
          <w:spacing w:val="1"/>
          <w:sz w:val="18"/>
          <w:szCs w:val="18"/>
        </w:rPr>
        <w:t>h</w:t>
      </w:r>
      <w:r w:rsidRPr="000723CA">
        <w:rPr>
          <w:rFonts w:asciiTheme="majorHAnsi" w:hAnsiTheme="majorHAnsi"/>
          <w:sz w:val="18"/>
          <w:szCs w:val="18"/>
        </w:rPr>
        <w:t>e</w:t>
      </w:r>
      <w:r w:rsidRPr="000723CA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0723CA">
        <w:rPr>
          <w:rFonts w:asciiTheme="majorHAnsi" w:hAnsiTheme="majorHAnsi"/>
          <w:spacing w:val="1"/>
          <w:sz w:val="18"/>
          <w:szCs w:val="18"/>
        </w:rPr>
        <w:t>m</w:t>
      </w:r>
      <w:r w:rsidRPr="000723CA">
        <w:rPr>
          <w:rFonts w:asciiTheme="majorHAnsi" w:hAnsiTheme="majorHAnsi"/>
          <w:spacing w:val="5"/>
          <w:sz w:val="18"/>
          <w:szCs w:val="18"/>
        </w:rPr>
        <w:t>a</w:t>
      </w:r>
      <w:r w:rsidRPr="000723CA">
        <w:rPr>
          <w:rFonts w:asciiTheme="majorHAnsi" w:hAnsiTheme="majorHAnsi"/>
          <w:spacing w:val="3"/>
          <w:sz w:val="18"/>
          <w:szCs w:val="18"/>
        </w:rPr>
        <w:t>k</w:t>
      </w:r>
      <w:r w:rsidRPr="000723CA">
        <w:rPr>
          <w:rFonts w:asciiTheme="majorHAnsi" w:hAnsiTheme="majorHAnsi"/>
          <w:sz w:val="18"/>
          <w:szCs w:val="18"/>
        </w:rPr>
        <w:t>e</w:t>
      </w:r>
      <w:r w:rsidRPr="000723CA">
        <w:rPr>
          <w:rFonts w:asciiTheme="majorHAnsi" w:hAnsiTheme="majorHAnsi"/>
          <w:spacing w:val="4"/>
          <w:sz w:val="18"/>
          <w:szCs w:val="18"/>
        </w:rPr>
        <w:t xml:space="preserve"> </w:t>
      </w:r>
      <w:r w:rsidRPr="000723CA">
        <w:rPr>
          <w:rFonts w:asciiTheme="majorHAnsi" w:hAnsiTheme="majorHAnsi"/>
          <w:spacing w:val="1"/>
          <w:sz w:val="18"/>
          <w:szCs w:val="18"/>
        </w:rPr>
        <w:t>u</w:t>
      </w:r>
      <w:r w:rsidRPr="000723CA">
        <w:rPr>
          <w:rFonts w:asciiTheme="majorHAnsi" w:hAnsiTheme="majorHAnsi"/>
          <w:sz w:val="18"/>
          <w:szCs w:val="18"/>
        </w:rPr>
        <w:t>p</w:t>
      </w:r>
      <w:r w:rsidRPr="000723CA">
        <w:rPr>
          <w:rFonts w:asciiTheme="majorHAnsi" w:hAnsiTheme="majorHAnsi"/>
          <w:spacing w:val="4"/>
          <w:sz w:val="18"/>
          <w:szCs w:val="18"/>
        </w:rPr>
        <w:t xml:space="preserve"> </w:t>
      </w:r>
      <w:r w:rsidRPr="000723CA">
        <w:rPr>
          <w:rFonts w:asciiTheme="majorHAnsi" w:hAnsiTheme="majorHAnsi"/>
          <w:spacing w:val="3"/>
          <w:sz w:val="18"/>
          <w:szCs w:val="18"/>
        </w:rPr>
        <w:t>re</w:t>
      </w:r>
      <w:r w:rsidRPr="000723CA">
        <w:rPr>
          <w:rFonts w:asciiTheme="majorHAnsi" w:hAnsiTheme="majorHAnsi"/>
          <w:spacing w:val="6"/>
          <w:sz w:val="18"/>
          <w:szCs w:val="18"/>
        </w:rPr>
        <w:t>q</w:t>
      </w:r>
      <w:r w:rsidRPr="000723CA">
        <w:rPr>
          <w:rFonts w:asciiTheme="majorHAnsi" w:hAnsiTheme="majorHAnsi"/>
          <w:spacing w:val="1"/>
          <w:sz w:val="18"/>
          <w:szCs w:val="18"/>
        </w:rPr>
        <w:t>u</w:t>
      </w:r>
      <w:r w:rsidRPr="000723CA">
        <w:rPr>
          <w:rFonts w:asciiTheme="majorHAnsi" w:hAnsiTheme="majorHAnsi"/>
          <w:spacing w:val="2"/>
          <w:sz w:val="18"/>
          <w:szCs w:val="18"/>
        </w:rPr>
        <w:t>i</w:t>
      </w:r>
      <w:r w:rsidRPr="000723CA">
        <w:rPr>
          <w:rFonts w:asciiTheme="majorHAnsi" w:hAnsiTheme="majorHAnsi"/>
          <w:spacing w:val="5"/>
          <w:sz w:val="18"/>
          <w:szCs w:val="18"/>
        </w:rPr>
        <w:t>re</w:t>
      </w:r>
      <w:r w:rsidRPr="000723CA">
        <w:rPr>
          <w:rFonts w:asciiTheme="majorHAnsi" w:hAnsiTheme="majorHAnsi"/>
          <w:spacing w:val="1"/>
          <w:sz w:val="18"/>
          <w:szCs w:val="18"/>
        </w:rPr>
        <w:t>m</w:t>
      </w:r>
      <w:r w:rsidRPr="000723CA">
        <w:rPr>
          <w:rFonts w:asciiTheme="majorHAnsi" w:hAnsiTheme="majorHAnsi"/>
          <w:spacing w:val="5"/>
          <w:sz w:val="18"/>
          <w:szCs w:val="18"/>
        </w:rPr>
        <w:t>e</w:t>
      </w:r>
      <w:r w:rsidRPr="000723CA">
        <w:rPr>
          <w:rFonts w:asciiTheme="majorHAnsi" w:hAnsiTheme="majorHAnsi"/>
          <w:spacing w:val="1"/>
          <w:sz w:val="18"/>
          <w:szCs w:val="18"/>
        </w:rPr>
        <w:t>n</w:t>
      </w:r>
      <w:r w:rsidRPr="000723CA">
        <w:rPr>
          <w:rFonts w:asciiTheme="majorHAnsi" w:hAnsiTheme="majorHAnsi"/>
          <w:spacing w:val="4"/>
          <w:sz w:val="18"/>
          <w:szCs w:val="18"/>
        </w:rPr>
        <w:t>t</w:t>
      </w:r>
      <w:r w:rsidRPr="000723CA">
        <w:rPr>
          <w:rFonts w:asciiTheme="majorHAnsi" w:hAnsiTheme="majorHAnsi"/>
          <w:spacing w:val="2"/>
          <w:sz w:val="18"/>
          <w:szCs w:val="18"/>
        </w:rPr>
        <w:t>s</w:t>
      </w:r>
      <w:r w:rsidRPr="000723CA">
        <w:rPr>
          <w:rFonts w:asciiTheme="majorHAnsi" w:hAnsiTheme="majorHAnsi"/>
          <w:sz w:val="18"/>
          <w:szCs w:val="18"/>
        </w:rPr>
        <w:t>. Hi</w:t>
      </w:r>
      <w:r w:rsidRPr="000723CA">
        <w:rPr>
          <w:rFonts w:asciiTheme="majorHAnsi" w:hAnsiTheme="majorHAnsi"/>
          <w:spacing w:val="1"/>
          <w:sz w:val="18"/>
          <w:szCs w:val="18"/>
        </w:rPr>
        <w:t>d</w:t>
      </w:r>
      <w:r w:rsidRPr="000723CA">
        <w:rPr>
          <w:rFonts w:asciiTheme="majorHAnsi" w:hAnsiTheme="majorHAnsi"/>
          <w:sz w:val="18"/>
          <w:szCs w:val="18"/>
        </w:rPr>
        <w:t>i</w:t>
      </w:r>
      <w:r w:rsidRPr="000723CA">
        <w:rPr>
          <w:rFonts w:asciiTheme="majorHAnsi" w:hAnsiTheme="majorHAnsi"/>
          <w:spacing w:val="1"/>
          <w:sz w:val="18"/>
          <w:szCs w:val="18"/>
        </w:rPr>
        <w:t>n</w:t>
      </w:r>
      <w:r w:rsidRPr="000723CA">
        <w:rPr>
          <w:rFonts w:asciiTheme="majorHAnsi" w:hAnsiTheme="majorHAnsi"/>
          <w:sz w:val="18"/>
          <w:szCs w:val="18"/>
        </w:rPr>
        <w:t>g</w:t>
      </w:r>
      <w:r w:rsidRPr="000723CA">
        <w:rPr>
          <w:rFonts w:asciiTheme="majorHAnsi" w:hAnsiTheme="majorHAnsi"/>
          <w:spacing w:val="-7"/>
          <w:sz w:val="18"/>
          <w:szCs w:val="18"/>
        </w:rPr>
        <w:t xml:space="preserve"> </w:t>
      </w:r>
      <w:r w:rsidRPr="000723CA">
        <w:rPr>
          <w:rFonts w:asciiTheme="majorHAnsi" w:hAnsiTheme="majorHAnsi"/>
          <w:spacing w:val="1"/>
          <w:sz w:val="18"/>
          <w:szCs w:val="18"/>
        </w:rPr>
        <w:t>b</w:t>
      </w:r>
      <w:r w:rsidRPr="000723CA">
        <w:rPr>
          <w:rFonts w:asciiTheme="majorHAnsi" w:hAnsiTheme="majorHAnsi"/>
          <w:sz w:val="18"/>
          <w:szCs w:val="18"/>
        </w:rPr>
        <w:t>l</w:t>
      </w:r>
      <w:r w:rsidRPr="000723CA">
        <w:rPr>
          <w:rFonts w:asciiTheme="majorHAnsi" w:hAnsiTheme="majorHAnsi"/>
          <w:spacing w:val="2"/>
          <w:sz w:val="18"/>
          <w:szCs w:val="18"/>
        </w:rPr>
        <w:t>e</w:t>
      </w:r>
      <w:r w:rsidRPr="000723CA">
        <w:rPr>
          <w:rFonts w:asciiTheme="majorHAnsi" w:hAnsiTheme="majorHAnsi"/>
          <w:spacing w:val="-4"/>
          <w:sz w:val="18"/>
          <w:szCs w:val="18"/>
        </w:rPr>
        <w:t>m</w:t>
      </w:r>
      <w:r w:rsidRPr="000723CA">
        <w:rPr>
          <w:rFonts w:asciiTheme="majorHAnsi" w:hAnsiTheme="majorHAnsi"/>
          <w:spacing w:val="2"/>
          <w:sz w:val="18"/>
          <w:szCs w:val="18"/>
        </w:rPr>
        <w:t>i</w:t>
      </w:r>
      <w:r w:rsidRPr="000723CA">
        <w:rPr>
          <w:rFonts w:asciiTheme="majorHAnsi" w:hAnsiTheme="majorHAnsi"/>
          <w:spacing w:val="-1"/>
          <w:sz w:val="18"/>
          <w:szCs w:val="18"/>
        </w:rPr>
        <w:t>sh</w:t>
      </w:r>
      <w:r w:rsidRPr="000723CA">
        <w:rPr>
          <w:rFonts w:asciiTheme="majorHAnsi" w:hAnsiTheme="majorHAnsi"/>
          <w:spacing w:val="3"/>
          <w:sz w:val="18"/>
          <w:szCs w:val="18"/>
        </w:rPr>
        <w:t>e</w:t>
      </w:r>
      <w:r w:rsidRPr="000723CA">
        <w:rPr>
          <w:rFonts w:asciiTheme="majorHAnsi" w:hAnsiTheme="majorHAnsi"/>
          <w:spacing w:val="-1"/>
          <w:sz w:val="18"/>
          <w:szCs w:val="18"/>
        </w:rPr>
        <w:t>s</w:t>
      </w:r>
      <w:r w:rsidRPr="000723CA">
        <w:rPr>
          <w:rFonts w:asciiTheme="majorHAnsi" w:hAnsiTheme="majorHAnsi"/>
          <w:sz w:val="18"/>
          <w:szCs w:val="18"/>
        </w:rPr>
        <w:t>,</w:t>
      </w:r>
      <w:r w:rsidRPr="000723CA">
        <w:rPr>
          <w:rFonts w:asciiTheme="majorHAnsi" w:hAnsiTheme="majorHAnsi"/>
          <w:spacing w:val="-7"/>
          <w:sz w:val="18"/>
          <w:szCs w:val="18"/>
        </w:rPr>
        <w:t xml:space="preserve"> </w:t>
      </w:r>
      <w:r w:rsidRPr="000723CA">
        <w:rPr>
          <w:rFonts w:asciiTheme="majorHAnsi" w:hAnsiTheme="majorHAnsi"/>
          <w:spacing w:val="1"/>
          <w:sz w:val="18"/>
          <w:szCs w:val="18"/>
        </w:rPr>
        <w:t>o</w:t>
      </w:r>
      <w:r w:rsidRPr="000723CA">
        <w:rPr>
          <w:rFonts w:asciiTheme="majorHAnsi" w:hAnsiTheme="majorHAnsi"/>
          <w:sz w:val="18"/>
          <w:szCs w:val="18"/>
        </w:rPr>
        <w:t>r</w:t>
      </w:r>
      <w:r w:rsidRPr="000723CA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0723CA">
        <w:rPr>
          <w:rFonts w:asciiTheme="majorHAnsi" w:hAnsiTheme="majorHAnsi"/>
          <w:spacing w:val="-4"/>
          <w:sz w:val="18"/>
          <w:szCs w:val="18"/>
        </w:rPr>
        <w:t>m</w:t>
      </w:r>
      <w:r w:rsidRPr="000723CA">
        <w:rPr>
          <w:rFonts w:asciiTheme="majorHAnsi" w:hAnsiTheme="majorHAnsi"/>
          <w:spacing w:val="3"/>
          <w:sz w:val="18"/>
          <w:szCs w:val="18"/>
        </w:rPr>
        <w:t>a</w:t>
      </w:r>
      <w:r w:rsidRPr="000723CA">
        <w:rPr>
          <w:rFonts w:asciiTheme="majorHAnsi" w:hAnsiTheme="majorHAnsi"/>
          <w:spacing w:val="-1"/>
          <w:sz w:val="18"/>
          <w:szCs w:val="18"/>
        </w:rPr>
        <w:t>k</w:t>
      </w:r>
      <w:r w:rsidRPr="000723CA">
        <w:rPr>
          <w:rFonts w:asciiTheme="majorHAnsi" w:hAnsiTheme="majorHAnsi"/>
          <w:spacing w:val="2"/>
          <w:sz w:val="18"/>
          <w:szCs w:val="18"/>
        </w:rPr>
        <w:t>i</w:t>
      </w:r>
      <w:r w:rsidRPr="000723CA">
        <w:rPr>
          <w:rFonts w:asciiTheme="majorHAnsi" w:hAnsiTheme="majorHAnsi"/>
          <w:spacing w:val="1"/>
          <w:sz w:val="18"/>
          <w:szCs w:val="18"/>
        </w:rPr>
        <w:t>n</w:t>
      </w:r>
      <w:r w:rsidRPr="000723CA">
        <w:rPr>
          <w:rFonts w:asciiTheme="majorHAnsi" w:hAnsiTheme="majorHAnsi"/>
          <w:sz w:val="18"/>
          <w:szCs w:val="18"/>
        </w:rPr>
        <w:t>g</w:t>
      </w:r>
      <w:r w:rsidRPr="000723CA">
        <w:rPr>
          <w:rFonts w:asciiTheme="majorHAnsi" w:hAnsiTheme="majorHAnsi"/>
          <w:spacing w:val="-7"/>
          <w:sz w:val="18"/>
          <w:szCs w:val="18"/>
        </w:rPr>
        <w:t xml:space="preserve"> </w:t>
      </w:r>
      <w:r w:rsidRPr="000723CA">
        <w:rPr>
          <w:rFonts w:asciiTheme="majorHAnsi" w:hAnsiTheme="majorHAnsi"/>
          <w:sz w:val="18"/>
          <w:szCs w:val="18"/>
        </w:rPr>
        <w:t>t</w:t>
      </w:r>
      <w:r w:rsidRPr="000723CA">
        <w:rPr>
          <w:rFonts w:asciiTheme="majorHAnsi" w:hAnsiTheme="majorHAnsi"/>
          <w:spacing w:val="-1"/>
          <w:sz w:val="18"/>
          <w:szCs w:val="18"/>
        </w:rPr>
        <w:t>h</w:t>
      </w:r>
      <w:r w:rsidRPr="000723CA">
        <w:rPr>
          <w:rFonts w:asciiTheme="majorHAnsi" w:hAnsiTheme="majorHAnsi"/>
          <w:sz w:val="18"/>
          <w:szCs w:val="18"/>
        </w:rPr>
        <w:t>e</w:t>
      </w:r>
      <w:r w:rsidRPr="000723CA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0723CA">
        <w:rPr>
          <w:rFonts w:asciiTheme="majorHAnsi" w:hAnsiTheme="majorHAnsi"/>
          <w:spacing w:val="1"/>
          <w:sz w:val="18"/>
          <w:szCs w:val="18"/>
        </w:rPr>
        <w:t>p</w:t>
      </w:r>
      <w:r w:rsidRPr="000723CA">
        <w:rPr>
          <w:rFonts w:asciiTheme="majorHAnsi" w:hAnsiTheme="majorHAnsi"/>
          <w:sz w:val="18"/>
          <w:szCs w:val="18"/>
        </w:rPr>
        <w:t>e</w:t>
      </w:r>
      <w:r w:rsidRPr="000723CA">
        <w:rPr>
          <w:rFonts w:asciiTheme="majorHAnsi" w:hAnsiTheme="majorHAnsi"/>
          <w:spacing w:val="1"/>
          <w:sz w:val="18"/>
          <w:szCs w:val="18"/>
        </w:rPr>
        <w:t>r</w:t>
      </w:r>
      <w:r w:rsidRPr="000723CA">
        <w:rPr>
          <w:rFonts w:asciiTheme="majorHAnsi" w:hAnsiTheme="majorHAnsi"/>
          <w:spacing w:val="-2"/>
          <w:sz w:val="18"/>
          <w:szCs w:val="18"/>
        </w:rPr>
        <w:t>f</w:t>
      </w:r>
      <w:r w:rsidRPr="000723CA">
        <w:rPr>
          <w:rFonts w:asciiTheme="majorHAnsi" w:hAnsiTheme="majorHAnsi"/>
          <w:spacing w:val="1"/>
          <w:sz w:val="18"/>
          <w:szCs w:val="18"/>
        </w:rPr>
        <w:t>o</w:t>
      </w:r>
      <w:r w:rsidRPr="000723CA">
        <w:rPr>
          <w:rFonts w:asciiTheme="majorHAnsi" w:hAnsiTheme="majorHAnsi"/>
          <w:spacing w:val="3"/>
          <w:sz w:val="18"/>
          <w:szCs w:val="18"/>
        </w:rPr>
        <w:t>r</w:t>
      </w:r>
      <w:r w:rsidRPr="000723CA">
        <w:rPr>
          <w:rFonts w:asciiTheme="majorHAnsi" w:hAnsiTheme="majorHAnsi"/>
          <w:spacing w:val="-1"/>
          <w:sz w:val="18"/>
          <w:szCs w:val="18"/>
        </w:rPr>
        <w:t>m</w:t>
      </w:r>
      <w:r w:rsidRPr="000723CA">
        <w:rPr>
          <w:rFonts w:asciiTheme="majorHAnsi" w:hAnsiTheme="majorHAnsi"/>
          <w:sz w:val="18"/>
          <w:szCs w:val="18"/>
        </w:rPr>
        <w:t>er</w:t>
      </w:r>
      <w:r w:rsidRPr="000723CA">
        <w:rPr>
          <w:rFonts w:asciiTheme="majorHAnsi" w:hAnsiTheme="majorHAnsi"/>
          <w:spacing w:val="-7"/>
          <w:sz w:val="18"/>
          <w:szCs w:val="18"/>
        </w:rPr>
        <w:t xml:space="preserve"> </w:t>
      </w:r>
      <w:r w:rsidRPr="000723CA">
        <w:rPr>
          <w:rFonts w:asciiTheme="majorHAnsi" w:hAnsiTheme="majorHAnsi"/>
          <w:sz w:val="18"/>
          <w:szCs w:val="18"/>
        </w:rPr>
        <w:t>l</w:t>
      </w:r>
      <w:r w:rsidRPr="000723CA">
        <w:rPr>
          <w:rFonts w:asciiTheme="majorHAnsi" w:hAnsiTheme="majorHAnsi"/>
          <w:spacing w:val="1"/>
          <w:sz w:val="18"/>
          <w:szCs w:val="18"/>
        </w:rPr>
        <w:t>oo</w:t>
      </w:r>
      <w:r w:rsidRPr="000723CA">
        <w:rPr>
          <w:rFonts w:asciiTheme="majorHAnsi" w:hAnsiTheme="majorHAnsi"/>
          <w:sz w:val="18"/>
          <w:szCs w:val="18"/>
        </w:rPr>
        <w:t>k</w:t>
      </w:r>
      <w:r w:rsidRPr="000723CA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0723CA">
        <w:rPr>
          <w:rFonts w:asciiTheme="majorHAnsi" w:hAnsiTheme="majorHAnsi"/>
          <w:spacing w:val="1"/>
          <w:sz w:val="18"/>
          <w:szCs w:val="18"/>
        </w:rPr>
        <w:t>b</w:t>
      </w:r>
      <w:r w:rsidRPr="000723CA">
        <w:rPr>
          <w:rFonts w:asciiTheme="majorHAnsi" w:hAnsiTheme="majorHAnsi"/>
          <w:sz w:val="18"/>
          <w:szCs w:val="18"/>
        </w:rPr>
        <w:t>e</w:t>
      </w:r>
      <w:r w:rsidRPr="000723CA">
        <w:rPr>
          <w:rFonts w:asciiTheme="majorHAnsi" w:hAnsiTheme="majorHAnsi"/>
          <w:spacing w:val="1"/>
          <w:sz w:val="18"/>
          <w:szCs w:val="18"/>
        </w:rPr>
        <w:t>a</w:t>
      </w:r>
      <w:r w:rsidRPr="000723CA">
        <w:rPr>
          <w:rFonts w:asciiTheme="majorHAnsi" w:hAnsiTheme="majorHAnsi"/>
          <w:spacing w:val="-1"/>
          <w:sz w:val="18"/>
          <w:szCs w:val="18"/>
        </w:rPr>
        <w:t>u</w:t>
      </w:r>
      <w:r w:rsidRPr="000723CA">
        <w:rPr>
          <w:rFonts w:asciiTheme="majorHAnsi" w:hAnsiTheme="majorHAnsi"/>
          <w:sz w:val="18"/>
          <w:szCs w:val="18"/>
        </w:rPr>
        <w:t>t</w:t>
      </w:r>
      <w:r w:rsidRPr="000723CA">
        <w:rPr>
          <w:rFonts w:asciiTheme="majorHAnsi" w:hAnsiTheme="majorHAnsi"/>
          <w:spacing w:val="2"/>
          <w:sz w:val="18"/>
          <w:szCs w:val="18"/>
        </w:rPr>
        <w:t>i</w:t>
      </w:r>
      <w:r w:rsidRPr="000723CA">
        <w:rPr>
          <w:rFonts w:asciiTheme="majorHAnsi" w:hAnsiTheme="majorHAnsi"/>
          <w:spacing w:val="-2"/>
          <w:sz w:val="18"/>
          <w:szCs w:val="18"/>
        </w:rPr>
        <w:t>f</w:t>
      </w:r>
      <w:r w:rsidRPr="000723CA">
        <w:rPr>
          <w:rFonts w:asciiTheme="majorHAnsi" w:hAnsiTheme="majorHAnsi"/>
          <w:spacing w:val="-1"/>
          <w:sz w:val="18"/>
          <w:szCs w:val="18"/>
        </w:rPr>
        <w:t>u</w:t>
      </w:r>
      <w:r w:rsidRPr="000723CA">
        <w:rPr>
          <w:rFonts w:asciiTheme="majorHAnsi" w:hAnsiTheme="majorHAnsi"/>
          <w:spacing w:val="2"/>
          <w:sz w:val="18"/>
          <w:szCs w:val="18"/>
        </w:rPr>
        <w:t>l</w:t>
      </w:r>
      <w:r w:rsidRPr="000723CA">
        <w:rPr>
          <w:rFonts w:asciiTheme="majorHAnsi" w:hAnsiTheme="majorHAnsi"/>
          <w:sz w:val="18"/>
          <w:szCs w:val="18"/>
        </w:rPr>
        <w:t>,</w:t>
      </w:r>
      <w:r w:rsidRPr="000723CA">
        <w:rPr>
          <w:rFonts w:asciiTheme="majorHAnsi" w:hAnsiTheme="majorHAnsi"/>
          <w:spacing w:val="-7"/>
          <w:sz w:val="18"/>
          <w:szCs w:val="18"/>
        </w:rPr>
        <w:t xml:space="preserve"> </w:t>
      </w:r>
      <w:r w:rsidRPr="000723CA">
        <w:rPr>
          <w:rFonts w:asciiTheme="majorHAnsi" w:hAnsiTheme="majorHAnsi"/>
          <w:spacing w:val="1"/>
          <w:sz w:val="18"/>
          <w:szCs w:val="18"/>
        </w:rPr>
        <w:t>o</w:t>
      </w:r>
      <w:r w:rsidRPr="000723CA">
        <w:rPr>
          <w:rFonts w:asciiTheme="majorHAnsi" w:hAnsiTheme="majorHAnsi"/>
          <w:sz w:val="18"/>
          <w:szCs w:val="18"/>
        </w:rPr>
        <w:t>ld</w:t>
      </w:r>
      <w:r w:rsidRPr="000723CA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0723CA">
        <w:rPr>
          <w:rFonts w:asciiTheme="majorHAnsi" w:hAnsiTheme="majorHAnsi"/>
          <w:spacing w:val="-1"/>
          <w:sz w:val="18"/>
          <w:szCs w:val="18"/>
        </w:rPr>
        <w:t>o</w:t>
      </w:r>
      <w:r w:rsidRPr="000723CA">
        <w:rPr>
          <w:rFonts w:asciiTheme="majorHAnsi" w:hAnsiTheme="majorHAnsi"/>
          <w:sz w:val="18"/>
          <w:szCs w:val="18"/>
        </w:rPr>
        <w:t>r</w:t>
      </w:r>
      <w:r w:rsidRPr="000723CA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0723CA">
        <w:rPr>
          <w:rFonts w:asciiTheme="majorHAnsi" w:hAnsiTheme="majorHAnsi"/>
          <w:spacing w:val="-4"/>
          <w:sz w:val="18"/>
          <w:szCs w:val="18"/>
        </w:rPr>
        <w:t>y</w:t>
      </w:r>
      <w:r w:rsidRPr="000723CA">
        <w:rPr>
          <w:rFonts w:asciiTheme="majorHAnsi" w:hAnsiTheme="majorHAnsi"/>
          <w:spacing w:val="1"/>
          <w:sz w:val="18"/>
          <w:szCs w:val="18"/>
        </w:rPr>
        <w:t>oun</w:t>
      </w:r>
      <w:r w:rsidRPr="000723CA">
        <w:rPr>
          <w:rFonts w:asciiTheme="majorHAnsi" w:hAnsiTheme="majorHAnsi"/>
          <w:spacing w:val="-1"/>
          <w:sz w:val="18"/>
          <w:szCs w:val="18"/>
        </w:rPr>
        <w:t>g</w:t>
      </w:r>
      <w:r w:rsidRPr="000723CA">
        <w:rPr>
          <w:rFonts w:asciiTheme="majorHAnsi" w:hAnsiTheme="majorHAnsi"/>
          <w:sz w:val="18"/>
          <w:szCs w:val="18"/>
        </w:rPr>
        <w:t xml:space="preserve">. </w:t>
      </w:r>
      <w:r w:rsidRPr="000723CA">
        <w:rPr>
          <w:rFonts w:asciiTheme="majorHAnsi" w:hAnsiTheme="majorHAnsi"/>
          <w:spacing w:val="5"/>
          <w:sz w:val="18"/>
          <w:szCs w:val="18"/>
        </w:rPr>
        <w:t>T</w:t>
      </w:r>
      <w:r w:rsidRPr="000723CA">
        <w:rPr>
          <w:rFonts w:asciiTheme="majorHAnsi" w:hAnsiTheme="majorHAnsi"/>
          <w:spacing w:val="3"/>
          <w:sz w:val="18"/>
          <w:szCs w:val="18"/>
        </w:rPr>
        <w:t>a</w:t>
      </w:r>
      <w:r w:rsidRPr="000723CA">
        <w:rPr>
          <w:rFonts w:asciiTheme="majorHAnsi" w:hAnsiTheme="majorHAnsi"/>
          <w:spacing w:val="1"/>
          <w:sz w:val="18"/>
          <w:szCs w:val="18"/>
        </w:rPr>
        <w:t>k</w:t>
      </w:r>
      <w:r w:rsidRPr="000723CA">
        <w:rPr>
          <w:rFonts w:asciiTheme="majorHAnsi" w:hAnsiTheme="majorHAnsi"/>
          <w:spacing w:val="4"/>
          <w:sz w:val="18"/>
          <w:szCs w:val="18"/>
        </w:rPr>
        <w:t>i</w:t>
      </w:r>
      <w:r w:rsidRPr="000723CA">
        <w:rPr>
          <w:rFonts w:asciiTheme="majorHAnsi" w:hAnsiTheme="majorHAnsi"/>
          <w:spacing w:val="3"/>
          <w:sz w:val="18"/>
          <w:szCs w:val="18"/>
        </w:rPr>
        <w:t>n</w:t>
      </w:r>
      <w:r w:rsidRPr="000723CA">
        <w:rPr>
          <w:rFonts w:asciiTheme="majorHAnsi" w:hAnsiTheme="majorHAnsi"/>
          <w:sz w:val="18"/>
          <w:szCs w:val="18"/>
        </w:rPr>
        <w:t>g</w:t>
      </w:r>
      <w:r w:rsidRPr="000723CA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0723CA">
        <w:rPr>
          <w:rFonts w:asciiTheme="majorHAnsi" w:hAnsiTheme="majorHAnsi"/>
          <w:spacing w:val="6"/>
          <w:sz w:val="18"/>
          <w:szCs w:val="18"/>
        </w:rPr>
        <w:t>p</w:t>
      </w:r>
      <w:r w:rsidRPr="000723CA">
        <w:rPr>
          <w:rFonts w:asciiTheme="majorHAnsi" w:hAnsiTheme="majorHAnsi"/>
          <w:spacing w:val="1"/>
          <w:sz w:val="18"/>
          <w:szCs w:val="18"/>
        </w:rPr>
        <w:t>h</w:t>
      </w:r>
      <w:r w:rsidRPr="000723CA">
        <w:rPr>
          <w:rFonts w:asciiTheme="majorHAnsi" w:hAnsiTheme="majorHAnsi"/>
          <w:spacing w:val="3"/>
          <w:sz w:val="18"/>
          <w:szCs w:val="18"/>
        </w:rPr>
        <w:t>o</w:t>
      </w:r>
      <w:r w:rsidRPr="000723CA">
        <w:rPr>
          <w:rFonts w:asciiTheme="majorHAnsi" w:hAnsiTheme="majorHAnsi"/>
          <w:spacing w:val="2"/>
          <w:sz w:val="18"/>
          <w:szCs w:val="18"/>
        </w:rPr>
        <w:t>t</w:t>
      </w:r>
      <w:r w:rsidRPr="000723CA">
        <w:rPr>
          <w:rFonts w:asciiTheme="majorHAnsi" w:hAnsiTheme="majorHAnsi"/>
          <w:spacing w:val="6"/>
          <w:sz w:val="18"/>
          <w:szCs w:val="18"/>
        </w:rPr>
        <w:t>o</w:t>
      </w:r>
      <w:r w:rsidRPr="000723CA">
        <w:rPr>
          <w:rFonts w:asciiTheme="majorHAnsi" w:hAnsiTheme="majorHAnsi"/>
          <w:spacing w:val="1"/>
          <w:sz w:val="18"/>
          <w:szCs w:val="18"/>
        </w:rPr>
        <w:t>g</w:t>
      </w:r>
      <w:r w:rsidRPr="000723CA">
        <w:rPr>
          <w:rFonts w:asciiTheme="majorHAnsi" w:hAnsiTheme="majorHAnsi"/>
          <w:spacing w:val="3"/>
          <w:sz w:val="18"/>
          <w:szCs w:val="18"/>
        </w:rPr>
        <w:t>ra</w:t>
      </w:r>
      <w:r w:rsidRPr="000723CA">
        <w:rPr>
          <w:rFonts w:asciiTheme="majorHAnsi" w:hAnsiTheme="majorHAnsi"/>
          <w:spacing w:val="6"/>
          <w:sz w:val="18"/>
          <w:szCs w:val="18"/>
        </w:rPr>
        <w:t>p</w:t>
      </w:r>
      <w:r w:rsidRPr="000723CA">
        <w:rPr>
          <w:rFonts w:asciiTheme="majorHAnsi" w:hAnsiTheme="majorHAnsi"/>
          <w:spacing w:val="3"/>
          <w:sz w:val="18"/>
          <w:szCs w:val="18"/>
        </w:rPr>
        <w:t>h</w:t>
      </w:r>
      <w:r w:rsidRPr="000723CA">
        <w:rPr>
          <w:rFonts w:asciiTheme="majorHAnsi" w:hAnsiTheme="majorHAnsi"/>
          <w:sz w:val="18"/>
          <w:szCs w:val="18"/>
        </w:rPr>
        <w:t>s</w:t>
      </w:r>
      <w:r w:rsidRPr="000723CA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0723CA">
        <w:rPr>
          <w:rFonts w:asciiTheme="majorHAnsi" w:hAnsiTheme="majorHAnsi"/>
          <w:spacing w:val="6"/>
          <w:sz w:val="18"/>
          <w:szCs w:val="18"/>
        </w:rPr>
        <w:t>o</w:t>
      </w:r>
      <w:r w:rsidRPr="000723CA">
        <w:rPr>
          <w:rFonts w:asciiTheme="majorHAnsi" w:hAnsiTheme="majorHAnsi"/>
          <w:sz w:val="18"/>
          <w:szCs w:val="18"/>
        </w:rPr>
        <w:t>f</w:t>
      </w:r>
      <w:r w:rsidRPr="000723CA">
        <w:rPr>
          <w:rFonts w:asciiTheme="majorHAnsi" w:hAnsiTheme="majorHAnsi"/>
          <w:spacing w:val="4"/>
          <w:sz w:val="18"/>
          <w:szCs w:val="18"/>
        </w:rPr>
        <w:t xml:space="preserve"> </w:t>
      </w:r>
      <w:r w:rsidRPr="000723CA">
        <w:rPr>
          <w:rFonts w:asciiTheme="majorHAnsi" w:hAnsiTheme="majorHAnsi"/>
          <w:sz w:val="18"/>
          <w:szCs w:val="18"/>
        </w:rPr>
        <w:t>w</w:t>
      </w:r>
      <w:r w:rsidRPr="000723CA">
        <w:rPr>
          <w:rFonts w:asciiTheme="majorHAnsi" w:hAnsiTheme="majorHAnsi"/>
          <w:spacing w:val="4"/>
          <w:sz w:val="18"/>
          <w:szCs w:val="18"/>
        </w:rPr>
        <w:t>o</w:t>
      </w:r>
      <w:r w:rsidRPr="000723CA">
        <w:rPr>
          <w:rFonts w:asciiTheme="majorHAnsi" w:hAnsiTheme="majorHAnsi"/>
          <w:spacing w:val="5"/>
          <w:sz w:val="18"/>
          <w:szCs w:val="18"/>
        </w:rPr>
        <w:t>r</w:t>
      </w:r>
      <w:r w:rsidRPr="000723CA">
        <w:rPr>
          <w:rFonts w:asciiTheme="majorHAnsi" w:hAnsiTheme="majorHAnsi"/>
          <w:spacing w:val="1"/>
          <w:sz w:val="18"/>
          <w:szCs w:val="18"/>
        </w:rPr>
        <w:t>k</w:t>
      </w:r>
      <w:r w:rsidRPr="000723CA">
        <w:rPr>
          <w:rFonts w:asciiTheme="majorHAnsi" w:hAnsiTheme="majorHAnsi"/>
          <w:sz w:val="18"/>
          <w:szCs w:val="18"/>
        </w:rPr>
        <w:t>.</w:t>
      </w:r>
    </w:p>
    <w:p w14:paraId="6FB2ACD2" w14:textId="77777777" w:rsidR="001C34FC" w:rsidRPr="000723CA" w:rsidRDefault="000723CA">
      <w:pPr>
        <w:spacing w:line="273" w:lineRule="auto"/>
        <w:ind w:left="194" w:right="646"/>
        <w:rPr>
          <w:rFonts w:asciiTheme="majorHAnsi" w:hAnsiTheme="majorHAnsi"/>
          <w:sz w:val="18"/>
          <w:szCs w:val="18"/>
        </w:rPr>
      </w:pPr>
      <w:r w:rsidRPr="000723CA">
        <w:rPr>
          <w:rFonts w:asciiTheme="majorHAnsi" w:hAnsiTheme="majorHAnsi"/>
          <w:spacing w:val="2"/>
          <w:sz w:val="18"/>
          <w:szCs w:val="18"/>
        </w:rPr>
        <w:t>G</w:t>
      </w:r>
      <w:r w:rsidRPr="000723CA">
        <w:rPr>
          <w:rFonts w:asciiTheme="majorHAnsi" w:hAnsiTheme="majorHAnsi"/>
          <w:spacing w:val="4"/>
          <w:sz w:val="18"/>
          <w:szCs w:val="18"/>
        </w:rPr>
        <w:t>i</w:t>
      </w:r>
      <w:r w:rsidRPr="000723CA">
        <w:rPr>
          <w:rFonts w:asciiTheme="majorHAnsi" w:hAnsiTheme="majorHAnsi"/>
          <w:spacing w:val="1"/>
          <w:sz w:val="18"/>
          <w:szCs w:val="18"/>
        </w:rPr>
        <w:t>v</w:t>
      </w:r>
      <w:r w:rsidRPr="000723CA">
        <w:rPr>
          <w:rFonts w:asciiTheme="majorHAnsi" w:hAnsiTheme="majorHAnsi"/>
          <w:spacing w:val="4"/>
          <w:sz w:val="18"/>
          <w:szCs w:val="18"/>
        </w:rPr>
        <w:t>i</w:t>
      </w:r>
      <w:r w:rsidRPr="000723CA">
        <w:rPr>
          <w:rFonts w:asciiTheme="majorHAnsi" w:hAnsiTheme="majorHAnsi"/>
          <w:spacing w:val="3"/>
          <w:sz w:val="18"/>
          <w:szCs w:val="18"/>
        </w:rPr>
        <w:t>n</w:t>
      </w:r>
      <w:r w:rsidRPr="000723CA">
        <w:rPr>
          <w:rFonts w:asciiTheme="majorHAnsi" w:hAnsiTheme="majorHAnsi"/>
          <w:sz w:val="18"/>
          <w:szCs w:val="18"/>
        </w:rPr>
        <w:t xml:space="preserve">g </w:t>
      </w:r>
      <w:r w:rsidRPr="000723CA">
        <w:rPr>
          <w:rFonts w:asciiTheme="majorHAnsi" w:hAnsiTheme="majorHAnsi"/>
          <w:spacing w:val="3"/>
          <w:sz w:val="18"/>
          <w:szCs w:val="18"/>
        </w:rPr>
        <w:t>ac</w:t>
      </w:r>
      <w:r w:rsidRPr="000723CA">
        <w:rPr>
          <w:rFonts w:asciiTheme="majorHAnsi" w:hAnsiTheme="majorHAnsi"/>
          <w:spacing w:val="2"/>
          <w:sz w:val="18"/>
          <w:szCs w:val="18"/>
        </w:rPr>
        <w:t>t</w:t>
      </w:r>
      <w:r w:rsidRPr="000723CA">
        <w:rPr>
          <w:rFonts w:asciiTheme="majorHAnsi" w:hAnsiTheme="majorHAnsi"/>
          <w:spacing w:val="3"/>
          <w:sz w:val="18"/>
          <w:szCs w:val="18"/>
        </w:rPr>
        <w:t>o</w:t>
      </w:r>
      <w:r w:rsidRPr="000723CA">
        <w:rPr>
          <w:rFonts w:asciiTheme="majorHAnsi" w:hAnsiTheme="majorHAnsi"/>
          <w:spacing w:val="5"/>
          <w:sz w:val="18"/>
          <w:szCs w:val="18"/>
        </w:rPr>
        <w:t>r</w:t>
      </w:r>
      <w:r w:rsidRPr="000723CA">
        <w:rPr>
          <w:rFonts w:asciiTheme="majorHAnsi" w:hAnsiTheme="majorHAnsi"/>
          <w:sz w:val="18"/>
          <w:szCs w:val="18"/>
        </w:rPr>
        <w:t>s</w:t>
      </w:r>
      <w:r w:rsidRPr="000723CA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0723CA">
        <w:rPr>
          <w:rFonts w:asciiTheme="majorHAnsi" w:hAnsiTheme="majorHAnsi"/>
          <w:spacing w:val="3"/>
          <w:sz w:val="18"/>
          <w:szCs w:val="18"/>
        </w:rPr>
        <w:t>re</w:t>
      </w:r>
      <w:r w:rsidRPr="000723CA">
        <w:rPr>
          <w:rFonts w:asciiTheme="majorHAnsi" w:hAnsiTheme="majorHAnsi"/>
          <w:spacing w:val="5"/>
          <w:sz w:val="18"/>
          <w:szCs w:val="18"/>
        </w:rPr>
        <w:t>a</w:t>
      </w:r>
      <w:r w:rsidRPr="000723CA">
        <w:rPr>
          <w:rFonts w:asciiTheme="majorHAnsi" w:hAnsiTheme="majorHAnsi"/>
          <w:spacing w:val="2"/>
          <w:sz w:val="18"/>
          <w:szCs w:val="18"/>
        </w:rPr>
        <w:t>l</w:t>
      </w:r>
      <w:r w:rsidRPr="000723CA">
        <w:rPr>
          <w:rFonts w:asciiTheme="majorHAnsi" w:hAnsiTheme="majorHAnsi"/>
          <w:spacing w:val="4"/>
          <w:sz w:val="18"/>
          <w:szCs w:val="18"/>
        </w:rPr>
        <w:t>i</w:t>
      </w:r>
      <w:r w:rsidRPr="000723CA">
        <w:rPr>
          <w:rFonts w:asciiTheme="majorHAnsi" w:hAnsiTheme="majorHAnsi"/>
          <w:spacing w:val="2"/>
          <w:sz w:val="18"/>
          <w:szCs w:val="18"/>
        </w:rPr>
        <w:t>s</w:t>
      </w:r>
      <w:r w:rsidRPr="000723CA">
        <w:rPr>
          <w:rFonts w:asciiTheme="majorHAnsi" w:hAnsiTheme="majorHAnsi"/>
          <w:spacing w:val="4"/>
          <w:sz w:val="18"/>
          <w:szCs w:val="18"/>
        </w:rPr>
        <w:t>t</w:t>
      </w:r>
      <w:r w:rsidRPr="000723CA">
        <w:rPr>
          <w:rFonts w:asciiTheme="majorHAnsi" w:hAnsiTheme="majorHAnsi"/>
          <w:spacing w:val="2"/>
          <w:sz w:val="18"/>
          <w:szCs w:val="18"/>
        </w:rPr>
        <w:t>i</w:t>
      </w:r>
      <w:r w:rsidRPr="000723CA">
        <w:rPr>
          <w:rFonts w:asciiTheme="majorHAnsi" w:hAnsiTheme="majorHAnsi"/>
          <w:sz w:val="18"/>
          <w:szCs w:val="18"/>
        </w:rPr>
        <w:t>c</w:t>
      </w:r>
      <w:r w:rsidRPr="000723CA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0723CA">
        <w:rPr>
          <w:rFonts w:asciiTheme="majorHAnsi" w:hAnsiTheme="majorHAnsi"/>
          <w:spacing w:val="2"/>
          <w:sz w:val="18"/>
          <w:szCs w:val="18"/>
        </w:rPr>
        <w:t>l</w:t>
      </w:r>
      <w:r w:rsidRPr="000723CA">
        <w:rPr>
          <w:rFonts w:asciiTheme="majorHAnsi" w:hAnsiTheme="majorHAnsi"/>
          <w:spacing w:val="3"/>
          <w:sz w:val="18"/>
          <w:szCs w:val="18"/>
        </w:rPr>
        <w:t>o</w:t>
      </w:r>
      <w:r w:rsidRPr="000723CA">
        <w:rPr>
          <w:rFonts w:asciiTheme="majorHAnsi" w:hAnsiTheme="majorHAnsi"/>
          <w:spacing w:val="6"/>
          <w:sz w:val="18"/>
          <w:szCs w:val="18"/>
        </w:rPr>
        <w:t>o</w:t>
      </w:r>
      <w:r w:rsidRPr="000723CA">
        <w:rPr>
          <w:rFonts w:asciiTheme="majorHAnsi" w:hAnsiTheme="majorHAnsi"/>
          <w:spacing w:val="3"/>
          <w:sz w:val="18"/>
          <w:szCs w:val="18"/>
        </w:rPr>
        <w:t>k</w:t>
      </w:r>
      <w:r w:rsidRPr="000723CA">
        <w:rPr>
          <w:rFonts w:asciiTheme="majorHAnsi" w:hAnsiTheme="majorHAnsi"/>
          <w:spacing w:val="2"/>
          <w:sz w:val="18"/>
          <w:szCs w:val="18"/>
        </w:rPr>
        <w:t>i</w:t>
      </w:r>
      <w:r w:rsidRPr="000723CA">
        <w:rPr>
          <w:rFonts w:asciiTheme="majorHAnsi" w:hAnsiTheme="majorHAnsi"/>
          <w:spacing w:val="3"/>
          <w:sz w:val="18"/>
          <w:szCs w:val="18"/>
        </w:rPr>
        <w:t>n</w:t>
      </w:r>
      <w:r w:rsidRPr="000723CA">
        <w:rPr>
          <w:rFonts w:asciiTheme="majorHAnsi" w:hAnsiTheme="majorHAnsi"/>
          <w:sz w:val="18"/>
          <w:szCs w:val="18"/>
        </w:rPr>
        <w:t xml:space="preserve">g </w:t>
      </w:r>
      <w:r w:rsidRPr="000723CA">
        <w:rPr>
          <w:rFonts w:asciiTheme="majorHAnsi" w:hAnsiTheme="majorHAnsi"/>
          <w:spacing w:val="2"/>
          <w:sz w:val="18"/>
          <w:szCs w:val="18"/>
        </w:rPr>
        <w:t>s</w:t>
      </w:r>
      <w:r w:rsidRPr="000723CA">
        <w:rPr>
          <w:rFonts w:asciiTheme="majorHAnsi" w:hAnsiTheme="majorHAnsi"/>
          <w:spacing w:val="3"/>
          <w:sz w:val="18"/>
          <w:szCs w:val="18"/>
        </w:rPr>
        <w:t>ca</w:t>
      </w:r>
      <w:r w:rsidRPr="000723CA">
        <w:rPr>
          <w:rFonts w:asciiTheme="majorHAnsi" w:hAnsiTheme="majorHAnsi"/>
          <w:spacing w:val="5"/>
          <w:sz w:val="18"/>
          <w:szCs w:val="18"/>
        </w:rPr>
        <w:t>r</w:t>
      </w:r>
      <w:r w:rsidRPr="000723CA">
        <w:rPr>
          <w:rFonts w:asciiTheme="majorHAnsi" w:hAnsiTheme="majorHAnsi"/>
          <w:sz w:val="18"/>
          <w:szCs w:val="18"/>
        </w:rPr>
        <w:t xml:space="preserve">s </w:t>
      </w:r>
      <w:r w:rsidRPr="000723CA">
        <w:rPr>
          <w:rFonts w:asciiTheme="majorHAnsi" w:hAnsiTheme="majorHAnsi"/>
          <w:spacing w:val="3"/>
          <w:sz w:val="18"/>
          <w:szCs w:val="18"/>
        </w:rPr>
        <w:t>o</w:t>
      </w:r>
      <w:r w:rsidRPr="000723CA">
        <w:rPr>
          <w:rFonts w:asciiTheme="majorHAnsi" w:hAnsiTheme="majorHAnsi"/>
          <w:sz w:val="18"/>
          <w:szCs w:val="18"/>
        </w:rPr>
        <w:t>r</w:t>
      </w:r>
      <w:r w:rsidRPr="000723CA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0723CA">
        <w:rPr>
          <w:rFonts w:asciiTheme="majorHAnsi" w:hAnsiTheme="majorHAnsi"/>
          <w:spacing w:val="3"/>
          <w:sz w:val="18"/>
          <w:szCs w:val="18"/>
        </w:rPr>
        <w:t>unu</w:t>
      </w:r>
      <w:r w:rsidRPr="000723CA">
        <w:rPr>
          <w:rFonts w:asciiTheme="majorHAnsi" w:hAnsiTheme="majorHAnsi"/>
          <w:spacing w:val="4"/>
          <w:sz w:val="18"/>
          <w:szCs w:val="18"/>
        </w:rPr>
        <w:t>s</w:t>
      </w:r>
      <w:r w:rsidRPr="000723CA">
        <w:rPr>
          <w:rFonts w:asciiTheme="majorHAnsi" w:hAnsiTheme="majorHAnsi"/>
          <w:spacing w:val="1"/>
          <w:sz w:val="18"/>
          <w:szCs w:val="18"/>
        </w:rPr>
        <w:t>u</w:t>
      </w:r>
      <w:r w:rsidRPr="000723CA">
        <w:rPr>
          <w:rFonts w:asciiTheme="majorHAnsi" w:hAnsiTheme="majorHAnsi"/>
          <w:spacing w:val="3"/>
          <w:sz w:val="18"/>
          <w:szCs w:val="18"/>
        </w:rPr>
        <w:t>a</w:t>
      </w:r>
      <w:r w:rsidRPr="000723CA">
        <w:rPr>
          <w:rFonts w:asciiTheme="majorHAnsi" w:hAnsiTheme="majorHAnsi"/>
          <w:sz w:val="18"/>
          <w:szCs w:val="18"/>
        </w:rPr>
        <w:t>l</w:t>
      </w:r>
      <w:r w:rsidRPr="000723CA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0723CA">
        <w:rPr>
          <w:rFonts w:asciiTheme="majorHAnsi" w:hAnsiTheme="majorHAnsi"/>
          <w:spacing w:val="6"/>
          <w:sz w:val="18"/>
          <w:szCs w:val="18"/>
        </w:rPr>
        <w:t>p</w:t>
      </w:r>
      <w:r w:rsidRPr="000723CA">
        <w:rPr>
          <w:rFonts w:asciiTheme="majorHAnsi" w:hAnsiTheme="majorHAnsi"/>
          <w:spacing w:val="3"/>
          <w:sz w:val="18"/>
          <w:szCs w:val="18"/>
        </w:rPr>
        <w:t>h</w:t>
      </w:r>
      <w:r w:rsidRPr="000723CA">
        <w:rPr>
          <w:rFonts w:asciiTheme="majorHAnsi" w:hAnsiTheme="majorHAnsi"/>
          <w:spacing w:val="1"/>
          <w:sz w:val="18"/>
          <w:szCs w:val="18"/>
        </w:rPr>
        <w:t>y</w:t>
      </w:r>
      <w:r w:rsidRPr="000723CA">
        <w:rPr>
          <w:rFonts w:asciiTheme="majorHAnsi" w:hAnsiTheme="majorHAnsi"/>
          <w:spacing w:val="4"/>
          <w:sz w:val="18"/>
          <w:szCs w:val="18"/>
        </w:rPr>
        <w:t>s</w:t>
      </w:r>
      <w:r w:rsidRPr="000723CA">
        <w:rPr>
          <w:rFonts w:asciiTheme="majorHAnsi" w:hAnsiTheme="majorHAnsi"/>
          <w:spacing w:val="2"/>
          <w:sz w:val="18"/>
          <w:szCs w:val="18"/>
        </w:rPr>
        <w:t>i</w:t>
      </w:r>
      <w:r w:rsidRPr="000723CA">
        <w:rPr>
          <w:rFonts w:asciiTheme="majorHAnsi" w:hAnsiTheme="majorHAnsi"/>
          <w:spacing w:val="5"/>
          <w:sz w:val="18"/>
          <w:szCs w:val="18"/>
        </w:rPr>
        <w:t>c</w:t>
      </w:r>
      <w:r w:rsidRPr="000723CA">
        <w:rPr>
          <w:rFonts w:asciiTheme="majorHAnsi" w:hAnsiTheme="majorHAnsi"/>
          <w:spacing w:val="3"/>
          <w:sz w:val="18"/>
          <w:szCs w:val="18"/>
        </w:rPr>
        <w:t>a</w:t>
      </w:r>
      <w:r w:rsidRPr="000723CA">
        <w:rPr>
          <w:rFonts w:asciiTheme="majorHAnsi" w:hAnsiTheme="majorHAnsi"/>
          <w:sz w:val="18"/>
          <w:szCs w:val="18"/>
        </w:rPr>
        <w:t xml:space="preserve">l </w:t>
      </w:r>
      <w:r w:rsidRPr="000723CA">
        <w:rPr>
          <w:rFonts w:asciiTheme="majorHAnsi" w:hAnsiTheme="majorHAnsi"/>
          <w:spacing w:val="3"/>
          <w:sz w:val="18"/>
          <w:szCs w:val="18"/>
        </w:rPr>
        <w:t>c</w:t>
      </w:r>
      <w:r w:rsidRPr="000723CA">
        <w:rPr>
          <w:rFonts w:asciiTheme="majorHAnsi" w:hAnsiTheme="majorHAnsi"/>
          <w:spacing w:val="1"/>
          <w:sz w:val="18"/>
          <w:szCs w:val="18"/>
        </w:rPr>
        <w:t>h</w:t>
      </w:r>
      <w:r w:rsidRPr="000723CA">
        <w:rPr>
          <w:rFonts w:asciiTheme="majorHAnsi" w:hAnsiTheme="majorHAnsi"/>
          <w:spacing w:val="3"/>
          <w:sz w:val="18"/>
          <w:szCs w:val="18"/>
        </w:rPr>
        <w:t>a</w:t>
      </w:r>
      <w:r w:rsidRPr="000723CA">
        <w:rPr>
          <w:rFonts w:asciiTheme="majorHAnsi" w:hAnsiTheme="majorHAnsi"/>
          <w:spacing w:val="5"/>
          <w:sz w:val="18"/>
          <w:szCs w:val="18"/>
        </w:rPr>
        <w:t>r</w:t>
      </w:r>
      <w:r w:rsidRPr="000723CA">
        <w:rPr>
          <w:rFonts w:asciiTheme="majorHAnsi" w:hAnsiTheme="majorHAnsi"/>
          <w:spacing w:val="3"/>
          <w:sz w:val="18"/>
          <w:szCs w:val="18"/>
        </w:rPr>
        <w:t>ac</w:t>
      </w:r>
      <w:r w:rsidRPr="000723CA">
        <w:rPr>
          <w:rFonts w:asciiTheme="majorHAnsi" w:hAnsiTheme="majorHAnsi"/>
          <w:spacing w:val="4"/>
          <w:sz w:val="18"/>
          <w:szCs w:val="18"/>
        </w:rPr>
        <w:t>t</w:t>
      </w:r>
      <w:r w:rsidRPr="000723CA">
        <w:rPr>
          <w:rFonts w:asciiTheme="majorHAnsi" w:hAnsiTheme="majorHAnsi"/>
          <w:spacing w:val="3"/>
          <w:sz w:val="18"/>
          <w:szCs w:val="18"/>
        </w:rPr>
        <w:t>er</w:t>
      </w:r>
      <w:r w:rsidRPr="000723CA">
        <w:rPr>
          <w:rFonts w:asciiTheme="majorHAnsi" w:hAnsiTheme="majorHAnsi"/>
          <w:spacing w:val="4"/>
          <w:sz w:val="18"/>
          <w:szCs w:val="18"/>
        </w:rPr>
        <w:t>i</w:t>
      </w:r>
      <w:r w:rsidRPr="000723CA">
        <w:rPr>
          <w:rFonts w:asciiTheme="majorHAnsi" w:hAnsiTheme="majorHAnsi"/>
          <w:spacing w:val="2"/>
          <w:sz w:val="18"/>
          <w:szCs w:val="18"/>
        </w:rPr>
        <w:t>st</w:t>
      </w:r>
      <w:r w:rsidRPr="000723CA">
        <w:rPr>
          <w:rFonts w:asciiTheme="majorHAnsi" w:hAnsiTheme="majorHAnsi"/>
          <w:spacing w:val="4"/>
          <w:sz w:val="18"/>
          <w:szCs w:val="18"/>
        </w:rPr>
        <w:t>i</w:t>
      </w:r>
      <w:r w:rsidRPr="000723CA">
        <w:rPr>
          <w:rFonts w:asciiTheme="majorHAnsi" w:hAnsiTheme="majorHAnsi"/>
          <w:spacing w:val="3"/>
          <w:sz w:val="18"/>
          <w:szCs w:val="18"/>
        </w:rPr>
        <w:t>c</w:t>
      </w:r>
      <w:r w:rsidRPr="000723CA">
        <w:rPr>
          <w:rFonts w:asciiTheme="majorHAnsi" w:hAnsiTheme="majorHAnsi"/>
          <w:spacing w:val="2"/>
          <w:sz w:val="18"/>
          <w:szCs w:val="18"/>
        </w:rPr>
        <w:t>s</w:t>
      </w:r>
      <w:r w:rsidRPr="000723CA">
        <w:rPr>
          <w:rFonts w:asciiTheme="majorHAnsi" w:hAnsiTheme="majorHAnsi"/>
          <w:sz w:val="18"/>
          <w:szCs w:val="18"/>
        </w:rPr>
        <w:t xml:space="preserve">. </w:t>
      </w:r>
      <w:r w:rsidRPr="000723CA">
        <w:rPr>
          <w:rFonts w:asciiTheme="majorHAnsi" w:hAnsiTheme="majorHAnsi"/>
          <w:spacing w:val="4"/>
          <w:sz w:val="18"/>
          <w:szCs w:val="18"/>
        </w:rPr>
        <w:t>W</w:t>
      </w:r>
      <w:r w:rsidRPr="000723CA">
        <w:rPr>
          <w:rFonts w:asciiTheme="majorHAnsi" w:hAnsiTheme="majorHAnsi"/>
          <w:spacing w:val="3"/>
          <w:sz w:val="18"/>
          <w:szCs w:val="18"/>
        </w:rPr>
        <w:t>or</w:t>
      </w:r>
      <w:r w:rsidRPr="000723CA">
        <w:rPr>
          <w:rFonts w:asciiTheme="majorHAnsi" w:hAnsiTheme="majorHAnsi"/>
          <w:spacing w:val="1"/>
          <w:sz w:val="18"/>
          <w:szCs w:val="18"/>
        </w:rPr>
        <w:t>k</w:t>
      </w:r>
      <w:r w:rsidRPr="000723CA">
        <w:rPr>
          <w:rFonts w:asciiTheme="majorHAnsi" w:hAnsiTheme="majorHAnsi"/>
          <w:spacing w:val="4"/>
          <w:sz w:val="18"/>
          <w:szCs w:val="18"/>
        </w:rPr>
        <w:t>i</w:t>
      </w:r>
      <w:r w:rsidRPr="000723CA">
        <w:rPr>
          <w:rFonts w:asciiTheme="majorHAnsi" w:hAnsiTheme="majorHAnsi"/>
          <w:spacing w:val="3"/>
          <w:sz w:val="18"/>
          <w:szCs w:val="18"/>
        </w:rPr>
        <w:t>n</w:t>
      </w:r>
      <w:r w:rsidRPr="000723CA">
        <w:rPr>
          <w:rFonts w:asciiTheme="majorHAnsi" w:hAnsiTheme="majorHAnsi"/>
          <w:sz w:val="18"/>
          <w:szCs w:val="18"/>
        </w:rPr>
        <w:t>g</w:t>
      </w:r>
      <w:r w:rsidRPr="000723CA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0723CA">
        <w:rPr>
          <w:rFonts w:asciiTheme="majorHAnsi" w:hAnsiTheme="majorHAnsi"/>
          <w:spacing w:val="6"/>
          <w:sz w:val="18"/>
          <w:szCs w:val="18"/>
        </w:rPr>
        <w:t>o</w:t>
      </w:r>
      <w:r w:rsidRPr="000723CA">
        <w:rPr>
          <w:rFonts w:asciiTheme="majorHAnsi" w:hAnsiTheme="majorHAnsi"/>
          <w:sz w:val="18"/>
          <w:szCs w:val="18"/>
        </w:rPr>
        <w:t>n</w:t>
      </w:r>
      <w:r w:rsidRPr="000723CA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0723CA">
        <w:rPr>
          <w:rFonts w:asciiTheme="majorHAnsi" w:hAnsiTheme="majorHAnsi"/>
          <w:sz w:val="18"/>
          <w:szCs w:val="18"/>
        </w:rPr>
        <w:t>w</w:t>
      </w:r>
      <w:r w:rsidRPr="000723CA">
        <w:rPr>
          <w:rFonts w:asciiTheme="majorHAnsi" w:hAnsiTheme="majorHAnsi"/>
          <w:spacing w:val="5"/>
          <w:sz w:val="18"/>
          <w:szCs w:val="18"/>
        </w:rPr>
        <w:t>i</w:t>
      </w:r>
      <w:r w:rsidRPr="000723CA">
        <w:rPr>
          <w:rFonts w:asciiTheme="majorHAnsi" w:hAnsiTheme="majorHAnsi"/>
          <w:spacing w:val="3"/>
          <w:sz w:val="18"/>
          <w:szCs w:val="18"/>
        </w:rPr>
        <w:t>g</w:t>
      </w:r>
      <w:r w:rsidRPr="000723CA">
        <w:rPr>
          <w:rFonts w:asciiTheme="majorHAnsi" w:hAnsiTheme="majorHAnsi"/>
          <w:spacing w:val="2"/>
          <w:sz w:val="18"/>
          <w:szCs w:val="18"/>
        </w:rPr>
        <w:t>s</w:t>
      </w:r>
      <w:r w:rsidRPr="000723CA">
        <w:rPr>
          <w:rFonts w:asciiTheme="majorHAnsi" w:hAnsiTheme="majorHAnsi"/>
          <w:sz w:val="18"/>
          <w:szCs w:val="18"/>
        </w:rPr>
        <w:t>,</w:t>
      </w:r>
      <w:r w:rsidRPr="000723CA">
        <w:rPr>
          <w:rFonts w:asciiTheme="majorHAnsi" w:hAnsiTheme="majorHAnsi"/>
          <w:spacing w:val="4"/>
          <w:sz w:val="18"/>
          <w:szCs w:val="18"/>
        </w:rPr>
        <w:t xml:space="preserve"> </w:t>
      </w:r>
      <w:r w:rsidRPr="000723CA">
        <w:rPr>
          <w:rFonts w:asciiTheme="majorHAnsi" w:hAnsiTheme="majorHAnsi"/>
          <w:sz w:val="18"/>
          <w:szCs w:val="18"/>
        </w:rPr>
        <w:t>w</w:t>
      </w:r>
      <w:r w:rsidRPr="000723CA">
        <w:rPr>
          <w:rFonts w:asciiTheme="majorHAnsi" w:hAnsiTheme="majorHAnsi"/>
          <w:spacing w:val="4"/>
          <w:sz w:val="18"/>
          <w:szCs w:val="18"/>
        </w:rPr>
        <w:t>his</w:t>
      </w:r>
      <w:r w:rsidRPr="000723CA">
        <w:rPr>
          <w:rFonts w:asciiTheme="majorHAnsi" w:hAnsiTheme="majorHAnsi"/>
          <w:spacing w:val="1"/>
          <w:sz w:val="18"/>
          <w:szCs w:val="18"/>
        </w:rPr>
        <w:t>k</w:t>
      </w:r>
      <w:r w:rsidRPr="000723CA">
        <w:rPr>
          <w:rFonts w:asciiTheme="majorHAnsi" w:hAnsiTheme="majorHAnsi"/>
          <w:spacing w:val="3"/>
          <w:sz w:val="18"/>
          <w:szCs w:val="18"/>
        </w:rPr>
        <w:t>e</w:t>
      </w:r>
      <w:r w:rsidRPr="000723CA">
        <w:rPr>
          <w:rFonts w:asciiTheme="majorHAnsi" w:hAnsiTheme="majorHAnsi"/>
          <w:spacing w:val="5"/>
          <w:sz w:val="18"/>
          <w:szCs w:val="18"/>
        </w:rPr>
        <w:t>r</w:t>
      </w:r>
      <w:r w:rsidRPr="000723CA">
        <w:rPr>
          <w:rFonts w:asciiTheme="majorHAnsi" w:hAnsiTheme="majorHAnsi"/>
          <w:sz w:val="18"/>
          <w:szCs w:val="18"/>
        </w:rPr>
        <w:t>s</w:t>
      </w:r>
      <w:r w:rsidRPr="000723CA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0723CA">
        <w:rPr>
          <w:rFonts w:asciiTheme="majorHAnsi" w:hAnsiTheme="majorHAnsi"/>
          <w:spacing w:val="5"/>
          <w:sz w:val="18"/>
          <w:szCs w:val="18"/>
        </w:rPr>
        <w:t>a</w:t>
      </w:r>
      <w:r w:rsidRPr="000723CA">
        <w:rPr>
          <w:rFonts w:asciiTheme="majorHAnsi" w:hAnsiTheme="majorHAnsi"/>
          <w:spacing w:val="1"/>
          <w:sz w:val="18"/>
          <w:szCs w:val="18"/>
        </w:rPr>
        <w:t>n</w:t>
      </w:r>
      <w:r w:rsidRPr="000723CA">
        <w:rPr>
          <w:rFonts w:asciiTheme="majorHAnsi" w:hAnsiTheme="majorHAnsi"/>
          <w:sz w:val="18"/>
          <w:szCs w:val="18"/>
        </w:rPr>
        <w:t>d</w:t>
      </w:r>
      <w:r w:rsidRPr="000723CA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0723CA">
        <w:rPr>
          <w:rFonts w:asciiTheme="majorHAnsi" w:hAnsiTheme="majorHAnsi"/>
          <w:spacing w:val="2"/>
          <w:sz w:val="18"/>
          <w:szCs w:val="18"/>
        </w:rPr>
        <w:t>s</w:t>
      </w:r>
      <w:r w:rsidRPr="000723CA">
        <w:rPr>
          <w:rFonts w:asciiTheme="majorHAnsi" w:hAnsiTheme="majorHAnsi"/>
          <w:spacing w:val="3"/>
          <w:sz w:val="18"/>
          <w:szCs w:val="18"/>
        </w:rPr>
        <w:t>pec</w:t>
      </w:r>
      <w:r w:rsidRPr="000723CA">
        <w:rPr>
          <w:rFonts w:asciiTheme="majorHAnsi" w:hAnsiTheme="majorHAnsi"/>
          <w:spacing w:val="4"/>
          <w:sz w:val="18"/>
          <w:szCs w:val="18"/>
        </w:rPr>
        <w:t>i</w:t>
      </w:r>
      <w:r w:rsidRPr="000723CA">
        <w:rPr>
          <w:rFonts w:asciiTheme="majorHAnsi" w:hAnsiTheme="majorHAnsi"/>
          <w:spacing w:val="3"/>
          <w:sz w:val="18"/>
          <w:szCs w:val="18"/>
        </w:rPr>
        <w:t>a</w:t>
      </w:r>
      <w:r w:rsidRPr="000723CA">
        <w:rPr>
          <w:rFonts w:asciiTheme="majorHAnsi" w:hAnsiTheme="majorHAnsi"/>
          <w:sz w:val="18"/>
          <w:szCs w:val="18"/>
        </w:rPr>
        <w:t>l</w:t>
      </w:r>
      <w:r w:rsidRPr="000723CA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0723CA">
        <w:rPr>
          <w:rFonts w:asciiTheme="majorHAnsi" w:hAnsiTheme="majorHAnsi"/>
          <w:spacing w:val="5"/>
          <w:sz w:val="18"/>
          <w:szCs w:val="18"/>
        </w:rPr>
        <w:t>e</w:t>
      </w:r>
      <w:r w:rsidRPr="000723CA">
        <w:rPr>
          <w:rFonts w:asciiTheme="majorHAnsi" w:hAnsiTheme="majorHAnsi"/>
          <w:spacing w:val="3"/>
          <w:sz w:val="18"/>
          <w:szCs w:val="18"/>
        </w:rPr>
        <w:t>ffec</w:t>
      </w:r>
      <w:r w:rsidRPr="000723CA">
        <w:rPr>
          <w:rFonts w:asciiTheme="majorHAnsi" w:hAnsiTheme="majorHAnsi"/>
          <w:spacing w:val="4"/>
          <w:sz w:val="18"/>
          <w:szCs w:val="18"/>
        </w:rPr>
        <w:t>t</w:t>
      </w:r>
      <w:r w:rsidRPr="000723CA">
        <w:rPr>
          <w:rFonts w:asciiTheme="majorHAnsi" w:hAnsiTheme="majorHAnsi"/>
          <w:spacing w:val="2"/>
          <w:sz w:val="18"/>
          <w:szCs w:val="18"/>
        </w:rPr>
        <w:t>s</w:t>
      </w:r>
      <w:r w:rsidRPr="000723CA">
        <w:rPr>
          <w:rFonts w:asciiTheme="majorHAnsi" w:hAnsiTheme="majorHAnsi"/>
          <w:sz w:val="18"/>
          <w:szCs w:val="18"/>
        </w:rPr>
        <w:t>.</w:t>
      </w:r>
    </w:p>
    <w:p w14:paraId="349CF518" w14:textId="77777777" w:rsidR="001C34FC" w:rsidRPr="000723CA" w:rsidRDefault="000723CA">
      <w:pPr>
        <w:spacing w:line="220" w:lineRule="exact"/>
        <w:ind w:left="194"/>
        <w:rPr>
          <w:rFonts w:asciiTheme="majorHAnsi" w:hAnsiTheme="majorHAnsi"/>
          <w:sz w:val="18"/>
          <w:szCs w:val="18"/>
        </w:rPr>
      </w:pPr>
      <w:r w:rsidRPr="000723CA">
        <w:rPr>
          <w:rFonts w:asciiTheme="majorHAnsi" w:hAnsiTheme="majorHAnsi"/>
          <w:spacing w:val="1"/>
          <w:sz w:val="18"/>
          <w:szCs w:val="18"/>
        </w:rPr>
        <w:t>C</w:t>
      </w:r>
      <w:r w:rsidRPr="000723CA">
        <w:rPr>
          <w:rFonts w:asciiTheme="majorHAnsi" w:hAnsiTheme="majorHAnsi"/>
          <w:spacing w:val="6"/>
          <w:sz w:val="18"/>
          <w:szCs w:val="18"/>
        </w:rPr>
        <w:t>o</w:t>
      </w:r>
      <w:r w:rsidRPr="000723CA">
        <w:rPr>
          <w:rFonts w:asciiTheme="majorHAnsi" w:hAnsiTheme="majorHAnsi"/>
          <w:spacing w:val="3"/>
          <w:sz w:val="18"/>
          <w:szCs w:val="18"/>
        </w:rPr>
        <w:t>m</w:t>
      </w:r>
      <w:r w:rsidRPr="000723CA">
        <w:rPr>
          <w:rFonts w:asciiTheme="majorHAnsi" w:hAnsiTheme="majorHAnsi"/>
          <w:spacing w:val="1"/>
          <w:sz w:val="18"/>
          <w:szCs w:val="18"/>
        </w:rPr>
        <w:t>m</w:t>
      </w:r>
      <w:r w:rsidRPr="000723CA">
        <w:rPr>
          <w:rFonts w:asciiTheme="majorHAnsi" w:hAnsiTheme="majorHAnsi"/>
          <w:spacing w:val="3"/>
          <w:sz w:val="18"/>
          <w:szCs w:val="18"/>
        </w:rPr>
        <w:t>un</w:t>
      </w:r>
      <w:r w:rsidRPr="000723CA">
        <w:rPr>
          <w:rFonts w:asciiTheme="majorHAnsi" w:hAnsiTheme="majorHAnsi"/>
          <w:spacing w:val="4"/>
          <w:sz w:val="18"/>
          <w:szCs w:val="18"/>
        </w:rPr>
        <w:t>i</w:t>
      </w:r>
      <w:r w:rsidRPr="000723CA">
        <w:rPr>
          <w:rFonts w:asciiTheme="majorHAnsi" w:hAnsiTheme="majorHAnsi"/>
          <w:spacing w:val="3"/>
          <w:sz w:val="18"/>
          <w:szCs w:val="18"/>
        </w:rPr>
        <w:t>ca</w:t>
      </w:r>
      <w:r w:rsidRPr="000723CA">
        <w:rPr>
          <w:rFonts w:asciiTheme="majorHAnsi" w:hAnsiTheme="majorHAnsi"/>
          <w:spacing w:val="4"/>
          <w:sz w:val="18"/>
          <w:szCs w:val="18"/>
        </w:rPr>
        <w:t>ti</w:t>
      </w:r>
      <w:r w:rsidRPr="000723CA">
        <w:rPr>
          <w:rFonts w:asciiTheme="majorHAnsi" w:hAnsiTheme="majorHAnsi"/>
          <w:spacing w:val="3"/>
          <w:sz w:val="18"/>
          <w:szCs w:val="18"/>
        </w:rPr>
        <w:t>n</w:t>
      </w:r>
      <w:r w:rsidRPr="000723CA">
        <w:rPr>
          <w:rFonts w:asciiTheme="majorHAnsi" w:hAnsiTheme="majorHAnsi"/>
          <w:sz w:val="18"/>
          <w:szCs w:val="18"/>
        </w:rPr>
        <w:t>g</w:t>
      </w:r>
      <w:r w:rsidRPr="000723CA">
        <w:rPr>
          <w:rFonts w:asciiTheme="majorHAnsi" w:hAnsiTheme="majorHAnsi"/>
          <w:spacing w:val="-7"/>
          <w:sz w:val="18"/>
          <w:szCs w:val="18"/>
        </w:rPr>
        <w:t xml:space="preserve"> </w:t>
      </w:r>
      <w:r w:rsidRPr="000723CA">
        <w:rPr>
          <w:rFonts w:asciiTheme="majorHAnsi" w:hAnsiTheme="majorHAnsi"/>
          <w:sz w:val="18"/>
          <w:szCs w:val="18"/>
        </w:rPr>
        <w:t>w</w:t>
      </w:r>
      <w:r w:rsidRPr="000723CA">
        <w:rPr>
          <w:rFonts w:asciiTheme="majorHAnsi" w:hAnsiTheme="majorHAnsi"/>
          <w:spacing w:val="5"/>
          <w:sz w:val="18"/>
          <w:szCs w:val="18"/>
        </w:rPr>
        <w:t>i</w:t>
      </w:r>
      <w:r w:rsidRPr="000723CA">
        <w:rPr>
          <w:rFonts w:asciiTheme="majorHAnsi" w:hAnsiTheme="majorHAnsi"/>
          <w:spacing w:val="4"/>
          <w:sz w:val="18"/>
          <w:szCs w:val="18"/>
        </w:rPr>
        <w:t>t</w:t>
      </w:r>
      <w:r w:rsidRPr="000723CA">
        <w:rPr>
          <w:rFonts w:asciiTheme="majorHAnsi" w:hAnsiTheme="majorHAnsi"/>
          <w:sz w:val="18"/>
          <w:szCs w:val="18"/>
        </w:rPr>
        <w:t xml:space="preserve">h </w:t>
      </w:r>
      <w:r w:rsidRPr="000723CA">
        <w:rPr>
          <w:rFonts w:asciiTheme="majorHAnsi" w:hAnsiTheme="majorHAnsi"/>
          <w:spacing w:val="3"/>
          <w:sz w:val="18"/>
          <w:szCs w:val="18"/>
        </w:rPr>
        <w:t>d</w:t>
      </w:r>
      <w:r w:rsidRPr="000723CA">
        <w:rPr>
          <w:rFonts w:asciiTheme="majorHAnsi" w:hAnsiTheme="majorHAnsi"/>
          <w:spacing w:val="2"/>
          <w:sz w:val="18"/>
          <w:szCs w:val="18"/>
        </w:rPr>
        <w:t>i</w:t>
      </w:r>
      <w:r w:rsidRPr="000723CA">
        <w:rPr>
          <w:rFonts w:asciiTheme="majorHAnsi" w:hAnsiTheme="majorHAnsi"/>
          <w:spacing w:val="3"/>
          <w:sz w:val="18"/>
          <w:szCs w:val="18"/>
        </w:rPr>
        <w:t>r</w:t>
      </w:r>
      <w:r w:rsidRPr="000723CA">
        <w:rPr>
          <w:rFonts w:asciiTheme="majorHAnsi" w:hAnsiTheme="majorHAnsi"/>
          <w:spacing w:val="5"/>
          <w:sz w:val="18"/>
          <w:szCs w:val="18"/>
        </w:rPr>
        <w:t>ec</w:t>
      </w:r>
      <w:r w:rsidRPr="000723CA">
        <w:rPr>
          <w:rFonts w:asciiTheme="majorHAnsi" w:hAnsiTheme="majorHAnsi"/>
          <w:spacing w:val="2"/>
          <w:sz w:val="18"/>
          <w:szCs w:val="18"/>
        </w:rPr>
        <w:t>t</w:t>
      </w:r>
      <w:r w:rsidRPr="000723CA">
        <w:rPr>
          <w:rFonts w:asciiTheme="majorHAnsi" w:hAnsiTheme="majorHAnsi"/>
          <w:spacing w:val="3"/>
          <w:sz w:val="18"/>
          <w:szCs w:val="18"/>
        </w:rPr>
        <w:t>or</w:t>
      </w:r>
      <w:r w:rsidRPr="000723CA">
        <w:rPr>
          <w:rFonts w:asciiTheme="majorHAnsi" w:hAnsiTheme="majorHAnsi"/>
          <w:sz w:val="18"/>
          <w:szCs w:val="18"/>
        </w:rPr>
        <w:t>s</w:t>
      </w:r>
      <w:r w:rsidRPr="000723CA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0723CA">
        <w:rPr>
          <w:rFonts w:asciiTheme="majorHAnsi" w:hAnsiTheme="majorHAnsi"/>
          <w:spacing w:val="5"/>
          <w:sz w:val="18"/>
          <w:szCs w:val="18"/>
        </w:rPr>
        <w:t>a</w:t>
      </w:r>
      <w:r w:rsidRPr="000723CA">
        <w:rPr>
          <w:rFonts w:asciiTheme="majorHAnsi" w:hAnsiTheme="majorHAnsi"/>
          <w:spacing w:val="1"/>
          <w:sz w:val="18"/>
          <w:szCs w:val="18"/>
        </w:rPr>
        <w:t>n</w:t>
      </w:r>
      <w:r w:rsidRPr="000723CA">
        <w:rPr>
          <w:rFonts w:asciiTheme="majorHAnsi" w:hAnsiTheme="majorHAnsi"/>
          <w:sz w:val="18"/>
          <w:szCs w:val="18"/>
        </w:rPr>
        <w:t>d</w:t>
      </w:r>
      <w:r w:rsidRPr="000723CA">
        <w:rPr>
          <w:rFonts w:asciiTheme="majorHAnsi" w:hAnsiTheme="majorHAnsi"/>
          <w:spacing w:val="3"/>
          <w:sz w:val="18"/>
          <w:szCs w:val="18"/>
        </w:rPr>
        <w:t xml:space="preserve"> c</w:t>
      </w:r>
      <w:r w:rsidRPr="000723CA">
        <w:rPr>
          <w:rFonts w:asciiTheme="majorHAnsi" w:hAnsiTheme="majorHAnsi"/>
          <w:spacing w:val="6"/>
          <w:sz w:val="18"/>
          <w:szCs w:val="18"/>
        </w:rPr>
        <w:t>o</w:t>
      </w:r>
      <w:r w:rsidRPr="000723CA">
        <w:rPr>
          <w:rFonts w:asciiTheme="majorHAnsi" w:hAnsiTheme="majorHAnsi"/>
          <w:spacing w:val="2"/>
          <w:sz w:val="18"/>
          <w:szCs w:val="18"/>
        </w:rPr>
        <w:t>s</w:t>
      </w:r>
      <w:r w:rsidRPr="000723CA">
        <w:rPr>
          <w:rFonts w:asciiTheme="majorHAnsi" w:hAnsiTheme="majorHAnsi"/>
          <w:spacing w:val="4"/>
          <w:sz w:val="18"/>
          <w:szCs w:val="18"/>
        </w:rPr>
        <w:t>t</w:t>
      </w:r>
      <w:r w:rsidRPr="000723CA">
        <w:rPr>
          <w:rFonts w:asciiTheme="majorHAnsi" w:hAnsiTheme="majorHAnsi"/>
          <w:spacing w:val="3"/>
          <w:sz w:val="18"/>
          <w:szCs w:val="18"/>
        </w:rPr>
        <w:t>u</w:t>
      </w:r>
      <w:r w:rsidRPr="000723CA">
        <w:rPr>
          <w:rFonts w:asciiTheme="majorHAnsi" w:hAnsiTheme="majorHAnsi"/>
          <w:spacing w:val="1"/>
          <w:sz w:val="18"/>
          <w:szCs w:val="18"/>
        </w:rPr>
        <w:t>m</w:t>
      </w:r>
      <w:r w:rsidRPr="000723CA">
        <w:rPr>
          <w:rFonts w:asciiTheme="majorHAnsi" w:hAnsiTheme="majorHAnsi"/>
          <w:sz w:val="18"/>
          <w:szCs w:val="18"/>
        </w:rPr>
        <w:t>e</w:t>
      </w:r>
      <w:r w:rsidRPr="000723CA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0723CA">
        <w:rPr>
          <w:rFonts w:asciiTheme="majorHAnsi" w:hAnsiTheme="majorHAnsi"/>
          <w:spacing w:val="3"/>
          <w:sz w:val="18"/>
          <w:szCs w:val="18"/>
        </w:rPr>
        <w:t>d</w:t>
      </w:r>
      <w:r w:rsidRPr="000723CA">
        <w:rPr>
          <w:rFonts w:asciiTheme="majorHAnsi" w:hAnsiTheme="majorHAnsi"/>
          <w:spacing w:val="5"/>
          <w:sz w:val="18"/>
          <w:szCs w:val="18"/>
        </w:rPr>
        <w:t>e</w:t>
      </w:r>
      <w:r w:rsidRPr="000723CA">
        <w:rPr>
          <w:rFonts w:asciiTheme="majorHAnsi" w:hAnsiTheme="majorHAnsi"/>
          <w:spacing w:val="2"/>
          <w:sz w:val="18"/>
          <w:szCs w:val="18"/>
        </w:rPr>
        <w:t>s</w:t>
      </w:r>
      <w:r w:rsidRPr="000723CA">
        <w:rPr>
          <w:rFonts w:asciiTheme="majorHAnsi" w:hAnsiTheme="majorHAnsi"/>
          <w:spacing w:val="4"/>
          <w:sz w:val="18"/>
          <w:szCs w:val="18"/>
        </w:rPr>
        <w:t>i</w:t>
      </w:r>
      <w:r w:rsidRPr="000723CA">
        <w:rPr>
          <w:rFonts w:asciiTheme="majorHAnsi" w:hAnsiTheme="majorHAnsi"/>
          <w:spacing w:val="3"/>
          <w:sz w:val="18"/>
          <w:szCs w:val="18"/>
        </w:rPr>
        <w:t>g</w:t>
      </w:r>
      <w:r w:rsidRPr="000723CA">
        <w:rPr>
          <w:rFonts w:asciiTheme="majorHAnsi" w:hAnsiTheme="majorHAnsi"/>
          <w:spacing w:val="1"/>
          <w:sz w:val="18"/>
          <w:szCs w:val="18"/>
        </w:rPr>
        <w:t>n</w:t>
      </w:r>
      <w:r w:rsidRPr="000723CA">
        <w:rPr>
          <w:rFonts w:asciiTheme="majorHAnsi" w:hAnsiTheme="majorHAnsi"/>
          <w:spacing w:val="3"/>
          <w:sz w:val="18"/>
          <w:szCs w:val="18"/>
        </w:rPr>
        <w:t>e</w:t>
      </w:r>
      <w:r w:rsidRPr="000723CA">
        <w:rPr>
          <w:rFonts w:asciiTheme="majorHAnsi" w:hAnsiTheme="majorHAnsi"/>
          <w:spacing w:val="5"/>
          <w:sz w:val="18"/>
          <w:szCs w:val="18"/>
        </w:rPr>
        <w:t>r</w:t>
      </w:r>
      <w:r w:rsidRPr="000723CA">
        <w:rPr>
          <w:rFonts w:asciiTheme="majorHAnsi" w:hAnsiTheme="majorHAnsi"/>
          <w:spacing w:val="2"/>
          <w:sz w:val="18"/>
          <w:szCs w:val="18"/>
        </w:rPr>
        <w:t>s</w:t>
      </w:r>
      <w:r w:rsidRPr="000723CA">
        <w:rPr>
          <w:rFonts w:asciiTheme="majorHAnsi" w:hAnsiTheme="majorHAnsi"/>
          <w:sz w:val="18"/>
          <w:szCs w:val="18"/>
        </w:rPr>
        <w:t>.</w:t>
      </w:r>
    </w:p>
    <w:p w14:paraId="0473567D" w14:textId="77777777" w:rsidR="001C34FC" w:rsidRPr="000723CA" w:rsidRDefault="000723CA">
      <w:pPr>
        <w:spacing w:before="29"/>
        <w:ind w:left="194"/>
        <w:rPr>
          <w:rFonts w:asciiTheme="majorHAnsi" w:hAnsiTheme="majorHAnsi"/>
          <w:sz w:val="18"/>
          <w:szCs w:val="18"/>
        </w:rPr>
      </w:pPr>
      <w:r w:rsidRPr="000723CA">
        <w:rPr>
          <w:rFonts w:asciiTheme="majorHAnsi" w:hAnsiTheme="majorHAnsi"/>
          <w:spacing w:val="5"/>
          <w:sz w:val="18"/>
          <w:szCs w:val="18"/>
        </w:rPr>
        <w:t>U</w:t>
      </w:r>
      <w:r w:rsidRPr="000723CA">
        <w:rPr>
          <w:rFonts w:asciiTheme="majorHAnsi" w:hAnsiTheme="majorHAnsi"/>
          <w:spacing w:val="1"/>
          <w:sz w:val="18"/>
          <w:szCs w:val="18"/>
        </w:rPr>
        <w:t>n</w:t>
      </w:r>
      <w:r w:rsidRPr="000723CA">
        <w:rPr>
          <w:rFonts w:asciiTheme="majorHAnsi" w:hAnsiTheme="majorHAnsi"/>
          <w:spacing w:val="3"/>
          <w:sz w:val="18"/>
          <w:szCs w:val="18"/>
        </w:rPr>
        <w:t>der</w:t>
      </w:r>
      <w:r w:rsidRPr="000723CA">
        <w:rPr>
          <w:rFonts w:asciiTheme="majorHAnsi" w:hAnsiTheme="majorHAnsi"/>
          <w:spacing w:val="4"/>
          <w:sz w:val="18"/>
          <w:szCs w:val="18"/>
        </w:rPr>
        <w:t>s</w:t>
      </w:r>
      <w:r w:rsidRPr="000723CA">
        <w:rPr>
          <w:rFonts w:asciiTheme="majorHAnsi" w:hAnsiTheme="majorHAnsi"/>
          <w:spacing w:val="2"/>
          <w:sz w:val="18"/>
          <w:szCs w:val="18"/>
        </w:rPr>
        <w:t>t</w:t>
      </w:r>
      <w:r w:rsidRPr="000723CA">
        <w:rPr>
          <w:rFonts w:asciiTheme="majorHAnsi" w:hAnsiTheme="majorHAnsi"/>
          <w:spacing w:val="5"/>
          <w:sz w:val="18"/>
          <w:szCs w:val="18"/>
        </w:rPr>
        <w:t>a</w:t>
      </w:r>
      <w:r w:rsidRPr="000723CA">
        <w:rPr>
          <w:rFonts w:asciiTheme="majorHAnsi" w:hAnsiTheme="majorHAnsi"/>
          <w:spacing w:val="1"/>
          <w:sz w:val="18"/>
          <w:szCs w:val="18"/>
        </w:rPr>
        <w:t>n</w:t>
      </w:r>
      <w:r w:rsidRPr="000723CA">
        <w:rPr>
          <w:rFonts w:asciiTheme="majorHAnsi" w:hAnsiTheme="majorHAnsi"/>
          <w:sz w:val="18"/>
          <w:szCs w:val="18"/>
        </w:rPr>
        <w:t>d</w:t>
      </w:r>
      <w:r w:rsidRPr="000723CA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0723CA">
        <w:rPr>
          <w:rFonts w:asciiTheme="majorHAnsi" w:hAnsiTheme="majorHAnsi"/>
          <w:sz w:val="18"/>
          <w:szCs w:val="18"/>
        </w:rPr>
        <w:t>a</w:t>
      </w:r>
      <w:r w:rsidRPr="000723CA">
        <w:rPr>
          <w:rFonts w:asciiTheme="majorHAnsi" w:hAnsiTheme="majorHAnsi"/>
          <w:spacing w:val="4"/>
          <w:sz w:val="18"/>
          <w:szCs w:val="18"/>
        </w:rPr>
        <w:t xml:space="preserve"> </w:t>
      </w:r>
      <w:r w:rsidRPr="000723CA">
        <w:rPr>
          <w:rFonts w:asciiTheme="majorHAnsi" w:hAnsiTheme="majorHAnsi"/>
          <w:spacing w:val="3"/>
          <w:sz w:val="18"/>
          <w:szCs w:val="18"/>
        </w:rPr>
        <w:t>pe</w:t>
      </w:r>
      <w:r w:rsidRPr="000723CA">
        <w:rPr>
          <w:rFonts w:asciiTheme="majorHAnsi" w:hAnsiTheme="majorHAnsi"/>
          <w:spacing w:val="5"/>
          <w:sz w:val="18"/>
          <w:szCs w:val="18"/>
        </w:rPr>
        <w:t>r</w:t>
      </w:r>
      <w:r w:rsidRPr="000723CA">
        <w:rPr>
          <w:rFonts w:asciiTheme="majorHAnsi" w:hAnsiTheme="majorHAnsi"/>
          <w:spacing w:val="2"/>
          <w:sz w:val="18"/>
          <w:szCs w:val="18"/>
        </w:rPr>
        <w:t>s</w:t>
      </w:r>
      <w:r w:rsidRPr="000723CA">
        <w:rPr>
          <w:rFonts w:asciiTheme="majorHAnsi" w:hAnsiTheme="majorHAnsi"/>
          <w:spacing w:val="6"/>
          <w:sz w:val="18"/>
          <w:szCs w:val="18"/>
        </w:rPr>
        <w:t>o</w:t>
      </w:r>
      <w:r w:rsidRPr="000723CA">
        <w:rPr>
          <w:rFonts w:asciiTheme="majorHAnsi" w:hAnsiTheme="majorHAnsi"/>
          <w:spacing w:val="3"/>
          <w:sz w:val="18"/>
          <w:szCs w:val="18"/>
        </w:rPr>
        <w:t>n</w:t>
      </w:r>
      <w:r w:rsidRPr="000723CA">
        <w:rPr>
          <w:rFonts w:asciiTheme="majorHAnsi" w:hAnsiTheme="majorHAnsi"/>
          <w:sz w:val="18"/>
          <w:szCs w:val="18"/>
        </w:rPr>
        <w:t>s</w:t>
      </w:r>
      <w:r w:rsidRPr="000723CA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0723CA">
        <w:rPr>
          <w:rFonts w:asciiTheme="majorHAnsi" w:hAnsiTheme="majorHAnsi"/>
          <w:spacing w:val="3"/>
          <w:sz w:val="18"/>
          <w:szCs w:val="18"/>
        </w:rPr>
        <w:t>co</w:t>
      </w:r>
      <w:r w:rsidRPr="000723CA">
        <w:rPr>
          <w:rFonts w:asciiTheme="majorHAnsi" w:hAnsiTheme="majorHAnsi"/>
          <w:spacing w:val="2"/>
          <w:sz w:val="18"/>
          <w:szCs w:val="18"/>
        </w:rPr>
        <w:t>l</w:t>
      </w:r>
      <w:r w:rsidRPr="000723CA">
        <w:rPr>
          <w:rFonts w:asciiTheme="majorHAnsi" w:hAnsiTheme="majorHAnsi"/>
          <w:spacing w:val="3"/>
          <w:sz w:val="18"/>
          <w:szCs w:val="18"/>
        </w:rPr>
        <w:t>o</w:t>
      </w:r>
      <w:r w:rsidRPr="000723CA">
        <w:rPr>
          <w:rFonts w:asciiTheme="majorHAnsi" w:hAnsiTheme="majorHAnsi"/>
          <w:sz w:val="18"/>
          <w:szCs w:val="18"/>
        </w:rPr>
        <w:t>r</w:t>
      </w:r>
      <w:r w:rsidRPr="000723CA">
        <w:rPr>
          <w:rFonts w:asciiTheme="majorHAnsi" w:hAnsiTheme="majorHAnsi"/>
          <w:spacing w:val="4"/>
          <w:sz w:val="18"/>
          <w:szCs w:val="18"/>
        </w:rPr>
        <w:t xml:space="preserve"> </w:t>
      </w:r>
      <w:r w:rsidRPr="000723CA">
        <w:rPr>
          <w:rFonts w:asciiTheme="majorHAnsi" w:hAnsiTheme="majorHAnsi"/>
          <w:spacing w:val="3"/>
          <w:sz w:val="18"/>
          <w:szCs w:val="18"/>
        </w:rPr>
        <w:t>a</w:t>
      </w:r>
      <w:r w:rsidRPr="000723CA">
        <w:rPr>
          <w:rFonts w:asciiTheme="majorHAnsi" w:hAnsiTheme="majorHAnsi"/>
          <w:spacing w:val="1"/>
          <w:sz w:val="18"/>
          <w:szCs w:val="18"/>
        </w:rPr>
        <w:t>n</w:t>
      </w:r>
      <w:r w:rsidRPr="000723CA">
        <w:rPr>
          <w:rFonts w:asciiTheme="majorHAnsi" w:hAnsiTheme="majorHAnsi"/>
          <w:sz w:val="18"/>
          <w:szCs w:val="18"/>
        </w:rPr>
        <w:t>d</w:t>
      </w:r>
      <w:r w:rsidRPr="000723CA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0723CA">
        <w:rPr>
          <w:rFonts w:asciiTheme="majorHAnsi" w:hAnsiTheme="majorHAnsi"/>
          <w:spacing w:val="4"/>
          <w:sz w:val="18"/>
          <w:szCs w:val="18"/>
        </w:rPr>
        <w:t>s</w:t>
      </w:r>
      <w:r w:rsidRPr="000723CA">
        <w:rPr>
          <w:rFonts w:asciiTheme="majorHAnsi" w:hAnsiTheme="majorHAnsi"/>
          <w:spacing w:val="1"/>
          <w:sz w:val="18"/>
          <w:szCs w:val="18"/>
        </w:rPr>
        <w:t>k</w:t>
      </w:r>
      <w:r w:rsidRPr="000723CA">
        <w:rPr>
          <w:rFonts w:asciiTheme="majorHAnsi" w:hAnsiTheme="majorHAnsi"/>
          <w:spacing w:val="4"/>
          <w:sz w:val="18"/>
          <w:szCs w:val="18"/>
        </w:rPr>
        <w:t>i</w:t>
      </w:r>
      <w:r w:rsidRPr="000723CA">
        <w:rPr>
          <w:rFonts w:asciiTheme="majorHAnsi" w:hAnsiTheme="majorHAnsi"/>
          <w:sz w:val="18"/>
          <w:szCs w:val="18"/>
        </w:rPr>
        <w:t>n</w:t>
      </w:r>
      <w:r w:rsidRPr="000723CA">
        <w:rPr>
          <w:rFonts w:asciiTheme="majorHAnsi" w:hAnsiTheme="majorHAnsi"/>
          <w:spacing w:val="3"/>
          <w:sz w:val="18"/>
          <w:szCs w:val="18"/>
        </w:rPr>
        <w:t xml:space="preserve"> </w:t>
      </w:r>
      <w:r w:rsidRPr="000723CA">
        <w:rPr>
          <w:rFonts w:asciiTheme="majorHAnsi" w:hAnsiTheme="majorHAnsi"/>
          <w:spacing w:val="2"/>
          <w:sz w:val="18"/>
          <w:szCs w:val="18"/>
        </w:rPr>
        <w:t>t</w:t>
      </w:r>
      <w:r w:rsidRPr="000723CA">
        <w:rPr>
          <w:rFonts w:asciiTheme="majorHAnsi" w:hAnsiTheme="majorHAnsi"/>
          <w:spacing w:val="3"/>
          <w:sz w:val="18"/>
          <w:szCs w:val="18"/>
        </w:rPr>
        <w:t>one</w:t>
      </w:r>
      <w:r w:rsidRPr="000723CA">
        <w:rPr>
          <w:rFonts w:asciiTheme="majorHAnsi" w:hAnsiTheme="majorHAnsi"/>
          <w:sz w:val="18"/>
          <w:szCs w:val="18"/>
        </w:rPr>
        <w:t>.</w:t>
      </w:r>
    </w:p>
    <w:p w14:paraId="57C9B8CC" w14:textId="77777777" w:rsidR="001C34FC" w:rsidRPr="000723CA" w:rsidRDefault="000723CA">
      <w:pPr>
        <w:spacing w:before="31"/>
        <w:ind w:left="194"/>
        <w:rPr>
          <w:rFonts w:asciiTheme="majorHAnsi" w:hAnsiTheme="majorHAnsi"/>
          <w:sz w:val="18"/>
          <w:szCs w:val="18"/>
        </w:rPr>
      </w:pPr>
      <w:r w:rsidRPr="000723CA">
        <w:rPr>
          <w:rFonts w:asciiTheme="majorHAnsi" w:hAnsiTheme="majorHAnsi"/>
          <w:spacing w:val="1"/>
          <w:sz w:val="18"/>
          <w:szCs w:val="18"/>
        </w:rPr>
        <w:t>C</w:t>
      </w:r>
      <w:r w:rsidRPr="000723CA">
        <w:rPr>
          <w:rFonts w:asciiTheme="majorHAnsi" w:hAnsiTheme="majorHAnsi"/>
          <w:spacing w:val="5"/>
          <w:sz w:val="18"/>
          <w:szCs w:val="18"/>
        </w:rPr>
        <w:t>a</w:t>
      </w:r>
      <w:r w:rsidRPr="000723CA">
        <w:rPr>
          <w:rFonts w:asciiTheme="majorHAnsi" w:hAnsiTheme="majorHAnsi"/>
          <w:spacing w:val="2"/>
          <w:sz w:val="18"/>
          <w:szCs w:val="18"/>
        </w:rPr>
        <w:t>s</w:t>
      </w:r>
      <w:r w:rsidRPr="000723CA">
        <w:rPr>
          <w:rFonts w:asciiTheme="majorHAnsi" w:hAnsiTheme="majorHAnsi"/>
          <w:spacing w:val="4"/>
          <w:sz w:val="18"/>
          <w:szCs w:val="18"/>
        </w:rPr>
        <w:t>ti</w:t>
      </w:r>
      <w:r w:rsidRPr="000723CA">
        <w:rPr>
          <w:rFonts w:asciiTheme="majorHAnsi" w:hAnsiTheme="majorHAnsi"/>
          <w:spacing w:val="3"/>
          <w:sz w:val="18"/>
          <w:szCs w:val="18"/>
        </w:rPr>
        <w:t>n</w:t>
      </w:r>
      <w:r w:rsidRPr="000723CA">
        <w:rPr>
          <w:rFonts w:asciiTheme="majorHAnsi" w:hAnsiTheme="majorHAnsi"/>
          <w:sz w:val="18"/>
          <w:szCs w:val="18"/>
        </w:rPr>
        <w:t xml:space="preserve">g </w:t>
      </w:r>
      <w:r w:rsidRPr="000723CA">
        <w:rPr>
          <w:rFonts w:asciiTheme="majorHAnsi" w:hAnsiTheme="majorHAnsi"/>
          <w:spacing w:val="1"/>
          <w:sz w:val="18"/>
          <w:szCs w:val="18"/>
        </w:rPr>
        <w:t>f</w:t>
      </w:r>
      <w:r w:rsidRPr="000723CA">
        <w:rPr>
          <w:rFonts w:asciiTheme="majorHAnsi" w:hAnsiTheme="majorHAnsi"/>
          <w:spacing w:val="3"/>
          <w:sz w:val="18"/>
          <w:szCs w:val="18"/>
        </w:rPr>
        <w:t>a</w:t>
      </w:r>
      <w:r w:rsidRPr="000723CA">
        <w:rPr>
          <w:rFonts w:asciiTheme="majorHAnsi" w:hAnsiTheme="majorHAnsi"/>
          <w:spacing w:val="5"/>
          <w:sz w:val="18"/>
          <w:szCs w:val="18"/>
        </w:rPr>
        <w:t>c</w:t>
      </w:r>
      <w:r w:rsidRPr="000723CA">
        <w:rPr>
          <w:rFonts w:asciiTheme="majorHAnsi" w:hAnsiTheme="majorHAnsi"/>
          <w:spacing w:val="2"/>
          <w:sz w:val="18"/>
          <w:szCs w:val="18"/>
        </w:rPr>
        <w:t>i</w:t>
      </w:r>
      <w:r w:rsidRPr="000723CA">
        <w:rPr>
          <w:rFonts w:asciiTheme="majorHAnsi" w:hAnsiTheme="majorHAnsi"/>
          <w:spacing w:val="5"/>
          <w:sz w:val="18"/>
          <w:szCs w:val="18"/>
        </w:rPr>
        <w:t>a</w:t>
      </w:r>
      <w:r w:rsidRPr="000723CA">
        <w:rPr>
          <w:rFonts w:asciiTheme="majorHAnsi" w:hAnsiTheme="majorHAnsi"/>
          <w:sz w:val="18"/>
          <w:szCs w:val="18"/>
        </w:rPr>
        <w:t>l</w:t>
      </w:r>
      <w:r w:rsidRPr="000723CA">
        <w:rPr>
          <w:rFonts w:asciiTheme="majorHAnsi" w:hAnsiTheme="majorHAnsi"/>
          <w:spacing w:val="3"/>
          <w:sz w:val="18"/>
          <w:szCs w:val="18"/>
        </w:rPr>
        <w:t xml:space="preserve"> </w:t>
      </w:r>
      <w:r w:rsidRPr="000723CA">
        <w:rPr>
          <w:rFonts w:asciiTheme="majorHAnsi" w:hAnsiTheme="majorHAnsi"/>
          <w:spacing w:val="5"/>
          <w:sz w:val="18"/>
          <w:szCs w:val="18"/>
        </w:rPr>
        <w:t>a</w:t>
      </w:r>
      <w:r w:rsidRPr="000723CA">
        <w:rPr>
          <w:rFonts w:asciiTheme="majorHAnsi" w:hAnsiTheme="majorHAnsi"/>
          <w:spacing w:val="1"/>
          <w:sz w:val="18"/>
          <w:szCs w:val="18"/>
        </w:rPr>
        <w:t>n</w:t>
      </w:r>
      <w:r w:rsidRPr="000723CA">
        <w:rPr>
          <w:rFonts w:asciiTheme="majorHAnsi" w:hAnsiTheme="majorHAnsi"/>
          <w:sz w:val="18"/>
          <w:szCs w:val="18"/>
        </w:rPr>
        <w:t>d</w:t>
      </w:r>
      <w:r w:rsidRPr="000723CA">
        <w:rPr>
          <w:rFonts w:asciiTheme="majorHAnsi" w:hAnsiTheme="majorHAnsi"/>
          <w:spacing w:val="3"/>
          <w:sz w:val="18"/>
          <w:szCs w:val="18"/>
        </w:rPr>
        <w:t xml:space="preserve"> bo</w:t>
      </w:r>
      <w:r w:rsidRPr="000723CA">
        <w:rPr>
          <w:rFonts w:asciiTheme="majorHAnsi" w:hAnsiTheme="majorHAnsi"/>
          <w:spacing w:val="6"/>
          <w:sz w:val="18"/>
          <w:szCs w:val="18"/>
        </w:rPr>
        <w:t>d</w:t>
      </w:r>
      <w:r w:rsidRPr="000723CA">
        <w:rPr>
          <w:rFonts w:asciiTheme="majorHAnsi" w:hAnsiTheme="majorHAnsi"/>
          <w:sz w:val="18"/>
          <w:szCs w:val="18"/>
        </w:rPr>
        <w:t xml:space="preserve">y </w:t>
      </w:r>
      <w:r w:rsidRPr="000723CA">
        <w:rPr>
          <w:rFonts w:asciiTheme="majorHAnsi" w:hAnsiTheme="majorHAnsi"/>
          <w:spacing w:val="3"/>
          <w:sz w:val="18"/>
          <w:szCs w:val="18"/>
        </w:rPr>
        <w:t>mo</w:t>
      </w:r>
      <w:r w:rsidRPr="000723CA">
        <w:rPr>
          <w:rFonts w:asciiTheme="majorHAnsi" w:hAnsiTheme="majorHAnsi"/>
          <w:spacing w:val="1"/>
          <w:sz w:val="18"/>
          <w:szCs w:val="18"/>
        </w:rPr>
        <w:t>u</w:t>
      </w:r>
      <w:r w:rsidRPr="000723CA">
        <w:rPr>
          <w:rFonts w:asciiTheme="majorHAnsi" w:hAnsiTheme="majorHAnsi"/>
          <w:spacing w:val="2"/>
          <w:sz w:val="18"/>
          <w:szCs w:val="18"/>
        </w:rPr>
        <w:t>l</w:t>
      </w:r>
      <w:r w:rsidRPr="000723CA">
        <w:rPr>
          <w:rFonts w:asciiTheme="majorHAnsi" w:hAnsiTheme="majorHAnsi"/>
          <w:spacing w:val="6"/>
          <w:sz w:val="18"/>
          <w:szCs w:val="18"/>
        </w:rPr>
        <w:t>d</w:t>
      </w:r>
      <w:r w:rsidRPr="000723CA">
        <w:rPr>
          <w:rFonts w:asciiTheme="majorHAnsi" w:hAnsiTheme="majorHAnsi"/>
          <w:sz w:val="18"/>
          <w:szCs w:val="18"/>
        </w:rPr>
        <w:t>s</w:t>
      </w:r>
      <w:r w:rsidRPr="000723CA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0723CA">
        <w:rPr>
          <w:rFonts w:asciiTheme="majorHAnsi" w:hAnsiTheme="majorHAnsi"/>
          <w:spacing w:val="5"/>
          <w:sz w:val="18"/>
          <w:szCs w:val="18"/>
        </w:rPr>
        <w:t>a</w:t>
      </w:r>
      <w:r w:rsidRPr="000723CA">
        <w:rPr>
          <w:rFonts w:asciiTheme="majorHAnsi" w:hAnsiTheme="majorHAnsi"/>
          <w:spacing w:val="1"/>
          <w:sz w:val="18"/>
          <w:szCs w:val="18"/>
        </w:rPr>
        <w:t>n</w:t>
      </w:r>
      <w:r w:rsidRPr="000723CA">
        <w:rPr>
          <w:rFonts w:asciiTheme="majorHAnsi" w:hAnsiTheme="majorHAnsi"/>
          <w:sz w:val="18"/>
          <w:szCs w:val="18"/>
        </w:rPr>
        <w:t>d</w:t>
      </w:r>
      <w:r w:rsidRPr="000723CA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0723CA">
        <w:rPr>
          <w:rFonts w:asciiTheme="majorHAnsi" w:hAnsiTheme="majorHAnsi"/>
          <w:spacing w:val="2"/>
          <w:sz w:val="18"/>
          <w:szCs w:val="18"/>
        </w:rPr>
        <w:t>s</w:t>
      </w:r>
      <w:r w:rsidRPr="000723CA">
        <w:rPr>
          <w:rFonts w:asciiTheme="majorHAnsi" w:hAnsiTheme="majorHAnsi"/>
          <w:spacing w:val="5"/>
          <w:sz w:val="18"/>
          <w:szCs w:val="18"/>
        </w:rPr>
        <w:t>c</w:t>
      </w:r>
      <w:r w:rsidRPr="000723CA">
        <w:rPr>
          <w:rFonts w:asciiTheme="majorHAnsi" w:hAnsiTheme="majorHAnsi"/>
          <w:spacing w:val="1"/>
          <w:sz w:val="18"/>
          <w:szCs w:val="18"/>
        </w:rPr>
        <w:t>u</w:t>
      </w:r>
      <w:r w:rsidRPr="000723CA">
        <w:rPr>
          <w:rFonts w:asciiTheme="majorHAnsi" w:hAnsiTheme="majorHAnsi"/>
          <w:spacing w:val="2"/>
          <w:sz w:val="18"/>
          <w:szCs w:val="18"/>
        </w:rPr>
        <w:t>l</w:t>
      </w:r>
      <w:r w:rsidRPr="000723CA">
        <w:rPr>
          <w:rFonts w:asciiTheme="majorHAnsi" w:hAnsiTheme="majorHAnsi"/>
          <w:spacing w:val="6"/>
          <w:sz w:val="18"/>
          <w:szCs w:val="18"/>
        </w:rPr>
        <w:t>p</w:t>
      </w:r>
      <w:r w:rsidRPr="000723CA">
        <w:rPr>
          <w:rFonts w:asciiTheme="majorHAnsi" w:hAnsiTheme="majorHAnsi"/>
          <w:spacing w:val="2"/>
          <w:sz w:val="18"/>
          <w:szCs w:val="18"/>
        </w:rPr>
        <w:t>t</w:t>
      </w:r>
      <w:r w:rsidRPr="000723CA">
        <w:rPr>
          <w:rFonts w:asciiTheme="majorHAnsi" w:hAnsiTheme="majorHAnsi"/>
          <w:spacing w:val="4"/>
          <w:sz w:val="18"/>
          <w:szCs w:val="18"/>
        </w:rPr>
        <w:t>i</w:t>
      </w:r>
      <w:r w:rsidRPr="000723CA">
        <w:rPr>
          <w:rFonts w:asciiTheme="majorHAnsi" w:hAnsiTheme="majorHAnsi"/>
          <w:spacing w:val="3"/>
          <w:sz w:val="18"/>
          <w:szCs w:val="18"/>
        </w:rPr>
        <w:t>n</w:t>
      </w:r>
      <w:r w:rsidRPr="000723CA">
        <w:rPr>
          <w:rFonts w:asciiTheme="majorHAnsi" w:hAnsiTheme="majorHAnsi"/>
          <w:sz w:val="18"/>
          <w:szCs w:val="18"/>
        </w:rPr>
        <w:t>g</w:t>
      </w:r>
      <w:r w:rsidRPr="000723CA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0723CA">
        <w:rPr>
          <w:rFonts w:asciiTheme="majorHAnsi" w:hAnsiTheme="majorHAnsi"/>
          <w:spacing w:val="4"/>
          <w:sz w:val="18"/>
          <w:szCs w:val="18"/>
        </w:rPr>
        <w:t>l</w:t>
      </w:r>
      <w:r w:rsidRPr="000723CA">
        <w:rPr>
          <w:rFonts w:asciiTheme="majorHAnsi" w:hAnsiTheme="majorHAnsi"/>
          <w:spacing w:val="3"/>
          <w:sz w:val="18"/>
          <w:szCs w:val="18"/>
        </w:rPr>
        <w:t>a</w:t>
      </w:r>
      <w:r w:rsidRPr="000723CA">
        <w:rPr>
          <w:rFonts w:asciiTheme="majorHAnsi" w:hAnsiTheme="majorHAnsi"/>
          <w:spacing w:val="2"/>
          <w:sz w:val="18"/>
          <w:szCs w:val="18"/>
        </w:rPr>
        <w:t>t</w:t>
      </w:r>
      <w:r w:rsidRPr="000723CA">
        <w:rPr>
          <w:rFonts w:asciiTheme="majorHAnsi" w:hAnsiTheme="majorHAnsi"/>
          <w:spacing w:val="5"/>
          <w:sz w:val="18"/>
          <w:szCs w:val="18"/>
        </w:rPr>
        <w:t>e</w:t>
      </w:r>
      <w:r w:rsidRPr="000723CA">
        <w:rPr>
          <w:rFonts w:asciiTheme="majorHAnsi" w:hAnsiTheme="majorHAnsi"/>
          <w:sz w:val="18"/>
          <w:szCs w:val="18"/>
        </w:rPr>
        <w:t>x</w:t>
      </w:r>
      <w:r w:rsidRPr="000723CA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0723CA">
        <w:rPr>
          <w:rFonts w:asciiTheme="majorHAnsi" w:hAnsiTheme="majorHAnsi"/>
          <w:spacing w:val="1"/>
          <w:sz w:val="18"/>
          <w:szCs w:val="18"/>
        </w:rPr>
        <w:t>f</w:t>
      </w:r>
      <w:r w:rsidRPr="000723CA">
        <w:rPr>
          <w:rFonts w:asciiTheme="majorHAnsi" w:hAnsiTheme="majorHAnsi"/>
          <w:spacing w:val="3"/>
          <w:sz w:val="18"/>
          <w:szCs w:val="18"/>
        </w:rPr>
        <w:t>o</w:t>
      </w:r>
      <w:r w:rsidRPr="000723CA">
        <w:rPr>
          <w:rFonts w:asciiTheme="majorHAnsi" w:hAnsiTheme="majorHAnsi"/>
          <w:spacing w:val="5"/>
          <w:sz w:val="18"/>
          <w:szCs w:val="18"/>
        </w:rPr>
        <w:t>a</w:t>
      </w:r>
      <w:r w:rsidRPr="000723CA">
        <w:rPr>
          <w:rFonts w:asciiTheme="majorHAnsi" w:hAnsiTheme="majorHAnsi"/>
          <w:spacing w:val="10"/>
          <w:sz w:val="18"/>
          <w:szCs w:val="18"/>
        </w:rPr>
        <w:t>m</w:t>
      </w:r>
      <w:r w:rsidRPr="000723CA">
        <w:rPr>
          <w:rFonts w:asciiTheme="majorHAnsi" w:hAnsiTheme="majorHAnsi"/>
          <w:sz w:val="18"/>
          <w:szCs w:val="18"/>
        </w:rPr>
        <w:t>.</w:t>
      </w:r>
    </w:p>
    <w:p w14:paraId="70C35D92" w14:textId="77777777" w:rsidR="001C34FC" w:rsidRPr="000723CA" w:rsidRDefault="000723CA">
      <w:pPr>
        <w:spacing w:before="29" w:line="270" w:lineRule="auto"/>
        <w:ind w:left="197" w:right="257" w:hanging="2"/>
        <w:rPr>
          <w:rFonts w:asciiTheme="majorHAnsi" w:hAnsiTheme="majorHAnsi"/>
          <w:sz w:val="18"/>
          <w:szCs w:val="18"/>
        </w:rPr>
      </w:pPr>
      <w:r w:rsidRPr="000723CA">
        <w:rPr>
          <w:rFonts w:asciiTheme="majorHAnsi" w:hAnsiTheme="majorHAnsi"/>
          <w:spacing w:val="5"/>
          <w:sz w:val="18"/>
          <w:szCs w:val="18"/>
        </w:rPr>
        <w:t>T</w:t>
      </w:r>
      <w:r w:rsidRPr="000723CA">
        <w:rPr>
          <w:rFonts w:asciiTheme="majorHAnsi" w:hAnsiTheme="majorHAnsi"/>
          <w:spacing w:val="3"/>
          <w:sz w:val="18"/>
          <w:szCs w:val="18"/>
        </w:rPr>
        <w:t>a</w:t>
      </w:r>
      <w:r w:rsidRPr="000723CA">
        <w:rPr>
          <w:rFonts w:asciiTheme="majorHAnsi" w:hAnsiTheme="majorHAnsi"/>
          <w:spacing w:val="1"/>
          <w:sz w:val="18"/>
          <w:szCs w:val="18"/>
        </w:rPr>
        <w:t>k</w:t>
      </w:r>
      <w:r w:rsidRPr="000723CA">
        <w:rPr>
          <w:rFonts w:asciiTheme="majorHAnsi" w:hAnsiTheme="majorHAnsi"/>
          <w:spacing w:val="4"/>
          <w:sz w:val="18"/>
          <w:szCs w:val="18"/>
        </w:rPr>
        <w:t>i</w:t>
      </w:r>
      <w:r w:rsidRPr="000723CA">
        <w:rPr>
          <w:rFonts w:asciiTheme="majorHAnsi" w:hAnsiTheme="majorHAnsi"/>
          <w:spacing w:val="3"/>
          <w:sz w:val="18"/>
          <w:szCs w:val="18"/>
        </w:rPr>
        <w:t>n</w:t>
      </w:r>
      <w:r w:rsidRPr="000723CA">
        <w:rPr>
          <w:rFonts w:asciiTheme="majorHAnsi" w:hAnsiTheme="majorHAnsi"/>
          <w:sz w:val="18"/>
          <w:szCs w:val="18"/>
        </w:rPr>
        <w:t>g</w:t>
      </w:r>
      <w:r w:rsidRPr="000723CA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0723CA">
        <w:rPr>
          <w:rFonts w:asciiTheme="majorHAnsi" w:hAnsiTheme="majorHAnsi"/>
          <w:spacing w:val="4"/>
          <w:sz w:val="18"/>
          <w:szCs w:val="18"/>
        </w:rPr>
        <w:t>i</w:t>
      </w:r>
      <w:r w:rsidRPr="000723CA">
        <w:rPr>
          <w:rFonts w:asciiTheme="majorHAnsi" w:hAnsiTheme="majorHAnsi"/>
          <w:spacing w:val="3"/>
          <w:sz w:val="18"/>
          <w:szCs w:val="18"/>
        </w:rPr>
        <w:t>n</w:t>
      </w:r>
      <w:r w:rsidRPr="000723CA">
        <w:rPr>
          <w:rFonts w:asciiTheme="majorHAnsi" w:hAnsiTheme="majorHAnsi"/>
          <w:spacing w:val="2"/>
          <w:sz w:val="18"/>
          <w:szCs w:val="18"/>
        </w:rPr>
        <w:t>t</w:t>
      </w:r>
      <w:r w:rsidRPr="000723CA">
        <w:rPr>
          <w:rFonts w:asciiTheme="majorHAnsi" w:hAnsiTheme="majorHAnsi"/>
          <w:sz w:val="18"/>
          <w:szCs w:val="18"/>
        </w:rPr>
        <w:t>o</w:t>
      </w:r>
      <w:r w:rsidRPr="000723CA">
        <w:rPr>
          <w:rFonts w:asciiTheme="majorHAnsi" w:hAnsiTheme="majorHAnsi"/>
          <w:spacing w:val="3"/>
          <w:sz w:val="18"/>
          <w:szCs w:val="18"/>
        </w:rPr>
        <w:t xml:space="preserve"> c</w:t>
      </w:r>
      <w:r w:rsidRPr="000723CA">
        <w:rPr>
          <w:rFonts w:asciiTheme="majorHAnsi" w:hAnsiTheme="majorHAnsi"/>
          <w:spacing w:val="6"/>
          <w:sz w:val="18"/>
          <w:szCs w:val="18"/>
        </w:rPr>
        <w:t>o</w:t>
      </w:r>
      <w:r w:rsidRPr="000723CA">
        <w:rPr>
          <w:rFonts w:asciiTheme="majorHAnsi" w:hAnsiTheme="majorHAnsi"/>
          <w:spacing w:val="1"/>
          <w:sz w:val="18"/>
          <w:szCs w:val="18"/>
        </w:rPr>
        <w:t>n</w:t>
      </w:r>
      <w:r w:rsidRPr="000723CA">
        <w:rPr>
          <w:rFonts w:asciiTheme="majorHAnsi" w:hAnsiTheme="majorHAnsi"/>
          <w:spacing w:val="4"/>
          <w:sz w:val="18"/>
          <w:szCs w:val="18"/>
        </w:rPr>
        <w:t>s</w:t>
      </w:r>
      <w:r w:rsidRPr="000723CA">
        <w:rPr>
          <w:rFonts w:asciiTheme="majorHAnsi" w:hAnsiTheme="majorHAnsi"/>
          <w:spacing w:val="2"/>
          <w:sz w:val="18"/>
          <w:szCs w:val="18"/>
        </w:rPr>
        <w:t>i</w:t>
      </w:r>
      <w:r w:rsidRPr="000723CA">
        <w:rPr>
          <w:rFonts w:asciiTheme="majorHAnsi" w:hAnsiTheme="majorHAnsi"/>
          <w:spacing w:val="3"/>
          <w:sz w:val="18"/>
          <w:szCs w:val="18"/>
        </w:rPr>
        <w:t>der</w:t>
      </w:r>
      <w:r w:rsidRPr="000723CA">
        <w:rPr>
          <w:rFonts w:asciiTheme="majorHAnsi" w:hAnsiTheme="majorHAnsi"/>
          <w:spacing w:val="5"/>
          <w:sz w:val="18"/>
          <w:szCs w:val="18"/>
        </w:rPr>
        <w:t>a</w:t>
      </w:r>
      <w:r w:rsidRPr="000723CA">
        <w:rPr>
          <w:rFonts w:asciiTheme="majorHAnsi" w:hAnsiTheme="majorHAnsi"/>
          <w:spacing w:val="2"/>
          <w:sz w:val="18"/>
          <w:szCs w:val="18"/>
        </w:rPr>
        <w:t>ti</w:t>
      </w:r>
      <w:r w:rsidRPr="000723CA">
        <w:rPr>
          <w:rFonts w:asciiTheme="majorHAnsi" w:hAnsiTheme="majorHAnsi"/>
          <w:spacing w:val="6"/>
          <w:sz w:val="18"/>
          <w:szCs w:val="18"/>
        </w:rPr>
        <w:t>o</w:t>
      </w:r>
      <w:r w:rsidRPr="000723CA">
        <w:rPr>
          <w:rFonts w:asciiTheme="majorHAnsi" w:hAnsiTheme="majorHAnsi"/>
          <w:sz w:val="18"/>
          <w:szCs w:val="18"/>
        </w:rPr>
        <w:t>n</w:t>
      </w:r>
      <w:r w:rsidRPr="000723CA">
        <w:rPr>
          <w:rFonts w:asciiTheme="majorHAnsi" w:hAnsiTheme="majorHAnsi"/>
          <w:spacing w:val="-7"/>
          <w:sz w:val="18"/>
          <w:szCs w:val="18"/>
        </w:rPr>
        <w:t xml:space="preserve"> </w:t>
      </w:r>
      <w:r w:rsidRPr="000723CA">
        <w:rPr>
          <w:rFonts w:asciiTheme="majorHAnsi" w:hAnsiTheme="majorHAnsi"/>
          <w:spacing w:val="4"/>
          <w:sz w:val="18"/>
          <w:szCs w:val="18"/>
        </w:rPr>
        <w:t>t</w:t>
      </w:r>
      <w:r w:rsidRPr="000723CA">
        <w:rPr>
          <w:rFonts w:asciiTheme="majorHAnsi" w:hAnsiTheme="majorHAnsi"/>
          <w:spacing w:val="1"/>
          <w:sz w:val="18"/>
          <w:szCs w:val="18"/>
        </w:rPr>
        <w:t>h</w:t>
      </w:r>
      <w:r w:rsidRPr="000723CA">
        <w:rPr>
          <w:rFonts w:asciiTheme="majorHAnsi" w:hAnsiTheme="majorHAnsi"/>
          <w:sz w:val="18"/>
          <w:szCs w:val="18"/>
        </w:rPr>
        <w:t>e</w:t>
      </w:r>
      <w:r w:rsidRPr="000723CA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0723CA">
        <w:rPr>
          <w:rFonts w:asciiTheme="majorHAnsi" w:hAnsiTheme="majorHAnsi"/>
          <w:spacing w:val="4"/>
          <w:sz w:val="18"/>
          <w:szCs w:val="18"/>
        </w:rPr>
        <w:t>s</w:t>
      </w:r>
      <w:r w:rsidRPr="000723CA">
        <w:rPr>
          <w:rFonts w:asciiTheme="majorHAnsi" w:hAnsiTheme="majorHAnsi"/>
          <w:spacing w:val="1"/>
          <w:sz w:val="18"/>
          <w:szCs w:val="18"/>
        </w:rPr>
        <w:t>h</w:t>
      </w:r>
      <w:r w:rsidRPr="000723CA">
        <w:rPr>
          <w:rFonts w:asciiTheme="majorHAnsi" w:hAnsiTheme="majorHAnsi"/>
          <w:spacing w:val="3"/>
          <w:sz w:val="18"/>
          <w:szCs w:val="18"/>
        </w:rPr>
        <w:t>ape</w:t>
      </w:r>
      <w:r w:rsidRPr="000723CA">
        <w:rPr>
          <w:rFonts w:asciiTheme="majorHAnsi" w:hAnsiTheme="majorHAnsi"/>
          <w:sz w:val="18"/>
          <w:szCs w:val="18"/>
        </w:rPr>
        <w:t xml:space="preserve">, </w:t>
      </w:r>
      <w:r w:rsidRPr="000723CA">
        <w:rPr>
          <w:rFonts w:asciiTheme="majorHAnsi" w:hAnsiTheme="majorHAnsi"/>
          <w:spacing w:val="3"/>
          <w:sz w:val="18"/>
          <w:szCs w:val="18"/>
        </w:rPr>
        <w:t>b</w:t>
      </w:r>
      <w:r w:rsidRPr="000723CA">
        <w:rPr>
          <w:rFonts w:asciiTheme="majorHAnsi" w:hAnsiTheme="majorHAnsi"/>
          <w:spacing w:val="6"/>
          <w:sz w:val="18"/>
          <w:szCs w:val="18"/>
        </w:rPr>
        <w:t>o</w:t>
      </w:r>
      <w:r w:rsidRPr="000723CA">
        <w:rPr>
          <w:rFonts w:asciiTheme="majorHAnsi" w:hAnsiTheme="majorHAnsi"/>
          <w:spacing w:val="1"/>
          <w:sz w:val="18"/>
          <w:szCs w:val="18"/>
        </w:rPr>
        <w:t>n</w:t>
      </w:r>
      <w:r w:rsidRPr="000723CA">
        <w:rPr>
          <w:rFonts w:asciiTheme="majorHAnsi" w:hAnsiTheme="majorHAnsi"/>
          <w:sz w:val="18"/>
          <w:szCs w:val="18"/>
        </w:rPr>
        <w:t>e</w:t>
      </w:r>
      <w:r w:rsidRPr="000723CA">
        <w:rPr>
          <w:rFonts w:asciiTheme="majorHAnsi" w:hAnsiTheme="majorHAnsi"/>
          <w:spacing w:val="4"/>
          <w:sz w:val="18"/>
          <w:szCs w:val="18"/>
        </w:rPr>
        <w:t xml:space="preserve"> s</w:t>
      </w:r>
      <w:r w:rsidRPr="000723CA">
        <w:rPr>
          <w:rFonts w:asciiTheme="majorHAnsi" w:hAnsiTheme="majorHAnsi"/>
          <w:spacing w:val="2"/>
          <w:sz w:val="18"/>
          <w:szCs w:val="18"/>
        </w:rPr>
        <w:t>t</w:t>
      </w:r>
      <w:r w:rsidRPr="000723CA">
        <w:rPr>
          <w:rFonts w:asciiTheme="majorHAnsi" w:hAnsiTheme="majorHAnsi"/>
          <w:spacing w:val="3"/>
          <w:sz w:val="18"/>
          <w:szCs w:val="18"/>
        </w:rPr>
        <w:t>ruc</w:t>
      </w:r>
      <w:r w:rsidRPr="000723CA">
        <w:rPr>
          <w:rFonts w:asciiTheme="majorHAnsi" w:hAnsiTheme="majorHAnsi"/>
          <w:spacing w:val="4"/>
          <w:sz w:val="18"/>
          <w:szCs w:val="18"/>
        </w:rPr>
        <w:t>t</w:t>
      </w:r>
      <w:r w:rsidRPr="000723CA">
        <w:rPr>
          <w:rFonts w:asciiTheme="majorHAnsi" w:hAnsiTheme="majorHAnsi"/>
          <w:spacing w:val="1"/>
          <w:sz w:val="18"/>
          <w:szCs w:val="18"/>
        </w:rPr>
        <w:t>u</w:t>
      </w:r>
      <w:r w:rsidRPr="000723CA">
        <w:rPr>
          <w:rFonts w:asciiTheme="majorHAnsi" w:hAnsiTheme="majorHAnsi"/>
          <w:spacing w:val="3"/>
          <w:sz w:val="18"/>
          <w:szCs w:val="18"/>
        </w:rPr>
        <w:t>r</w:t>
      </w:r>
      <w:r w:rsidRPr="000723CA">
        <w:rPr>
          <w:rFonts w:asciiTheme="majorHAnsi" w:hAnsiTheme="majorHAnsi"/>
          <w:sz w:val="18"/>
          <w:szCs w:val="18"/>
        </w:rPr>
        <w:t>e</w:t>
      </w:r>
      <w:r w:rsidRPr="000723CA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0723CA">
        <w:rPr>
          <w:rFonts w:asciiTheme="majorHAnsi" w:hAnsiTheme="majorHAnsi"/>
          <w:spacing w:val="5"/>
          <w:sz w:val="18"/>
          <w:szCs w:val="18"/>
        </w:rPr>
        <w:t>a</w:t>
      </w:r>
      <w:r w:rsidRPr="000723CA">
        <w:rPr>
          <w:rFonts w:asciiTheme="majorHAnsi" w:hAnsiTheme="majorHAnsi"/>
          <w:spacing w:val="1"/>
          <w:sz w:val="18"/>
          <w:szCs w:val="18"/>
        </w:rPr>
        <w:t>n</w:t>
      </w:r>
      <w:r w:rsidRPr="000723CA">
        <w:rPr>
          <w:rFonts w:asciiTheme="majorHAnsi" w:hAnsiTheme="majorHAnsi"/>
          <w:sz w:val="18"/>
          <w:szCs w:val="18"/>
        </w:rPr>
        <w:t>d</w:t>
      </w:r>
      <w:r w:rsidRPr="000723CA">
        <w:rPr>
          <w:rFonts w:asciiTheme="majorHAnsi" w:hAnsiTheme="majorHAnsi"/>
          <w:spacing w:val="5"/>
          <w:sz w:val="18"/>
          <w:szCs w:val="18"/>
        </w:rPr>
        <w:t xml:space="preserve"> e</w:t>
      </w:r>
      <w:r w:rsidRPr="000723CA">
        <w:rPr>
          <w:rFonts w:asciiTheme="majorHAnsi" w:hAnsiTheme="majorHAnsi"/>
          <w:spacing w:val="-1"/>
          <w:sz w:val="18"/>
          <w:szCs w:val="18"/>
        </w:rPr>
        <w:t>y</w:t>
      </w:r>
      <w:r w:rsidRPr="000723CA">
        <w:rPr>
          <w:rFonts w:asciiTheme="majorHAnsi" w:hAnsiTheme="majorHAnsi"/>
          <w:sz w:val="18"/>
          <w:szCs w:val="18"/>
        </w:rPr>
        <w:t>e</w:t>
      </w:r>
      <w:r w:rsidRPr="000723CA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0723CA">
        <w:rPr>
          <w:rFonts w:asciiTheme="majorHAnsi" w:hAnsiTheme="majorHAnsi"/>
          <w:spacing w:val="4"/>
          <w:sz w:val="18"/>
          <w:szCs w:val="18"/>
        </w:rPr>
        <w:t>s</w:t>
      </w:r>
      <w:r w:rsidRPr="000723CA">
        <w:rPr>
          <w:rFonts w:asciiTheme="majorHAnsi" w:hAnsiTheme="majorHAnsi"/>
          <w:spacing w:val="1"/>
          <w:sz w:val="18"/>
          <w:szCs w:val="18"/>
        </w:rPr>
        <w:t>h</w:t>
      </w:r>
      <w:r w:rsidRPr="000723CA">
        <w:rPr>
          <w:rFonts w:asciiTheme="majorHAnsi" w:hAnsiTheme="majorHAnsi"/>
          <w:spacing w:val="3"/>
          <w:sz w:val="18"/>
          <w:szCs w:val="18"/>
        </w:rPr>
        <w:t>ap</w:t>
      </w:r>
      <w:r w:rsidRPr="000723CA">
        <w:rPr>
          <w:rFonts w:asciiTheme="majorHAnsi" w:hAnsiTheme="majorHAnsi"/>
          <w:sz w:val="18"/>
          <w:szCs w:val="18"/>
        </w:rPr>
        <w:t>e</w:t>
      </w:r>
      <w:r w:rsidRPr="000723CA">
        <w:rPr>
          <w:rFonts w:asciiTheme="majorHAnsi" w:hAnsiTheme="majorHAnsi"/>
          <w:spacing w:val="3"/>
          <w:sz w:val="18"/>
          <w:szCs w:val="18"/>
        </w:rPr>
        <w:t xml:space="preserve"> o</w:t>
      </w:r>
      <w:r w:rsidRPr="000723CA">
        <w:rPr>
          <w:rFonts w:asciiTheme="majorHAnsi" w:hAnsiTheme="majorHAnsi"/>
          <w:sz w:val="18"/>
          <w:szCs w:val="18"/>
        </w:rPr>
        <w:t>f</w:t>
      </w:r>
      <w:r w:rsidRPr="000723CA">
        <w:rPr>
          <w:rFonts w:asciiTheme="majorHAnsi" w:hAnsiTheme="majorHAnsi"/>
          <w:spacing w:val="4"/>
          <w:sz w:val="18"/>
          <w:szCs w:val="18"/>
        </w:rPr>
        <w:t xml:space="preserve"> </w:t>
      </w:r>
      <w:r w:rsidRPr="000723CA">
        <w:rPr>
          <w:rFonts w:asciiTheme="majorHAnsi" w:hAnsiTheme="majorHAnsi"/>
          <w:spacing w:val="3"/>
          <w:sz w:val="18"/>
          <w:szCs w:val="18"/>
        </w:rPr>
        <w:t>c</w:t>
      </w:r>
      <w:r w:rsidRPr="000723CA">
        <w:rPr>
          <w:rFonts w:asciiTheme="majorHAnsi" w:hAnsiTheme="majorHAnsi"/>
          <w:spacing w:val="4"/>
          <w:sz w:val="18"/>
          <w:szCs w:val="18"/>
        </w:rPr>
        <w:t>l</w:t>
      </w:r>
      <w:r w:rsidRPr="000723CA">
        <w:rPr>
          <w:rFonts w:asciiTheme="majorHAnsi" w:hAnsiTheme="majorHAnsi"/>
          <w:spacing w:val="2"/>
          <w:sz w:val="18"/>
          <w:szCs w:val="18"/>
        </w:rPr>
        <w:t>i</w:t>
      </w:r>
      <w:r w:rsidRPr="000723CA">
        <w:rPr>
          <w:rFonts w:asciiTheme="majorHAnsi" w:hAnsiTheme="majorHAnsi"/>
          <w:spacing w:val="5"/>
          <w:sz w:val="18"/>
          <w:szCs w:val="18"/>
        </w:rPr>
        <w:t>e</w:t>
      </w:r>
      <w:r w:rsidRPr="000723CA">
        <w:rPr>
          <w:rFonts w:asciiTheme="majorHAnsi" w:hAnsiTheme="majorHAnsi"/>
          <w:spacing w:val="1"/>
          <w:sz w:val="18"/>
          <w:szCs w:val="18"/>
        </w:rPr>
        <w:t>n</w:t>
      </w:r>
      <w:r w:rsidRPr="000723CA">
        <w:rPr>
          <w:rFonts w:asciiTheme="majorHAnsi" w:hAnsiTheme="majorHAnsi"/>
          <w:spacing w:val="4"/>
          <w:sz w:val="18"/>
          <w:szCs w:val="18"/>
        </w:rPr>
        <w:t>t</w:t>
      </w:r>
      <w:r w:rsidRPr="000723CA">
        <w:rPr>
          <w:rFonts w:asciiTheme="majorHAnsi" w:hAnsiTheme="majorHAnsi"/>
          <w:spacing w:val="2"/>
          <w:sz w:val="18"/>
          <w:szCs w:val="18"/>
        </w:rPr>
        <w:t>s</w:t>
      </w:r>
      <w:r w:rsidRPr="000723CA">
        <w:rPr>
          <w:rFonts w:asciiTheme="majorHAnsi" w:hAnsiTheme="majorHAnsi"/>
          <w:sz w:val="18"/>
          <w:szCs w:val="18"/>
        </w:rPr>
        <w:t xml:space="preserve">. </w:t>
      </w:r>
      <w:r w:rsidRPr="000723CA">
        <w:rPr>
          <w:rFonts w:asciiTheme="majorHAnsi" w:hAnsiTheme="majorHAnsi"/>
          <w:spacing w:val="2"/>
          <w:sz w:val="18"/>
          <w:szCs w:val="18"/>
        </w:rPr>
        <w:t>A</w:t>
      </w:r>
      <w:r w:rsidRPr="000723CA">
        <w:rPr>
          <w:rFonts w:asciiTheme="majorHAnsi" w:hAnsiTheme="majorHAnsi"/>
          <w:spacing w:val="1"/>
          <w:sz w:val="18"/>
          <w:szCs w:val="18"/>
        </w:rPr>
        <w:t>n</w:t>
      </w:r>
      <w:r w:rsidRPr="000723CA">
        <w:rPr>
          <w:rFonts w:asciiTheme="majorHAnsi" w:hAnsiTheme="majorHAnsi"/>
          <w:spacing w:val="3"/>
          <w:sz w:val="18"/>
          <w:szCs w:val="18"/>
        </w:rPr>
        <w:t>a</w:t>
      </w:r>
      <w:r w:rsidRPr="000723CA">
        <w:rPr>
          <w:rFonts w:asciiTheme="majorHAnsi" w:hAnsiTheme="majorHAnsi"/>
          <w:spacing w:val="4"/>
          <w:sz w:val="18"/>
          <w:szCs w:val="18"/>
        </w:rPr>
        <w:t>l</w:t>
      </w:r>
      <w:r w:rsidRPr="000723CA">
        <w:rPr>
          <w:rFonts w:asciiTheme="majorHAnsi" w:hAnsiTheme="majorHAnsi"/>
          <w:spacing w:val="1"/>
          <w:sz w:val="18"/>
          <w:szCs w:val="18"/>
        </w:rPr>
        <w:t>y</w:t>
      </w:r>
      <w:r w:rsidRPr="000723CA">
        <w:rPr>
          <w:rFonts w:asciiTheme="majorHAnsi" w:hAnsiTheme="majorHAnsi"/>
          <w:spacing w:val="5"/>
          <w:sz w:val="18"/>
          <w:szCs w:val="18"/>
        </w:rPr>
        <w:t>z</w:t>
      </w:r>
      <w:r w:rsidRPr="000723CA">
        <w:rPr>
          <w:rFonts w:asciiTheme="majorHAnsi" w:hAnsiTheme="majorHAnsi"/>
          <w:spacing w:val="4"/>
          <w:sz w:val="18"/>
          <w:szCs w:val="18"/>
        </w:rPr>
        <w:t>i</w:t>
      </w:r>
      <w:r w:rsidRPr="000723CA">
        <w:rPr>
          <w:rFonts w:asciiTheme="majorHAnsi" w:hAnsiTheme="majorHAnsi"/>
          <w:spacing w:val="3"/>
          <w:sz w:val="18"/>
          <w:szCs w:val="18"/>
        </w:rPr>
        <w:t>n</w:t>
      </w:r>
      <w:r w:rsidRPr="000723CA">
        <w:rPr>
          <w:rFonts w:asciiTheme="majorHAnsi" w:hAnsiTheme="majorHAnsi"/>
          <w:sz w:val="18"/>
          <w:szCs w:val="18"/>
        </w:rPr>
        <w:t>g</w:t>
      </w:r>
      <w:r w:rsidRPr="000723CA">
        <w:rPr>
          <w:rFonts w:asciiTheme="majorHAnsi" w:hAnsiTheme="majorHAnsi"/>
          <w:spacing w:val="-4"/>
          <w:sz w:val="18"/>
          <w:szCs w:val="18"/>
        </w:rPr>
        <w:t xml:space="preserve"> </w:t>
      </w:r>
      <w:r w:rsidRPr="000723CA">
        <w:rPr>
          <w:rFonts w:asciiTheme="majorHAnsi" w:hAnsiTheme="majorHAnsi"/>
          <w:spacing w:val="4"/>
          <w:sz w:val="18"/>
          <w:szCs w:val="18"/>
        </w:rPr>
        <w:t>s</w:t>
      </w:r>
      <w:r w:rsidRPr="000723CA">
        <w:rPr>
          <w:rFonts w:asciiTheme="majorHAnsi" w:hAnsiTheme="majorHAnsi"/>
          <w:spacing w:val="3"/>
          <w:sz w:val="18"/>
          <w:szCs w:val="18"/>
        </w:rPr>
        <w:t>cr</w:t>
      </w:r>
      <w:r w:rsidRPr="000723CA">
        <w:rPr>
          <w:rFonts w:asciiTheme="majorHAnsi" w:hAnsiTheme="majorHAnsi"/>
          <w:spacing w:val="2"/>
          <w:sz w:val="18"/>
          <w:szCs w:val="18"/>
        </w:rPr>
        <w:t>i</w:t>
      </w:r>
      <w:r w:rsidRPr="000723CA">
        <w:rPr>
          <w:rFonts w:asciiTheme="majorHAnsi" w:hAnsiTheme="majorHAnsi"/>
          <w:spacing w:val="3"/>
          <w:sz w:val="18"/>
          <w:szCs w:val="18"/>
        </w:rPr>
        <w:t>p</w:t>
      </w:r>
      <w:r w:rsidRPr="000723CA">
        <w:rPr>
          <w:rFonts w:asciiTheme="majorHAnsi" w:hAnsiTheme="majorHAnsi"/>
          <w:spacing w:val="4"/>
          <w:sz w:val="18"/>
          <w:szCs w:val="18"/>
        </w:rPr>
        <w:t>t</w:t>
      </w:r>
      <w:r w:rsidRPr="000723CA">
        <w:rPr>
          <w:rFonts w:asciiTheme="majorHAnsi" w:hAnsiTheme="majorHAnsi"/>
          <w:sz w:val="18"/>
          <w:szCs w:val="18"/>
        </w:rPr>
        <w:t>s</w:t>
      </w:r>
      <w:r w:rsidRPr="000723CA">
        <w:rPr>
          <w:rFonts w:asciiTheme="majorHAnsi" w:hAnsiTheme="majorHAnsi"/>
          <w:spacing w:val="2"/>
          <w:sz w:val="18"/>
          <w:szCs w:val="18"/>
        </w:rPr>
        <w:t xml:space="preserve"> t</w:t>
      </w:r>
      <w:r w:rsidRPr="000723CA">
        <w:rPr>
          <w:rFonts w:asciiTheme="majorHAnsi" w:hAnsiTheme="majorHAnsi"/>
          <w:sz w:val="18"/>
          <w:szCs w:val="18"/>
        </w:rPr>
        <w:t>o</w:t>
      </w:r>
      <w:r w:rsidRPr="000723CA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0723CA">
        <w:rPr>
          <w:rFonts w:asciiTheme="majorHAnsi" w:hAnsiTheme="majorHAnsi"/>
          <w:spacing w:val="1"/>
          <w:sz w:val="18"/>
          <w:szCs w:val="18"/>
        </w:rPr>
        <w:t>m</w:t>
      </w:r>
      <w:r w:rsidRPr="000723CA">
        <w:rPr>
          <w:rFonts w:asciiTheme="majorHAnsi" w:hAnsiTheme="majorHAnsi"/>
          <w:spacing w:val="5"/>
          <w:sz w:val="18"/>
          <w:szCs w:val="18"/>
        </w:rPr>
        <w:t>a</w:t>
      </w:r>
      <w:r w:rsidRPr="000723CA">
        <w:rPr>
          <w:rFonts w:asciiTheme="majorHAnsi" w:hAnsiTheme="majorHAnsi"/>
          <w:spacing w:val="1"/>
          <w:sz w:val="18"/>
          <w:szCs w:val="18"/>
        </w:rPr>
        <w:t>k</w:t>
      </w:r>
      <w:r w:rsidRPr="000723CA">
        <w:rPr>
          <w:rFonts w:asciiTheme="majorHAnsi" w:hAnsiTheme="majorHAnsi"/>
          <w:sz w:val="18"/>
          <w:szCs w:val="18"/>
        </w:rPr>
        <w:t>e</w:t>
      </w:r>
      <w:r w:rsidRPr="000723CA">
        <w:rPr>
          <w:rFonts w:asciiTheme="majorHAnsi" w:hAnsiTheme="majorHAnsi"/>
          <w:spacing w:val="4"/>
          <w:sz w:val="18"/>
          <w:szCs w:val="18"/>
        </w:rPr>
        <w:t xml:space="preserve"> s</w:t>
      </w:r>
      <w:r w:rsidRPr="000723CA">
        <w:rPr>
          <w:rFonts w:asciiTheme="majorHAnsi" w:hAnsiTheme="majorHAnsi"/>
          <w:spacing w:val="1"/>
          <w:sz w:val="18"/>
          <w:szCs w:val="18"/>
        </w:rPr>
        <w:t>u</w:t>
      </w:r>
      <w:r w:rsidRPr="000723CA">
        <w:rPr>
          <w:rFonts w:asciiTheme="majorHAnsi" w:hAnsiTheme="majorHAnsi"/>
          <w:spacing w:val="3"/>
          <w:sz w:val="18"/>
          <w:szCs w:val="18"/>
        </w:rPr>
        <w:t>r</w:t>
      </w:r>
      <w:r w:rsidRPr="000723CA">
        <w:rPr>
          <w:rFonts w:asciiTheme="majorHAnsi" w:hAnsiTheme="majorHAnsi"/>
          <w:sz w:val="18"/>
          <w:szCs w:val="18"/>
        </w:rPr>
        <w:t>e</w:t>
      </w:r>
      <w:r w:rsidRPr="000723CA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0723CA">
        <w:rPr>
          <w:rFonts w:asciiTheme="majorHAnsi" w:hAnsiTheme="majorHAnsi"/>
          <w:spacing w:val="5"/>
          <w:sz w:val="18"/>
          <w:szCs w:val="18"/>
        </w:rPr>
        <w:t>c</w:t>
      </w:r>
      <w:r w:rsidRPr="000723CA">
        <w:rPr>
          <w:rFonts w:asciiTheme="majorHAnsi" w:hAnsiTheme="majorHAnsi"/>
          <w:spacing w:val="1"/>
          <w:sz w:val="18"/>
          <w:szCs w:val="18"/>
        </w:rPr>
        <w:t>h</w:t>
      </w:r>
      <w:r w:rsidRPr="000723CA">
        <w:rPr>
          <w:rFonts w:asciiTheme="majorHAnsi" w:hAnsiTheme="majorHAnsi"/>
          <w:spacing w:val="3"/>
          <w:sz w:val="18"/>
          <w:szCs w:val="18"/>
        </w:rPr>
        <w:t>a</w:t>
      </w:r>
      <w:r w:rsidRPr="000723CA">
        <w:rPr>
          <w:rFonts w:asciiTheme="majorHAnsi" w:hAnsiTheme="majorHAnsi"/>
          <w:spacing w:val="5"/>
          <w:sz w:val="18"/>
          <w:szCs w:val="18"/>
        </w:rPr>
        <w:t>r</w:t>
      </w:r>
      <w:r w:rsidRPr="000723CA">
        <w:rPr>
          <w:rFonts w:asciiTheme="majorHAnsi" w:hAnsiTheme="majorHAnsi"/>
          <w:spacing w:val="3"/>
          <w:sz w:val="18"/>
          <w:szCs w:val="18"/>
        </w:rPr>
        <w:t>ac</w:t>
      </w:r>
      <w:r w:rsidRPr="000723CA">
        <w:rPr>
          <w:rFonts w:asciiTheme="majorHAnsi" w:hAnsiTheme="majorHAnsi"/>
          <w:spacing w:val="2"/>
          <w:sz w:val="18"/>
          <w:szCs w:val="18"/>
        </w:rPr>
        <w:t>t</w:t>
      </w:r>
      <w:r w:rsidRPr="000723CA">
        <w:rPr>
          <w:rFonts w:asciiTheme="majorHAnsi" w:hAnsiTheme="majorHAnsi"/>
          <w:spacing w:val="3"/>
          <w:sz w:val="18"/>
          <w:szCs w:val="18"/>
        </w:rPr>
        <w:t>e</w:t>
      </w:r>
      <w:r w:rsidRPr="000723CA">
        <w:rPr>
          <w:rFonts w:asciiTheme="majorHAnsi" w:hAnsiTheme="majorHAnsi"/>
          <w:spacing w:val="5"/>
          <w:sz w:val="18"/>
          <w:szCs w:val="18"/>
        </w:rPr>
        <w:t>r</w:t>
      </w:r>
      <w:r w:rsidRPr="000723CA">
        <w:rPr>
          <w:rFonts w:asciiTheme="majorHAnsi" w:hAnsiTheme="majorHAnsi"/>
          <w:sz w:val="18"/>
          <w:szCs w:val="18"/>
        </w:rPr>
        <w:t>s</w:t>
      </w:r>
      <w:r w:rsidRPr="000723CA">
        <w:rPr>
          <w:rFonts w:asciiTheme="majorHAnsi" w:hAnsiTheme="majorHAnsi"/>
          <w:spacing w:val="-4"/>
          <w:sz w:val="18"/>
          <w:szCs w:val="18"/>
        </w:rPr>
        <w:t xml:space="preserve"> </w:t>
      </w:r>
      <w:r w:rsidRPr="000723CA">
        <w:rPr>
          <w:rFonts w:asciiTheme="majorHAnsi" w:hAnsiTheme="majorHAnsi"/>
          <w:spacing w:val="5"/>
          <w:sz w:val="18"/>
          <w:szCs w:val="18"/>
        </w:rPr>
        <w:t>e</w:t>
      </w:r>
      <w:r w:rsidRPr="000723CA">
        <w:rPr>
          <w:rFonts w:asciiTheme="majorHAnsi" w:hAnsiTheme="majorHAnsi"/>
          <w:spacing w:val="1"/>
          <w:sz w:val="18"/>
          <w:szCs w:val="18"/>
        </w:rPr>
        <w:t>n</w:t>
      </w:r>
      <w:r w:rsidRPr="000723CA">
        <w:rPr>
          <w:rFonts w:asciiTheme="majorHAnsi" w:hAnsiTheme="majorHAnsi"/>
          <w:sz w:val="18"/>
          <w:szCs w:val="18"/>
        </w:rPr>
        <w:t>d</w:t>
      </w:r>
      <w:r w:rsidRPr="000723CA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0723CA">
        <w:rPr>
          <w:rFonts w:asciiTheme="majorHAnsi" w:hAnsiTheme="majorHAnsi"/>
          <w:spacing w:val="1"/>
          <w:sz w:val="18"/>
          <w:szCs w:val="18"/>
        </w:rPr>
        <w:t>u</w:t>
      </w:r>
      <w:r w:rsidRPr="000723CA">
        <w:rPr>
          <w:rFonts w:asciiTheme="majorHAnsi" w:hAnsiTheme="majorHAnsi"/>
          <w:sz w:val="18"/>
          <w:szCs w:val="18"/>
        </w:rPr>
        <w:t>p</w:t>
      </w:r>
      <w:r w:rsidRPr="000723CA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0723CA">
        <w:rPr>
          <w:rFonts w:asciiTheme="majorHAnsi" w:hAnsiTheme="majorHAnsi"/>
          <w:spacing w:val="2"/>
          <w:sz w:val="18"/>
          <w:szCs w:val="18"/>
        </w:rPr>
        <w:t>l</w:t>
      </w:r>
      <w:r w:rsidRPr="000723CA">
        <w:rPr>
          <w:rFonts w:asciiTheme="majorHAnsi" w:hAnsiTheme="majorHAnsi"/>
          <w:spacing w:val="3"/>
          <w:sz w:val="18"/>
          <w:szCs w:val="18"/>
        </w:rPr>
        <w:t>ook</w:t>
      </w:r>
      <w:r w:rsidRPr="000723CA">
        <w:rPr>
          <w:rFonts w:asciiTheme="majorHAnsi" w:hAnsiTheme="majorHAnsi"/>
          <w:spacing w:val="4"/>
          <w:sz w:val="18"/>
          <w:szCs w:val="18"/>
        </w:rPr>
        <w:t>i</w:t>
      </w:r>
      <w:r w:rsidRPr="000723CA">
        <w:rPr>
          <w:rFonts w:asciiTheme="majorHAnsi" w:hAnsiTheme="majorHAnsi"/>
          <w:spacing w:val="3"/>
          <w:sz w:val="18"/>
          <w:szCs w:val="18"/>
        </w:rPr>
        <w:t>n</w:t>
      </w:r>
      <w:r w:rsidRPr="000723CA">
        <w:rPr>
          <w:rFonts w:asciiTheme="majorHAnsi" w:hAnsiTheme="majorHAnsi"/>
          <w:sz w:val="18"/>
          <w:szCs w:val="18"/>
        </w:rPr>
        <w:t>g</w:t>
      </w:r>
      <w:r w:rsidRPr="000723CA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0723CA">
        <w:rPr>
          <w:rFonts w:asciiTheme="majorHAnsi" w:hAnsiTheme="majorHAnsi"/>
          <w:spacing w:val="4"/>
          <w:sz w:val="18"/>
          <w:szCs w:val="18"/>
        </w:rPr>
        <w:t>t</w:t>
      </w:r>
      <w:r w:rsidRPr="000723CA">
        <w:rPr>
          <w:rFonts w:asciiTheme="majorHAnsi" w:hAnsiTheme="majorHAnsi"/>
          <w:spacing w:val="3"/>
          <w:sz w:val="18"/>
          <w:szCs w:val="18"/>
        </w:rPr>
        <w:t>h</w:t>
      </w:r>
      <w:r w:rsidRPr="000723CA">
        <w:rPr>
          <w:rFonts w:asciiTheme="majorHAnsi" w:hAnsiTheme="majorHAnsi"/>
          <w:sz w:val="18"/>
          <w:szCs w:val="18"/>
        </w:rPr>
        <w:t>e</w:t>
      </w:r>
      <w:r w:rsidRPr="000723CA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0723CA">
        <w:rPr>
          <w:rFonts w:asciiTheme="majorHAnsi" w:hAnsiTheme="majorHAnsi"/>
          <w:sz w:val="18"/>
          <w:szCs w:val="18"/>
        </w:rPr>
        <w:t>w</w:t>
      </w:r>
      <w:r w:rsidRPr="000723CA">
        <w:rPr>
          <w:rFonts w:asciiTheme="majorHAnsi" w:hAnsiTheme="majorHAnsi"/>
          <w:spacing w:val="5"/>
          <w:sz w:val="18"/>
          <w:szCs w:val="18"/>
        </w:rPr>
        <w:t>a</w:t>
      </w:r>
      <w:r w:rsidRPr="000723CA">
        <w:rPr>
          <w:rFonts w:asciiTheme="majorHAnsi" w:hAnsiTheme="majorHAnsi"/>
          <w:sz w:val="18"/>
          <w:szCs w:val="18"/>
        </w:rPr>
        <w:t>y</w:t>
      </w:r>
      <w:r w:rsidRPr="000723CA">
        <w:rPr>
          <w:rFonts w:asciiTheme="majorHAnsi" w:hAnsiTheme="majorHAnsi"/>
          <w:spacing w:val="3"/>
          <w:sz w:val="18"/>
          <w:szCs w:val="18"/>
        </w:rPr>
        <w:t xml:space="preserve"> </w:t>
      </w:r>
      <w:r w:rsidRPr="000723CA">
        <w:rPr>
          <w:rFonts w:asciiTheme="majorHAnsi" w:hAnsiTheme="majorHAnsi"/>
          <w:spacing w:val="4"/>
          <w:sz w:val="18"/>
          <w:szCs w:val="18"/>
        </w:rPr>
        <w:t>t</w:t>
      </w:r>
      <w:r w:rsidRPr="000723CA">
        <w:rPr>
          <w:rFonts w:asciiTheme="majorHAnsi" w:hAnsiTheme="majorHAnsi"/>
          <w:spacing w:val="1"/>
          <w:sz w:val="18"/>
          <w:szCs w:val="18"/>
        </w:rPr>
        <w:t>h</w:t>
      </w:r>
      <w:r w:rsidRPr="000723CA">
        <w:rPr>
          <w:rFonts w:asciiTheme="majorHAnsi" w:hAnsiTheme="majorHAnsi"/>
          <w:spacing w:val="5"/>
          <w:sz w:val="18"/>
          <w:szCs w:val="18"/>
        </w:rPr>
        <w:t>e</w:t>
      </w:r>
      <w:r w:rsidRPr="000723CA">
        <w:rPr>
          <w:rFonts w:asciiTheme="majorHAnsi" w:hAnsiTheme="majorHAnsi"/>
          <w:sz w:val="18"/>
          <w:szCs w:val="18"/>
        </w:rPr>
        <w:t>y</w:t>
      </w:r>
      <w:r w:rsidRPr="000723CA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0723CA">
        <w:rPr>
          <w:rFonts w:asciiTheme="majorHAnsi" w:hAnsiTheme="majorHAnsi"/>
          <w:spacing w:val="3"/>
          <w:sz w:val="18"/>
          <w:szCs w:val="18"/>
        </w:rPr>
        <w:t>ar</w:t>
      </w:r>
      <w:r w:rsidRPr="000723CA">
        <w:rPr>
          <w:rFonts w:asciiTheme="majorHAnsi" w:hAnsiTheme="majorHAnsi"/>
          <w:sz w:val="18"/>
          <w:szCs w:val="18"/>
        </w:rPr>
        <w:t>e</w:t>
      </w:r>
    </w:p>
    <w:p w14:paraId="11E9A6B9" w14:textId="77777777" w:rsidR="001C34FC" w:rsidRPr="000723CA" w:rsidRDefault="000723CA">
      <w:pPr>
        <w:spacing w:before="3"/>
        <w:ind w:right="5931"/>
        <w:jc w:val="both"/>
        <w:rPr>
          <w:rFonts w:asciiTheme="majorHAnsi" w:hAnsiTheme="majorHAnsi"/>
          <w:sz w:val="18"/>
          <w:szCs w:val="18"/>
        </w:rPr>
      </w:pPr>
      <w:r w:rsidRPr="000723CA">
        <w:rPr>
          <w:rFonts w:asciiTheme="majorHAnsi" w:hAnsiTheme="majorHAnsi"/>
          <w:spacing w:val="3"/>
          <w:sz w:val="18"/>
          <w:szCs w:val="18"/>
        </w:rPr>
        <w:t>de</w:t>
      </w:r>
      <w:r w:rsidRPr="000723CA">
        <w:rPr>
          <w:rFonts w:asciiTheme="majorHAnsi" w:hAnsiTheme="majorHAnsi"/>
          <w:spacing w:val="2"/>
          <w:sz w:val="18"/>
          <w:szCs w:val="18"/>
        </w:rPr>
        <w:t>s</w:t>
      </w:r>
      <w:r w:rsidRPr="000723CA">
        <w:rPr>
          <w:rFonts w:asciiTheme="majorHAnsi" w:hAnsiTheme="majorHAnsi"/>
          <w:spacing w:val="3"/>
          <w:sz w:val="18"/>
          <w:szCs w:val="18"/>
        </w:rPr>
        <w:t>cr</w:t>
      </w:r>
      <w:r w:rsidRPr="000723CA">
        <w:rPr>
          <w:rFonts w:asciiTheme="majorHAnsi" w:hAnsiTheme="majorHAnsi"/>
          <w:spacing w:val="2"/>
          <w:sz w:val="18"/>
          <w:szCs w:val="18"/>
        </w:rPr>
        <w:t>i</w:t>
      </w:r>
      <w:r w:rsidRPr="000723CA">
        <w:rPr>
          <w:rFonts w:asciiTheme="majorHAnsi" w:hAnsiTheme="majorHAnsi"/>
          <w:spacing w:val="6"/>
          <w:sz w:val="18"/>
          <w:szCs w:val="18"/>
        </w:rPr>
        <w:t>b</w:t>
      </w:r>
      <w:r w:rsidRPr="000723CA">
        <w:rPr>
          <w:rFonts w:asciiTheme="majorHAnsi" w:hAnsiTheme="majorHAnsi"/>
          <w:spacing w:val="3"/>
          <w:sz w:val="18"/>
          <w:szCs w:val="18"/>
        </w:rPr>
        <w:t>ed</w:t>
      </w:r>
      <w:r w:rsidRPr="000723CA">
        <w:rPr>
          <w:rFonts w:asciiTheme="majorHAnsi" w:hAnsiTheme="majorHAnsi"/>
          <w:sz w:val="18"/>
          <w:szCs w:val="18"/>
        </w:rPr>
        <w:t>.</w:t>
      </w:r>
    </w:p>
    <w:p w14:paraId="4BADC446" w14:textId="77777777" w:rsidR="001C34FC" w:rsidRPr="000723CA" w:rsidRDefault="001C34FC">
      <w:pPr>
        <w:spacing w:before="8" w:line="280" w:lineRule="exact"/>
        <w:rPr>
          <w:rFonts w:asciiTheme="majorHAnsi" w:hAnsiTheme="majorHAnsi"/>
          <w:sz w:val="24"/>
          <w:szCs w:val="24"/>
        </w:rPr>
      </w:pPr>
    </w:p>
    <w:p w14:paraId="644F8CB1" w14:textId="77777777" w:rsidR="001C34FC" w:rsidRPr="000723CA" w:rsidRDefault="000723CA">
      <w:pPr>
        <w:ind w:right="3517"/>
        <w:jc w:val="both"/>
        <w:rPr>
          <w:rFonts w:asciiTheme="majorHAnsi" w:hAnsiTheme="majorHAnsi"/>
          <w:b/>
          <w:bCs/>
          <w:sz w:val="18"/>
          <w:szCs w:val="18"/>
        </w:rPr>
      </w:pPr>
      <w:r w:rsidRPr="000723CA">
        <w:rPr>
          <w:rFonts w:asciiTheme="majorHAnsi" w:hAnsiTheme="majorHAnsi"/>
          <w:b/>
          <w:bCs/>
          <w:spacing w:val="2"/>
          <w:sz w:val="18"/>
          <w:szCs w:val="18"/>
        </w:rPr>
        <w:t>K</w:t>
      </w:r>
      <w:r w:rsidRPr="000723CA">
        <w:rPr>
          <w:rFonts w:asciiTheme="majorHAnsi" w:hAnsiTheme="majorHAnsi"/>
          <w:b/>
          <w:bCs/>
          <w:spacing w:val="3"/>
          <w:sz w:val="18"/>
          <w:szCs w:val="18"/>
        </w:rPr>
        <w:t>E</w:t>
      </w:r>
      <w:r w:rsidRPr="000723CA">
        <w:rPr>
          <w:rFonts w:asciiTheme="majorHAnsi" w:hAnsiTheme="majorHAnsi"/>
          <w:b/>
          <w:bCs/>
          <w:sz w:val="18"/>
          <w:szCs w:val="18"/>
        </w:rPr>
        <w:t>Y</w:t>
      </w:r>
      <w:r w:rsidRPr="000723CA">
        <w:rPr>
          <w:rFonts w:asciiTheme="majorHAnsi" w:hAnsiTheme="majorHAnsi"/>
          <w:b/>
          <w:bCs/>
          <w:spacing w:val="3"/>
          <w:sz w:val="18"/>
          <w:szCs w:val="18"/>
        </w:rPr>
        <w:t xml:space="preserve"> </w:t>
      </w:r>
      <w:r w:rsidRPr="000723CA">
        <w:rPr>
          <w:rFonts w:asciiTheme="majorHAnsi" w:hAnsiTheme="majorHAnsi"/>
          <w:b/>
          <w:bCs/>
          <w:spacing w:val="2"/>
          <w:sz w:val="18"/>
          <w:szCs w:val="18"/>
        </w:rPr>
        <w:t>SK</w:t>
      </w:r>
      <w:r w:rsidRPr="000723CA">
        <w:rPr>
          <w:rFonts w:asciiTheme="majorHAnsi" w:hAnsiTheme="majorHAnsi"/>
          <w:b/>
          <w:bCs/>
          <w:spacing w:val="5"/>
          <w:sz w:val="18"/>
          <w:szCs w:val="18"/>
        </w:rPr>
        <w:t>I</w:t>
      </w:r>
      <w:r w:rsidRPr="000723CA">
        <w:rPr>
          <w:rFonts w:asciiTheme="majorHAnsi" w:hAnsiTheme="majorHAnsi"/>
          <w:b/>
          <w:bCs/>
          <w:spacing w:val="3"/>
          <w:sz w:val="18"/>
          <w:szCs w:val="18"/>
        </w:rPr>
        <w:t>LL</w:t>
      </w:r>
      <w:r w:rsidRPr="000723CA">
        <w:rPr>
          <w:rFonts w:asciiTheme="majorHAnsi" w:hAnsiTheme="majorHAnsi"/>
          <w:b/>
          <w:bCs/>
          <w:sz w:val="18"/>
          <w:szCs w:val="18"/>
        </w:rPr>
        <w:t xml:space="preserve">S </w:t>
      </w:r>
      <w:r w:rsidRPr="000723CA">
        <w:rPr>
          <w:rFonts w:asciiTheme="majorHAnsi" w:hAnsiTheme="majorHAnsi"/>
          <w:b/>
          <w:bCs/>
          <w:spacing w:val="2"/>
          <w:sz w:val="18"/>
          <w:szCs w:val="18"/>
        </w:rPr>
        <w:t>AN</w:t>
      </w:r>
      <w:r w:rsidRPr="000723CA">
        <w:rPr>
          <w:rFonts w:asciiTheme="majorHAnsi" w:hAnsiTheme="majorHAnsi"/>
          <w:b/>
          <w:bCs/>
          <w:sz w:val="18"/>
          <w:szCs w:val="18"/>
        </w:rPr>
        <w:t>D</w:t>
      </w:r>
      <w:r w:rsidRPr="000723CA">
        <w:rPr>
          <w:rFonts w:asciiTheme="majorHAnsi" w:hAnsiTheme="majorHAnsi"/>
          <w:b/>
          <w:bCs/>
          <w:spacing w:val="3"/>
          <w:sz w:val="18"/>
          <w:szCs w:val="18"/>
        </w:rPr>
        <w:t xml:space="preserve"> </w:t>
      </w:r>
      <w:r w:rsidRPr="000723CA">
        <w:rPr>
          <w:rFonts w:asciiTheme="majorHAnsi" w:hAnsiTheme="majorHAnsi"/>
          <w:b/>
          <w:bCs/>
          <w:spacing w:val="4"/>
          <w:sz w:val="18"/>
          <w:szCs w:val="18"/>
        </w:rPr>
        <w:t>C</w:t>
      </w:r>
      <w:r w:rsidRPr="000723CA">
        <w:rPr>
          <w:rFonts w:asciiTheme="majorHAnsi" w:hAnsiTheme="majorHAnsi"/>
          <w:b/>
          <w:bCs/>
          <w:spacing w:val="2"/>
          <w:sz w:val="18"/>
          <w:szCs w:val="18"/>
        </w:rPr>
        <w:t>O</w:t>
      </w:r>
      <w:r w:rsidRPr="000723CA">
        <w:rPr>
          <w:rFonts w:asciiTheme="majorHAnsi" w:hAnsiTheme="majorHAnsi"/>
          <w:b/>
          <w:bCs/>
          <w:spacing w:val="3"/>
          <w:sz w:val="18"/>
          <w:szCs w:val="18"/>
        </w:rPr>
        <w:t>M</w:t>
      </w:r>
      <w:r w:rsidRPr="000723CA">
        <w:rPr>
          <w:rFonts w:asciiTheme="majorHAnsi" w:hAnsiTheme="majorHAnsi"/>
          <w:b/>
          <w:bCs/>
          <w:spacing w:val="4"/>
          <w:sz w:val="18"/>
          <w:szCs w:val="18"/>
        </w:rPr>
        <w:t>P</w:t>
      </w:r>
      <w:r w:rsidRPr="000723CA">
        <w:rPr>
          <w:rFonts w:asciiTheme="majorHAnsi" w:hAnsiTheme="majorHAnsi"/>
          <w:b/>
          <w:bCs/>
          <w:spacing w:val="5"/>
          <w:sz w:val="18"/>
          <w:szCs w:val="18"/>
        </w:rPr>
        <w:t>ET</w:t>
      </w:r>
      <w:r w:rsidRPr="000723CA">
        <w:rPr>
          <w:rFonts w:asciiTheme="majorHAnsi" w:hAnsiTheme="majorHAnsi"/>
          <w:b/>
          <w:bCs/>
          <w:spacing w:val="3"/>
          <w:sz w:val="18"/>
          <w:szCs w:val="18"/>
        </w:rPr>
        <w:t>E</w:t>
      </w:r>
      <w:r w:rsidRPr="000723CA">
        <w:rPr>
          <w:rFonts w:asciiTheme="majorHAnsi" w:hAnsiTheme="majorHAnsi"/>
          <w:b/>
          <w:bCs/>
          <w:spacing w:val="2"/>
          <w:sz w:val="18"/>
          <w:szCs w:val="18"/>
        </w:rPr>
        <w:t>N</w:t>
      </w:r>
      <w:r w:rsidRPr="000723CA">
        <w:rPr>
          <w:rFonts w:asciiTheme="majorHAnsi" w:hAnsiTheme="majorHAnsi"/>
          <w:b/>
          <w:bCs/>
          <w:spacing w:val="1"/>
          <w:sz w:val="18"/>
          <w:szCs w:val="18"/>
        </w:rPr>
        <w:t>C</w:t>
      </w:r>
      <w:r w:rsidRPr="000723CA">
        <w:rPr>
          <w:rFonts w:asciiTheme="majorHAnsi" w:hAnsiTheme="majorHAnsi"/>
          <w:b/>
          <w:bCs/>
          <w:spacing w:val="3"/>
          <w:sz w:val="18"/>
          <w:szCs w:val="18"/>
        </w:rPr>
        <w:t>IE</w:t>
      </w:r>
      <w:r w:rsidRPr="000723CA">
        <w:rPr>
          <w:rFonts w:asciiTheme="majorHAnsi" w:hAnsiTheme="majorHAnsi"/>
          <w:b/>
          <w:bCs/>
          <w:sz w:val="18"/>
          <w:szCs w:val="18"/>
        </w:rPr>
        <w:t>S</w:t>
      </w:r>
    </w:p>
    <w:p w14:paraId="5AD54548" w14:textId="77777777" w:rsidR="001C34FC" w:rsidRPr="000723CA" w:rsidRDefault="001C34FC">
      <w:pPr>
        <w:spacing w:before="11" w:line="280" w:lineRule="exact"/>
        <w:rPr>
          <w:rFonts w:asciiTheme="majorHAnsi" w:hAnsiTheme="majorHAnsi"/>
          <w:sz w:val="24"/>
          <w:szCs w:val="24"/>
        </w:rPr>
      </w:pPr>
    </w:p>
    <w:p w14:paraId="42CFB2F9" w14:textId="77777777" w:rsidR="001C34FC" w:rsidRPr="000723CA" w:rsidRDefault="000723CA">
      <w:pPr>
        <w:spacing w:line="270" w:lineRule="auto"/>
        <w:ind w:left="194" w:right="521" w:hanging="2"/>
        <w:rPr>
          <w:rFonts w:asciiTheme="majorHAnsi" w:hAnsiTheme="majorHAnsi"/>
          <w:sz w:val="18"/>
          <w:szCs w:val="18"/>
        </w:rPr>
      </w:pPr>
      <w:r w:rsidRPr="000723CA">
        <w:rPr>
          <w:rFonts w:asciiTheme="majorHAnsi" w:hAnsiTheme="majorHAnsi"/>
          <w:sz w:val="18"/>
          <w:szCs w:val="18"/>
        </w:rPr>
        <w:t>K</w:t>
      </w:r>
      <w:r w:rsidRPr="000723CA">
        <w:rPr>
          <w:rFonts w:asciiTheme="majorHAnsi" w:hAnsiTheme="majorHAnsi"/>
          <w:spacing w:val="-1"/>
          <w:sz w:val="18"/>
          <w:szCs w:val="18"/>
        </w:rPr>
        <w:t>n</w:t>
      </w:r>
      <w:r w:rsidRPr="000723CA">
        <w:rPr>
          <w:rFonts w:asciiTheme="majorHAnsi" w:hAnsiTheme="majorHAnsi"/>
          <w:spacing w:val="3"/>
          <w:sz w:val="18"/>
          <w:szCs w:val="18"/>
        </w:rPr>
        <w:t>o</w:t>
      </w:r>
      <w:r w:rsidRPr="000723CA">
        <w:rPr>
          <w:rFonts w:asciiTheme="majorHAnsi" w:hAnsiTheme="majorHAnsi"/>
          <w:spacing w:val="-2"/>
          <w:sz w:val="18"/>
          <w:szCs w:val="18"/>
        </w:rPr>
        <w:t>w</w:t>
      </w:r>
      <w:r w:rsidRPr="000723CA">
        <w:rPr>
          <w:rFonts w:asciiTheme="majorHAnsi" w:hAnsiTheme="majorHAnsi"/>
          <w:sz w:val="18"/>
          <w:szCs w:val="18"/>
        </w:rPr>
        <w:t>le</w:t>
      </w:r>
      <w:r w:rsidRPr="000723CA">
        <w:rPr>
          <w:rFonts w:asciiTheme="majorHAnsi" w:hAnsiTheme="majorHAnsi"/>
          <w:spacing w:val="1"/>
          <w:sz w:val="18"/>
          <w:szCs w:val="18"/>
        </w:rPr>
        <w:t>d</w:t>
      </w:r>
      <w:r w:rsidRPr="000723CA">
        <w:rPr>
          <w:rFonts w:asciiTheme="majorHAnsi" w:hAnsiTheme="majorHAnsi"/>
          <w:spacing w:val="-1"/>
          <w:sz w:val="18"/>
          <w:szCs w:val="18"/>
        </w:rPr>
        <w:t>g</w:t>
      </w:r>
      <w:r w:rsidRPr="000723CA">
        <w:rPr>
          <w:rFonts w:asciiTheme="majorHAnsi" w:hAnsiTheme="majorHAnsi"/>
          <w:spacing w:val="1"/>
          <w:sz w:val="18"/>
          <w:szCs w:val="18"/>
        </w:rPr>
        <w:t>e</w:t>
      </w:r>
      <w:r w:rsidRPr="000723CA">
        <w:rPr>
          <w:rFonts w:asciiTheme="majorHAnsi" w:hAnsiTheme="majorHAnsi"/>
          <w:sz w:val="18"/>
          <w:szCs w:val="18"/>
        </w:rPr>
        <w:t>a</w:t>
      </w:r>
      <w:r w:rsidRPr="000723CA">
        <w:rPr>
          <w:rFonts w:asciiTheme="majorHAnsi" w:hAnsiTheme="majorHAnsi"/>
          <w:spacing w:val="1"/>
          <w:sz w:val="18"/>
          <w:szCs w:val="18"/>
        </w:rPr>
        <w:t>b</w:t>
      </w:r>
      <w:r w:rsidRPr="000723CA">
        <w:rPr>
          <w:rFonts w:asciiTheme="majorHAnsi" w:hAnsiTheme="majorHAnsi"/>
          <w:sz w:val="18"/>
          <w:szCs w:val="18"/>
        </w:rPr>
        <w:t>le</w:t>
      </w:r>
      <w:r w:rsidRPr="000723CA">
        <w:rPr>
          <w:rFonts w:asciiTheme="majorHAnsi" w:hAnsiTheme="majorHAnsi"/>
          <w:spacing w:val="-13"/>
          <w:sz w:val="18"/>
          <w:szCs w:val="18"/>
        </w:rPr>
        <w:t xml:space="preserve"> </w:t>
      </w:r>
      <w:r w:rsidRPr="000723CA">
        <w:rPr>
          <w:rFonts w:asciiTheme="majorHAnsi" w:hAnsiTheme="majorHAnsi"/>
          <w:sz w:val="18"/>
          <w:szCs w:val="18"/>
        </w:rPr>
        <w:t>a</w:t>
      </w:r>
      <w:r w:rsidRPr="000723CA">
        <w:rPr>
          <w:rFonts w:asciiTheme="majorHAnsi" w:hAnsiTheme="majorHAnsi"/>
          <w:spacing w:val="1"/>
          <w:sz w:val="18"/>
          <w:szCs w:val="18"/>
        </w:rPr>
        <w:t>bo</w:t>
      </w:r>
      <w:r w:rsidRPr="000723CA">
        <w:rPr>
          <w:rFonts w:asciiTheme="majorHAnsi" w:hAnsiTheme="majorHAnsi"/>
          <w:spacing w:val="-1"/>
          <w:sz w:val="18"/>
          <w:szCs w:val="18"/>
        </w:rPr>
        <w:t>u</w:t>
      </w:r>
      <w:r w:rsidRPr="000723CA">
        <w:rPr>
          <w:rFonts w:asciiTheme="majorHAnsi" w:hAnsiTheme="majorHAnsi"/>
          <w:sz w:val="18"/>
          <w:szCs w:val="18"/>
        </w:rPr>
        <w:t>t</w:t>
      </w:r>
      <w:r w:rsidRPr="000723CA">
        <w:rPr>
          <w:rFonts w:asciiTheme="majorHAnsi" w:hAnsiTheme="majorHAnsi"/>
          <w:spacing w:val="-4"/>
          <w:sz w:val="18"/>
          <w:szCs w:val="18"/>
        </w:rPr>
        <w:t xml:space="preserve"> </w:t>
      </w:r>
      <w:r w:rsidRPr="000723CA">
        <w:rPr>
          <w:rFonts w:asciiTheme="majorHAnsi" w:hAnsiTheme="majorHAnsi"/>
          <w:spacing w:val="2"/>
          <w:sz w:val="18"/>
          <w:szCs w:val="18"/>
        </w:rPr>
        <w:t>t</w:t>
      </w:r>
      <w:r w:rsidRPr="000723CA">
        <w:rPr>
          <w:rFonts w:asciiTheme="majorHAnsi" w:hAnsiTheme="majorHAnsi"/>
          <w:spacing w:val="-1"/>
          <w:sz w:val="18"/>
          <w:szCs w:val="18"/>
        </w:rPr>
        <w:t>h</w:t>
      </w:r>
      <w:r w:rsidRPr="000723CA">
        <w:rPr>
          <w:rFonts w:asciiTheme="majorHAnsi" w:hAnsiTheme="majorHAnsi"/>
          <w:sz w:val="18"/>
          <w:szCs w:val="18"/>
        </w:rPr>
        <w:t>e</w:t>
      </w:r>
      <w:r w:rsidRPr="000723CA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0723CA">
        <w:rPr>
          <w:rFonts w:asciiTheme="majorHAnsi" w:hAnsiTheme="majorHAnsi"/>
          <w:sz w:val="18"/>
          <w:szCs w:val="18"/>
        </w:rPr>
        <w:t>e</w:t>
      </w:r>
      <w:r w:rsidRPr="000723CA">
        <w:rPr>
          <w:rFonts w:asciiTheme="majorHAnsi" w:hAnsiTheme="majorHAnsi"/>
          <w:spacing w:val="1"/>
          <w:sz w:val="18"/>
          <w:szCs w:val="18"/>
        </w:rPr>
        <w:t>f</w:t>
      </w:r>
      <w:r w:rsidRPr="000723CA">
        <w:rPr>
          <w:rFonts w:asciiTheme="majorHAnsi" w:hAnsiTheme="majorHAnsi"/>
          <w:spacing w:val="-2"/>
          <w:sz w:val="18"/>
          <w:szCs w:val="18"/>
        </w:rPr>
        <w:t>f</w:t>
      </w:r>
      <w:r w:rsidRPr="000723CA">
        <w:rPr>
          <w:rFonts w:asciiTheme="majorHAnsi" w:hAnsiTheme="majorHAnsi"/>
          <w:sz w:val="18"/>
          <w:szCs w:val="18"/>
        </w:rPr>
        <w:t>e</w:t>
      </w:r>
      <w:r w:rsidRPr="000723CA">
        <w:rPr>
          <w:rFonts w:asciiTheme="majorHAnsi" w:hAnsiTheme="majorHAnsi"/>
          <w:spacing w:val="1"/>
          <w:sz w:val="18"/>
          <w:szCs w:val="18"/>
        </w:rPr>
        <w:t>c</w:t>
      </w:r>
      <w:r w:rsidRPr="000723CA">
        <w:rPr>
          <w:rFonts w:asciiTheme="majorHAnsi" w:hAnsiTheme="majorHAnsi"/>
          <w:sz w:val="18"/>
          <w:szCs w:val="18"/>
        </w:rPr>
        <w:t>ts</w:t>
      </w:r>
      <w:r w:rsidRPr="000723CA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0723CA">
        <w:rPr>
          <w:rFonts w:asciiTheme="majorHAnsi" w:hAnsiTheme="majorHAnsi"/>
          <w:spacing w:val="3"/>
          <w:sz w:val="18"/>
          <w:szCs w:val="18"/>
        </w:rPr>
        <w:t>o</w:t>
      </w:r>
      <w:r w:rsidRPr="000723CA">
        <w:rPr>
          <w:rFonts w:asciiTheme="majorHAnsi" w:hAnsiTheme="majorHAnsi"/>
          <w:sz w:val="18"/>
          <w:szCs w:val="18"/>
        </w:rPr>
        <w:t>f</w:t>
      </w:r>
      <w:r w:rsidRPr="000723CA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0723CA">
        <w:rPr>
          <w:rFonts w:asciiTheme="majorHAnsi" w:hAnsiTheme="majorHAnsi"/>
          <w:spacing w:val="-1"/>
          <w:sz w:val="18"/>
          <w:szCs w:val="18"/>
        </w:rPr>
        <w:t>s</w:t>
      </w:r>
      <w:r w:rsidRPr="000723CA">
        <w:rPr>
          <w:rFonts w:asciiTheme="majorHAnsi" w:hAnsiTheme="majorHAnsi"/>
          <w:sz w:val="18"/>
          <w:szCs w:val="18"/>
        </w:rPr>
        <w:t>t</w:t>
      </w:r>
      <w:r w:rsidRPr="000723CA">
        <w:rPr>
          <w:rFonts w:asciiTheme="majorHAnsi" w:hAnsiTheme="majorHAnsi"/>
          <w:spacing w:val="2"/>
          <w:sz w:val="18"/>
          <w:szCs w:val="18"/>
        </w:rPr>
        <w:t>a</w:t>
      </w:r>
      <w:r w:rsidRPr="000723CA">
        <w:rPr>
          <w:rFonts w:asciiTheme="majorHAnsi" w:hAnsiTheme="majorHAnsi"/>
          <w:spacing w:val="-1"/>
          <w:sz w:val="18"/>
          <w:szCs w:val="18"/>
        </w:rPr>
        <w:t>g</w:t>
      </w:r>
      <w:r w:rsidRPr="000723CA">
        <w:rPr>
          <w:rFonts w:asciiTheme="majorHAnsi" w:hAnsiTheme="majorHAnsi"/>
          <w:sz w:val="18"/>
          <w:szCs w:val="18"/>
        </w:rPr>
        <w:t>e</w:t>
      </w:r>
      <w:r w:rsidRPr="000723CA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0723CA">
        <w:rPr>
          <w:rFonts w:asciiTheme="majorHAnsi" w:hAnsiTheme="majorHAnsi"/>
          <w:sz w:val="18"/>
          <w:szCs w:val="18"/>
        </w:rPr>
        <w:t>li</w:t>
      </w:r>
      <w:r w:rsidRPr="000723CA">
        <w:rPr>
          <w:rFonts w:asciiTheme="majorHAnsi" w:hAnsiTheme="majorHAnsi"/>
          <w:spacing w:val="1"/>
          <w:sz w:val="18"/>
          <w:szCs w:val="18"/>
        </w:rPr>
        <w:t>g</w:t>
      </w:r>
      <w:r w:rsidRPr="000723CA">
        <w:rPr>
          <w:rFonts w:asciiTheme="majorHAnsi" w:hAnsiTheme="majorHAnsi"/>
          <w:spacing w:val="-1"/>
          <w:sz w:val="18"/>
          <w:szCs w:val="18"/>
        </w:rPr>
        <w:t>h</w:t>
      </w:r>
      <w:r w:rsidRPr="000723CA">
        <w:rPr>
          <w:rFonts w:asciiTheme="majorHAnsi" w:hAnsiTheme="majorHAnsi"/>
          <w:sz w:val="18"/>
          <w:szCs w:val="18"/>
        </w:rPr>
        <w:t>t</w:t>
      </w:r>
      <w:r w:rsidRPr="000723CA">
        <w:rPr>
          <w:rFonts w:asciiTheme="majorHAnsi" w:hAnsiTheme="majorHAnsi"/>
          <w:spacing w:val="2"/>
          <w:sz w:val="18"/>
          <w:szCs w:val="18"/>
        </w:rPr>
        <w:t>i</w:t>
      </w:r>
      <w:r w:rsidRPr="000723CA">
        <w:rPr>
          <w:rFonts w:asciiTheme="majorHAnsi" w:hAnsiTheme="majorHAnsi"/>
          <w:spacing w:val="1"/>
          <w:sz w:val="18"/>
          <w:szCs w:val="18"/>
        </w:rPr>
        <w:t>n</w:t>
      </w:r>
      <w:r w:rsidRPr="000723CA">
        <w:rPr>
          <w:rFonts w:asciiTheme="majorHAnsi" w:hAnsiTheme="majorHAnsi"/>
          <w:sz w:val="18"/>
          <w:szCs w:val="18"/>
        </w:rPr>
        <w:t>g</w:t>
      </w:r>
      <w:r w:rsidRPr="000723CA">
        <w:rPr>
          <w:rFonts w:asciiTheme="majorHAnsi" w:hAnsiTheme="majorHAnsi"/>
          <w:spacing w:val="-7"/>
          <w:sz w:val="18"/>
          <w:szCs w:val="18"/>
        </w:rPr>
        <w:t xml:space="preserve"> </w:t>
      </w:r>
      <w:r w:rsidRPr="000723CA">
        <w:rPr>
          <w:rFonts w:asciiTheme="majorHAnsi" w:hAnsiTheme="majorHAnsi"/>
          <w:spacing w:val="1"/>
          <w:sz w:val="18"/>
          <w:szCs w:val="18"/>
        </w:rPr>
        <w:t>o</w:t>
      </w:r>
      <w:r w:rsidRPr="000723CA">
        <w:rPr>
          <w:rFonts w:asciiTheme="majorHAnsi" w:hAnsiTheme="majorHAnsi"/>
          <w:sz w:val="18"/>
          <w:szCs w:val="18"/>
        </w:rPr>
        <w:t>n</w:t>
      </w:r>
      <w:r w:rsidRPr="000723CA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0723CA">
        <w:rPr>
          <w:rFonts w:asciiTheme="majorHAnsi" w:hAnsiTheme="majorHAnsi"/>
          <w:sz w:val="18"/>
          <w:szCs w:val="18"/>
        </w:rPr>
        <w:t xml:space="preserve">a </w:t>
      </w:r>
      <w:r w:rsidRPr="000723CA">
        <w:rPr>
          <w:rFonts w:asciiTheme="majorHAnsi" w:hAnsiTheme="majorHAnsi"/>
          <w:spacing w:val="1"/>
          <w:sz w:val="18"/>
          <w:szCs w:val="18"/>
        </w:rPr>
        <w:t>p</w:t>
      </w:r>
      <w:r w:rsidRPr="000723CA">
        <w:rPr>
          <w:rFonts w:asciiTheme="majorHAnsi" w:hAnsiTheme="majorHAnsi"/>
          <w:sz w:val="18"/>
          <w:szCs w:val="18"/>
        </w:rPr>
        <w:t>e</w:t>
      </w:r>
      <w:r w:rsidRPr="000723CA">
        <w:rPr>
          <w:rFonts w:asciiTheme="majorHAnsi" w:hAnsiTheme="majorHAnsi"/>
          <w:spacing w:val="1"/>
          <w:sz w:val="18"/>
          <w:szCs w:val="18"/>
        </w:rPr>
        <w:t>r</w:t>
      </w:r>
      <w:r w:rsidRPr="000723CA">
        <w:rPr>
          <w:rFonts w:asciiTheme="majorHAnsi" w:hAnsiTheme="majorHAnsi"/>
          <w:spacing w:val="-1"/>
          <w:sz w:val="18"/>
          <w:szCs w:val="18"/>
        </w:rPr>
        <w:t>s</w:t>
      </w:r>
      <w:r w:rsidRPr="000723CA">
        <w:rPr>
          <w:rFonts w:asciiTheme="majorHAnsi" w:hAnsiTheme="majorHAnsi"/>
          <w:spacing w:val="1"/>
          <w:sz w:val="18"/>
          <w:szCs w:val="18"/>
        </w:rPr>
        <w:t>on</w:t>
      </w:r>
      <w:r w:rsidRPr="000723CA">
        <w:rPr>
          <w:rFonts w:asciiTheme="majorHAnsi" w:hAnsiTheme="majorHAnsi"/>
          <w:spacing w:val="-2"/>
          <w:sz w:val="18"/>
          <w:szCs w:val="18"/>
        </w:rPr>
        <w:t>'</w:t>
      </w:r>
      <w:r w:rsidRPr="000723CA">
        <w:rPr>
          <w:rFonts w:asciiTheme="majorHAnsi" w:hAnsiTheme="majorHAnsi"/>
          <w:sz w:val="18"/>
          <w:szCs w:val="18"/>
        </w:rPr>
        <w:t>s</w:t>
      </w:r>
      <w:r w:rsidRPr="000723CA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0723CA">
        <w:rPr>
          <w:rFonts w:asciiTheme="majorHAnsi" w:hAnsiTheme="majorHAnsi"/>
          <w:sz w:val="18"/>
          <w:szCs w:val="18"/>
        </w:rPr>
        <w:t>a</w:t>
      </w:r>
      <w:r w:rsidRPr="000723CA">
        <w:rPr>
          <w:rFonts w:asciiTheme="majorHAnsi" w:hAnsiTheme="majorHAnsi"/>
          <w:spacing w:val="1"/>
          <w:sz w:val="18"/>
          <w:szCs w:val="18"/>
        </w:rPr>
        <w:t>pp</w:t>
      </w:r>
      <w:r w:rsidRPr="000723CA">
        <w:rPr>
          <w:rFonts w:asciiTheme="majorHAnsi" w:hAnsiTheme="majorHAnsi"/>
          <w:sz w:val="18"/>
          <w:szCs w:val="18"/>
        </w:rPr>
        <w:t>e</w:t>
      </w:r>
      <w:r w:rsidRPr="000723CA">
        <w:rPr>
          <w:rFonts w:asciiTheme="majorHAnsi" w:hAnsiTheme="majorHAnsi"/>
          <w:spacing w:val="1"/>
          <w:sz w:val="18"/>
          <w:szCs w:val="18"/>
        </w:rPr>
        <w:t>ar</w:t>
      </w:r>
      <w:r w:rsidRPr="000723CA">
        <w:rPr>
          <w:rFonts w:asciiTheme="majorHAnsi" w:hAnsiTheme="majorHAnsi"/>
          <w:sz w:val="18"/>
          <w:szCs w:val="18"/>
        </w:rPr>
        <w:t>a</w:t>
      </w:r>
      <w:r w:rsidRPr="000723CA">
        <w:rPr>
          <w:rFonts w:asciiTheme="majorHAnsi" w:hAnsiTheme="majorHAnsi"/>
          <w:spacing w:val="-1"/>
          <w:sz w:val="18"/>
          <w:szCs w:val="18"/>
        </w:rPr>
        <w:t>n</w:t>
      </w:r>
      <w:r w:rsidRPr="000723CA">
        <w:rPr>
          <w:rFonts w:asciiTheme="majorHAnsi" w:hAnsiTheme="majorHAnsi"/>
          <w:sz w:val="18"/>
          <w:szCs w:val="18"/>
        </w:rPr>
        <w:t>c</w:t>
      </w:r>
      <w:r w:rsidRPr="000723CA">
        <w:rPr>
          <w:rFonts w:asciiTheme="majorHAnsi" w:hAnsiTheme="majorHAnsi"/>
          <w:spacing w:val="1"/>
          <w:sz w:val="18"/>
          <w:szCs w:val="18"/>
        </w:rPr>
        <w:t>e</w:t>
      </w:r>
      <w:r w:rsidRPr="000723CA">
        <w:rPr>
          <w:rFonts w:asciiTheme="majorHAnsi" w:hAnsiTheme="majorHAnsi"/>
          <w:sz w:val="18"/>
          <w:szCs w:val="18"/>
        </w:rPr>
        <w:t xml:space="preserve">. </w:t>
      </w:r>
      <w:r w:rsidRPr="000723CA">
        <w:rPr>
          <w:rFonts w:asciiTheme="majorHAnsi" w:hAnsiTheme="majorHAnsi"/>
          <w:spacing w:val="3"/>
          <w:sz w:val="18"/>
          <w:szCs w:val="18"/>
        </w:rPr>
        <w:t>Exce</w:t>
      </w:r>
      <w:r w:rsidRPr="000723CA">
        <w:rPr>
          <w:rFonts w:asciiTheme="majorHAnsi" w:hAnsiTheme="majorHAnsi"/>
          <w:spacing w:val="4"/>
          <w:sz w:val="18"/>
          <w:szCs w:val="18"/>
        </w:rPr>
        <w:t>l</w:t>
      </w:r>
      <w:r w:rsidRPr="000723CA">
        <w:rPr>
          <w:rFonts w:asciiTheme="majorHAnsi" w:hAnsiTheme="majorHAnsi"/>
          <w:spacing w:val="2"/>
          <w:sz w:val="18"/>
          <w:szCs w:val="18"/>
        </w:rPr>
        <w:t>l</w:t>
      </w:r>
      <w:r w:rsidRPr="000723CA">
        <w:rPr>
          <w:rFonts w:asciiTheme="majorHAnsi" w:hAnsiTheme="majorHAnsi"/>
          <w:spacing w:val="5"/>
          <w:sz w:val="18"/>
          <w:szCs w:val="18"/>
        </w:rPr>
        <w:t>e</w:t>
      </w:r>
      <w:r w:rsidRPr="000723CA">
        <w:rPr>
          <w:rFonts w:asciiTheme="majorHAnsi" w:hAnsiTheme="majorHAnsi"/>
          <w:spacing w:val="1"/>
          <w:sz w:val="18"/>
          <w:szCs w:val="18"/>
        </w:rPr>
        <w:t>n</w:t>
      </w:r>
      <w:r w:rsidRPr="000723CA">
        <w:rPr>
          <w:rFonts w:asciiTheme="majorHAnsi" w:hAnsiTheme="majorHAnsi"/>
          <w:sz w:val="18"/>
          <w:szCs w:val="18"/>
        </w:rPr>
        <w:t>t</w:t>
      </w:r>
      <w:r w:rsidRPr="000723CA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0723CA">
        <w:rPr>
          <w:rFonts w:asciiTheme="majorHAnsi" w:hAnsiTheme="majorHAnsi"/>
          <w:spacing w:val="3"/>
          <w:sz w:val="18"/>
          <w:szCs w:val="18"/>
        </w:rPr>
        <w:t>c</w:t>
      </w:r>
      <w:r w:rsidRPr="000723CA">
        <w:rPr>
          <w:rFonts w:asciiTheme="majorHAnsi" w:hAnsiTheme="majorHAnsi"/>
          <w:spacing w:val="6"/>
          <w:sz w:val="18"/>
          <w:szCs w:val="18"/>
        </w:rPr>
        <w:t>o</w:t>
      </w:r>
      <w:r w:rsidRPr="000723CA">
        <w:rPr>
          <w:rFonts w:asciiTheme="majorHAnsi" w:hAnsiTheme="majorHAnsi"/>
          <w:spacing w:val="3"/>
          <w:sz w:val="18"/>
          <w:szCs w:val="18"/>
        </w:rPr>
        <w:t>m</w:t>
      </w:r>
      <w:r w:rsidRPr="000723CA">
        <w:rPr>
          <w:rFonts w:asciiTheme="majorHAnsi" w:hAnsiTheme="majorHAnsi"/>
          <w:spacing w:val="1"/>
          <w:sz w:val="18"/>
          <w:szCs w:val="18"/>
        </w:rPr>
        <w:t>m</w:t>
      </w:r>
      <w:r w:rsidRPr="000723CA">
        <w:rPr>
          <w:rFonts w:asciiTheme="majorHAnsi" w:hAnsiTheme="majorHAnsi"/>
          <w:spacing w:val="3"/>
          <w:sz w:val="18"/>
          <w:szCs w:val="18"/>
        </w:rPr>
        <w:t>un</w:t>
      </w:r>
      <w:r w:rsidRPr="000723CA">
        <w:rPr>
          <w:rFonts w:asciiTheme="majorHAnsi" w:hAnsiTheme="majorHAnsi"/>
          <w:spacing w:val="2"/>
          <w:sz w:val="18"/>
          <w:szCs w:val="18"/>
        </w:rPr>
        <w:t>i</w:t>
      </w:r>
      <w:r w:rsidRPr="000723CA">
        <w:rPr>
          <w:rFonts w:asciiTheme="majorHAnsi" w:hAnsiTheme="majorHAnsi"/>
          <w:spacing w:val="3"/>
          <w:sz w:val="18"/>
          <w:szCs w:val="18"/>
        </w:rPr>
        <w:t>c</w:t>
      </w:r>
      <w:r w:rsidRPr="000723CA">
        <w:rPr>
          <w:rFonts w:asciiTheme="majorHAnsi" w:hAnsiTheme="majorHAnsi"/>
          <w:spacing w:val="5"/>
          <w:sz w:val="18"/>
          <w:szCs w:val="18"/>
        </w:rPr>
        <w:t>a</w:t>
      </w:r>
      <w:r w:rsidRPr="000723CA">
        <w:rPr>
          <w:rFonts w:asciiTheme="majorHAnsi" w:hAnsiTheme="majorHAnsi"/>
          <w:spacing w:val="2"/>
          <w:sz w:val="18"/>
          <w:szCs w:val="18"/>
        </w:rPr>
        <w:t>ti</w:t>
      </w:r>
      <w:r w:rsidRPr="000723CA">
        <w:rPr>
          <w:rFonts w:asciiTheme="majorHAnsi" w:hAnsiTheme="majorHAnsi"/>
          <w:spacing w:val="6"/>
          <w:sz w:val="18"/>
          <w:szCs w:val="18"/>
        </w:rPr>
        <w:t>o</w:t>
      </w:r>
      <w:r w:rsidRPr="000723CA">
        <w:rPr>
          <w:rFonts w:asciiTheme="majorHAnsi" w:hAnsiTheme="majorHAnsi"/>
          <w:sz w:val="18"/>
          <w:szCs w:val="18"/>
        </w:rPr>
        <w:t>n</w:t>
      </w:r>
      <w:r w:rsidRPr="000723CA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0723CA">
        <w:rPr>
          <w:rFonts w:asciiTheme="majorHAnsi" w:hAnsiTheme="majorHAnsi"/>
          <w:spacing w:val="4"/>
          <w:sz w:val="18"/>
          <w:szCs w:val="18"/>
        </w:rPr>
        <w:t>s</w:t>
      </w:r>
      <w:r w:rsidRPr="000723CA">
        <w:rPr>
          <w:rFonts w:asciiTheme="majorHAnsi" w:hAnsiTheme="majorHAnsi"/>
          <w:spacing w:val="1"/>
          <w:sz w:val="18"/>
          <w:szCs w:val="18"/>
        </w:rPr>
        <w:t>k</w:t>
      </w:r>
      <w:r w:rsidRPr="000723CA">
        <w:rPr>
          <w:rFonts w:asciiTheme="majorHAnsi" w:hAnsiTheme="majorHAnsi"/>
          <w:spacing w:val="4"/>
          <w:sz w:val="18"/>
          <w:szCs w:val="18"/>
        </w:rPr>
        <w:t>i</w:t>
      </w:r>
      <w:r w:rsidRPr="000723CA">
        <w:rPr>
          <w:rFonts w:asciiTheme="majorHAnsi" w:hAnsiTheme="majorHAnsi"/>
          <w:spacing w:val="2"/>
          <w:sz w:val="18"/>
          <w:szCs w:val="18"/>
        </w:rPr>
        <w:t>l</w:t>
      </w:r>
      <w:r w:rsidRPr="000723CA">
        <w:rPr>
          <w:rFonts w:asciiTheme="majorHAnsi" w:hAnsiTheme="majorHAnsi"/>
          <w:spacing w:val="4"/>
          <w:sz w:val="18"/>
          <w:szCs w:val="18"/>
        </w:rPr>
        <w:t>l</w:t>
      </w:r>
      <w:r w:rsidRPr="000723CA">
        <w:rPr>
          <w:rFonts w:asciiTheme="majorHAnsi" w:hAnsiTheme="majorHAnsi"/>
          <w:sz w:val="18"/>
          <w:szCs w:val="18"/>
        </w:rPr>
        <w:t xml:space="preserve">s </w:t>
      </w:r>
      <w:r w:rsidRPr="000723CA">
        <w:rPr>
          <w:rFonts w:asciiTheme="majorHAnsi" w:hAnsiTheme="majorHAnsi"/>
          <w:spacing w:val="4"/>
          <w:sz w:val="18"/>
          <w:szCs w:val="18"/>
        </w:rPr>
        <w:t>i</w:t>
      </w:r>
      <w:r w:rsidRPr="000723CA">
        <w:rPr>
          <w:rFonts w:asciiTheme="majorHAnsi" w:hAnsiTheme="majorHAnsi"/>
          <w:sz w:val="18"/>
          <w:szCs w:val="18"/>
        </w:rPr>
        <w:t>n</w:t>
      </w:r>
      <w:r w:rsidRPr="000723CA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0723CA">
        <w:rPr>
          <w:rFonts w:asciiTheme="majorHAnsi" w:hAnsiTheme="majorHAnsi"/>
          <w:spacing w:val="3"/>
          <w:sz w:val="18"/>
          <w:szCs w:val="18"/>
        </w:rPr>
        <w:t>d</w:t>
      </w:r>
      <w:r w:rsidRPr="000723CA">
        <w:rPr>
          <w:rFonts w:asciiTheme="majorHAnsi" w:hAnsiTheme="majorHAnsi"/>
          <w:spacing w:val="5"/>
          <w:sz w:val="18"/>
          <w:szCs w:val="18"/>
        </w:rPr>
        <w:t>e</w:t>
      </w:r>
      <w:r w:rsidRPr="000723CA">
        <w:rPr>
          <w:rFonts w:asciiTheme="majorHAnsi" w:hAnsiTheme="majorHAnsi"/>
          <w:spacing w:val="3"/>
          <w:sz w:val="18"/>
          <w:szCs w:val="18"/>
        </w:rPr>
        <w:t>a</w:t>
      </w:r>
      <w:r w:rsidRPr="000723CA">
        <w:rPr>
          <w:rFonts w:asciiTheme="majorHAnsi" w:hAnsiTheme="majorHAnsi"/>
          <w:spacing w:val="4"/>
          <w:sz w:val="18"/>
          <w:szCs w:val="18"/>
        </w:rPr>
        <w:t>l</w:t>
      </w:r>
      <w:r w:rsidRPr="000723CA">
        <w:rPr>
          <w:rFonts w:asciiTheme="majorHAnsi" w:hAnsiTheme="majorHAnsi"/>
          <w:spacing w:val="2"/>
          <w:sz w:val="18"/>
          <w:szCs w:val="18"/>
        </w:rPr>
        <w:t>i</w:t>
      </w:r>
      <w:r w:rsidRPr="000723CA">
        <w:rPr>
          <w:rFonts w:asciiTheme="majorHAnsi" w:hAnsiTheme="majorHAnsi"/>
          <w:spacing w:val="3"/>
          <w:sz w:val="18"/>
          <w:szCs w:val="18"/>
        </w:rPr>
        <w:t>n</w:t>
      </w:r>
      <w:r w:rsidRPr="000723CA">
        <w:rPr>
          <w:rFonts w:asciiTheme="majorHAnsi" w:hAnsiTheme="majorHAnsi"/>
          <w:sz w:val="18"/>
          <w:szCs w:val="18"/>
        </w:rPr>
        <w:t>g</w:t>
      </w:r>
      <w:r w:rsidRPr="000723CA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0723CA">
        <w:rPr>
          <w:rFonts w:asciiTheme="majorHAnsi" w:hAnsiTheme="majorHAnsi"/>
          <w:sz w:val="18"/>
          <w:szCs w:val="18"/>
        </w:rPr>
        <w:t>w</w:t>
      </w:r>
      <w:r w:rsidRPr="000723CA">
        <w:rPr>
          <w:rFonts w:asciiTheme="majorHAnsi" w:hAnsiTheme="majorHAnsi"/>
          <w:spacing w:val="5"/>
          <w:sz w:val="18"/>
          <w:szCs w:val="18"/>
        </w:rPr>
        <w:t>i</w:t>
      </w:r>
      <w:r w:rsidRPr="000723CA">
        <w:rPr>
          <w:rFonts w:asciiTheme="majorHAnsi" w:hAnsiTheme="majorHAnsi"/>
          <w:spacing w:val="4"/>
          <w:sz w:val="18"/>
          <w:szCs w:val="18"/>
        </w:rPr>
        <w:t>t</w:t>
      </w:r>
      <w:r w:rsidRPr="000723CA">
        <w:rPr>
          <w:rFonts w:asciiTheme="majorHAnsi" w:hAnsiTheme="majorHAnsi"/>
          <w:sz w:val="18"/>
          <w:szCs w:val="18"/>
        </w:rPr>
        <w:t>h</w:t>
      </w:r>
      <w:r w:rsidRPr="000723CA">
        <w:rPr>
          <w:rFonts w:asciiTheme="majorHAnsi" w:hAnsiTheme="majorHAnsi"/>
          <w:sz w:val="18"/>
          <w:szCs w:val="18"/>
        </w:rPr>
        <w:t xml:space="preserve"> </w:t>
      </w:r>
      <w:r w:rsidRPr="000723CA">
        <w:rPr>
          <w:rFonts w:asciiTheme="majorHAnsi" w:hAnsiTheme="majorHAnsi"/>
          <w:spacing w:val="3"/>
          <w:sz w:val="18"/>
          <w:szCs w:val="18"/>
        </w:rPr>
        <w:t>a</w:t>
      </w:r>
      <w:r w:rsidRPr="000723CA">
        <w:rPr>
          <w:rFonts w:asciiTheme="majorHAnsi" w:hAnsiTheme="majorHAnsi"/>
          <w:spacing w:val="5"/>
          <w:sz w:val="18"/>
          <w:szCs w:val="18"/>
        </w:rPr>
        <w:t>c</w:t>
      </w:r>
      <w:r w:rsidRPr="000723CA">
        <w:rPr>
          <w:rFonts w:asciiTheme="majorHAnsi" w:hAnsiTheme="majorHAnsi"/>
          <w:spacing w:val="2"/>
          <w:sz w:val="18"/>
          <w:szCs w:val="18"/>
        </w:rPr>
        <w:t>t</w:t>
      </w:r>
      <w:r w:rsidRPr="000723CA">
        <w:rPr>
          <w:rFonts w:asciiTheme="majorHAnsi" w:hAnsiTheme="majorHAnsi"/>
          <w:spacing w:val="3"/>
          <w:sz w:val="18"/>
          <w:szCs w:val="18"/>
        </w:rPr>
        <w:t>or</w:t>
      </w:r>
      <w:r w:rsidRPr="000723CA">
        <w:rPr>
          <w:rFonts w:asciiTheme="majorHAnsi" w:hAnsiTheme="majorHAnsi"/>
          <w:sz w:val="18"/>
          <w:szCs w:val="18"/>
        </w:rPr>
        <w:t>s</w:t>
      </w:r>
      <w:r w:rsidRPr="000723CA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0723CA">
        <w:rPr>
          <w:rFonts w:asciiTheme="majorHAnsi" w:hAnsiTheme="majorHAnsi"/>
          <w:spacing w:val="5"/>
          <w:sz w:val="18"/>
          <w:szCs w:val="18"/>
        </w:rPr>
        <w:t>a</w:t>
      </w:r>
      <w:r w:rsidRPr="000723CA">
        <w:rPr>
          <w:rFonts w:asciiTheme="majorHAnsi" w:hAnsiTheme="majorHAnsi"/>
          <w:spacing w:val="3"/>
          <w:sz w:val="18"/>
          <w:szCs w:val="18"/>
        </w:rPr>
        <w:t>n</w:t>
      </w:r>
      <w:r w:rsidRPr="000723CA">
        <w:rPr>
          <w:rFonts w:asciiTheme="majorHAnsi" w:hAnsiTheme="majorHAnsi"/>
          <w:sz w:val="18"/>
          <w:szCs w:val="18"/>
        </w:rPr>
        <w:t>d</w:t>
      </w:r>
      <w:r w:rsidRPr="000723CA">
        <w:rPr>
          <w:rFonts w:asciiTheme="majorHAnsi" w:hAnsiTheme="majorHAnsi"/>
          <w:spacing w:val="3"/>
          <w:sz w:val="18"/>
          <w:szCs w:val="18"/>
        </w:rPr>
        <w:t xml:space="preserve"> ar</w:t>
      </w:r>
      <w:r w:rsidRPr="000723CA">
        <w:rPr>
          <w:rFonts w:asciiTheme="majorHAnsi" w:hAnsiTheme="majorHAnsi"/>
          <w:spacing w:val="2"/>
          <w:sz w:val="18"/>
          <w:szCs w:val="18"/>
        </w:rPr>
        <w:t>t</w:t>
      </w:r>
      <w:r w:rsidRPr="000723CA">
        <w:rPr>
          <w:rFonts w:asciiTheme="majorHAnsi" w:hAnsiTheme="majorHAnsi"/>
          <w:spacing w:val="4"/>
          <w:sz w:val="18"/>
          <w:szCs w:val="18"/>
        </w:rPr>
        <w:t>i</w:t>
      </w:r>
      <w:r w:rsidRPr="000723CA">
        <w:rPr>
          <w:rFonts w:asciiTheme="majorHAnsi" w:hAnsiTheme="majorHAnsi"/>
          <w:spacing w:val="2"/>
          <w:sz w:val="18"/>
          <w:szCs w:val="18"/>
        </w:rPr>
        <w:t>s</w:t>
      </w:r>
      <w:r w:rsidRPr="000723CA">
        <w:rPr>
          <w:rFonts w:asciiTheme="majorHAnsi" w:hAnsiTheme="majorHAnsi"/>
          <w:spacing w:val="4"/>
          <w:sz w:val="18"/>
          <w:szCs w:val="18"/>
        </w:rPr>
        <w:t>t</w:t>
      </w:r>
      <w:r w:rsidRPr="000723CA">
        <w:rPr>
          <w:rFonts w:asciiTheme="majorHAnsi" w:hAnsiTheme="majorHAnsi"/>
          <w:spacing w:val="2"/>
          <w:sz w:val="18"/>
          <w:szCs w:val="18"/>
        </w:rPr>
        <w:t>s</w:t>
      </w:r>
      <w:r w:rsidRPr="000723CA">
        <w:rPr>
          <w:rFonts w:asciiTheme="majorHAnsi" w:hAnsiTheme="majorHAnsi"/>
          <w:sz w:val="18"/>
          <w:szCs w:val="18"/>
        </w:rPr>
        <w:t>.</w:t>
      </w:r>
    </w:p>
    <w:p w14:paraId="3511CFCD" w14:textId="77777777" w:rsidR="001C34FC" w:rsidRPr="000723CA" w:rsidRDefault="000723CA">
      <w:pPr>
        <w:spacing w:before="3" w:line="270" w:lineRule="auto"/>
        <w:ind w:left="194" w:right="417" w:hanging="2"/>
        <w:rPr>
          <w:rFonts w:asciiTheme="majorHAnsi" w:hAnsiTheme="majorHAnsi"/>
          <w:sz w:val="18"/>
          <w:szCs w:val="18"/>
        </w:rPr>
      </w:pPr>
      <w:r w:rsidRPr="000723CA">
        <w:rPr>
          <w:rFonts w:asciiTheme="majorHAnsi" w:hAnsiTheme="majorHAnsi"/>
          <w:spacing w:val="-1"/>
          <w:sz w:val="18"/>
          <w:szCs w:val="18"/>
        </w:rPr>
        <w:t>C</w:t>
      </w:r>
      <w:r w:rsidRPr="000723CA">
        <w:rPr>
          <w:rFonts w:asciiTheme="majorHAnsi" w:hAnsiTheme="majorHAnsi"/>
          <w:spacing w:val="3"/>
          <w:sz w:val="18"/>
          <w:szCs w:val="18"/>
        </w:rPr>
        <w:t>o</w:t>
      </w:r>
      <w:r w:rsidRPr="000723CA">
        <w:rPr>
          <w:rFonts w:asciiTheme="majorHAnsi" w:hAnsiTheme="majorHAnsi"/>
          <w:spacing w:val="-4"/>
          <w:sz w:val="18"/>
          <w:szCs w:val="18"/>
        </w:rPr>
        <w:t>m</w:t>
      </w:r>
      <w:r w:rsidRPr="000723CA">
        <w:rPr>
          <w:rFonts w:asciiTheme="majorHAnsi" w:hAnsiTheme="majorHAnsi"/>
          <w:spacing w:val="1"/>
          <w:sz w:val="18"/>
          <w:szCs w:val="18"/>
        </w:rPr>
        <w:t>p</w:t>
      </w:r>
      <w:r w:rsidRPr="000723CA">
        <w:rPr>
          <w:rFonts w:asciiTheme="majorHAnsi" w:hAnsiTheme="majorHAnsi"/>
          <w:sz w:val="18"/>
          <w:szCs w:val="18"/>
        </w:rPr>
        <w:t>lete</w:t>
      </w:r>
      <w:r w:rsidRPr="000723CA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0723CA">
        <w:rPr>
          <w:rFonts w:asciiTheme="majorHAnsi" w:hAnsiTheme="majorHAnsi"/>
          <w:spacing w:val="-1"/>
          <w:sz w:val="18"/>
          <w:szCs w:val="18"/>
        </w:rPr>
        <w:t>un</w:t>
      </w:r>
      <w:r w:rsidRPr="000723CA">
        <w:rPr>
          <w:rFonts w:asciiTheme="majorHAnsi" w:hAnsiTheme="majorHAnsi"/>
          <w:spacing w:val="1"/>
          <w:sz w:val="18"/>
          <w:szCs w:val="18"/>
        </w:rPr>
        <w:t>d</w:t>
      </w:r>
      <w:r w:rsidRPr="000723CA">
        <w:rPr>
          <w:rFonts w:asciiTheme="majorHAnsi" w:hAnsiTheme="majorHAnsi"/>
          <w:sz w:val="18"/>
          <w:szCs w:val="18"/>
        </w:rPr>
        <w:t>e</w:t>
      </w:r>
      <w:r w:rsidRPr="000723CA">
        <w:rPr>
          <w:rFonts w:asciiTheme="majorHAnsi" w:hAnsiTheme="majorHAnsi"/>
          <w:spacing w:val="1"/>
          <w:sz w:val="18"/>
          <w:szCs w:val="18"/>
        </w:rPr>
        <w:t>r</w:t>
      </w:r>
      <w:r w:rsidRPr="000723CA">
        <w:rPr>
          <w:rFonts w:asciiTheme="majorHAnsi" w:hAnsiTheme="majorHAnsi"/>
          <w:spacing w:val="-1"/>
          <w:sz w:val="18"/>
          <w:szCs w:val="18"/>
        </w:rPr>
        <w:t>s</w:t>
      </w:r>
      <w:r w:rsidRPr="000723CA">
        <w:rPr>
          <w:rFonts w:asciiTheme="majorHAnsi" w:hAnsiTheme="majorHAnsi"/>
          <w:sz w:val="18"/>
          <w:szCs w:val="18"/>
        </w:rPr>
        <w:t>t</w:t>
      </w:r>
      <w:r w:rsidRPr="000723CA">
        <w:rPr>
          <w:rFonts w:asciiTheme="majorHAnsi" w:hAnsiTheme="majorHAnsi"/>
          <w:spacing w:val="2"/>
          <w:sz w:val="18"/>
          <w:szCs w:val="18"/>
        </w:rPr>
        <w:t>a</w:t>
      </w:r>
      <w:r w:rsidRPr="000723CA">
        <w:rPr>
          <w:rFonts w:asciiTheme="majorHAnsi" w:hAnsiTheme="majorHAnsi"/>
          <w:spacing w:val="-1"/>
          <w:sz w:val="18"/>
          <w:szCs w:val="18"/>
        </w:rPr>
        <w:t>n</w:t>
      </w:r>
      <w:r w:rsidRPr="000723CA">
        <w:rPr>
          <w:rFonts w:asciiTheme="majorHAnsi" w:hAnsiTheme="majorHAnsi"/>
          <w:spacing w:val="1"/>
          <w:sz w:val="18"/>
          <w:szCs w:val="18"/>
        </w:rPr>
        <w:t>d</w:t>
      </w:r>
      <w:r w:rsidRPr="000723CA">
        <w:rPr>
          <w:rFonts w:asciiTheme="majorHAnsi" w:hAnsiTheme="majorHAnsi"/>
          <w:sz w:val="18"/>
          <w:szCs w:val="18"/>
        </w:rPr>
        <w:t>i</w:t>
      </w:r>
      <w:r w:rsidRPr="000723CA">
        <w:rPr>
          <w:rFonts w:asciiTheme="majorHAnsi" w:hAnsiTheme="majorHAnsi"/>
          <w:spacing w:val="1"/>
          <w:sz w:val="18"/>
          <w:szCs w:val="18"/>
        </w:rPr>
        <w:t>n</w:t>
      </w:r>
      <w:r w:rsidRPr="000723CA">
        <w:rPr>
          <w:rFonts w:asciiTheme="majorHAnsi" w:hAnsiTheme="majorHAnsi"/>
          <w:sz w:val="18"/>
          <w:szCs w:val="18"/>
        </w:rPr>
        <w:t>g</w:t>
      </w:r>
      <w:r w:rsidRPr="000723CA">
        <w:rPr>
          <w:rFonts w:asciiTheme="majorHAnsi" w:hAnsiTheme="majorHAnsi"/>
          <w:spacing w:val="-12"/>
          <w:sz w:val="18"/>
          <w:szCs w:val="18"/>
        </w:rPr>
        <w:t xml:space="preserve"> </w:t>
      </w:r>
      <w:r w:rsidRPr="000723CA">
        <w:rPr>
          <w:rFonts w:asciiTheme="majorHAnsi" w:hAnsiTheme="majorHAnsi"/>
          <w:spacing w:val="1"/>
          <w:sz w:val="18"/>
          <w:szCs w:val="18"/>
        </w:rPr>
        <w:t>o</w:t>
      </w:r>
      <w:r w:rsidRPr="000723CA">
        <w:rPr>
          <w:rFonts w:asciiTheme="majorHAnsi" w:hAnsiTheme="majorHAnsi"/>
          <w:sz w:val="18"/>
          <w:szCs w:val="18"/>
        </w:rPr>
        <w:t>f</w:t>
      </w:r>
      <w:r w:rsidRPr="000723CA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0723CA">
        <w:rPr>
          <w:rFonts w:asciiTheme="majorHAnsi" w:hAnsiTheme="majorHAnsi"/>
          <w:sz w:val="18"/>
          <w:szCs w:val="18"/>
        </w:rPr>
        <w:t>t</w:t>
      </w:r>
      <w:r w:rsidRPr="000723CA">
        <w:rPr>
          <w:rFonts w:asciiTheme="majorHAnsi" w:hAnsiTheme="majorHAnsi"/>
          <w:spacing w:val="-1"/>
          <w:sz w:val="18"/>
          <w:szCs w:val="18"/>
        </w:rPr>
        <w:t>h</w:t>
      </w:r>
      <w:r w:rsidRPr="000723CA">
        <w:rPr>
          <w:rFonts w:asciiTheme="majorHAnsi" w:hAnsiTheme="majorHAnsi"/>
          <w:sz w:val="18"/>
          <w:szCs w:val="18"/>
        </w:rPr>
        <w:t>e</w:t>
      </w:r>
      <w:r w:rsidRPr="000723CA">
        <w:rPr>
          <w:rFonts w:asciiTheme="majorHAnsi" w:hAnsiTheme="majorHAnsi"/>
          <w:spacing w:val="-1"/>
          <w:sz w:val="18"/>
          <w:szCs w:val="18"/>
        </w:rPr>
        <w:t xml:space="preserve"> s</w:t>
      </w:r>
      <w:r w:rsidRPr="000723CA">
        <w:rPr>
          <w:rFonts w:asciiTheme="majorHAnsi" w:hAnsiTheme="majorHAnsi"/>
          <w:spacing w:val="1"/>
          <w:sz w:val="18"/>
          <w:szCs w:val="18"/>
        </w:rPr>
        <w:t>p</w:t>
      </w:r>
      <w:r w:rsidRPr="000723CA">
        <w:rPr>
          <w:rFonts w:asciiTheme="majorHAnsi" w:hAnsiTheme="majorHAnsi"/>
          <w:sz w:val="18"/>
          <w:szCs w:val="18"/>
        </w:rPr>
        <w:t>e</w:t>
      </w:r>
      <w:r w:rsidRPr="000723CA">
        <w:rPr>
          <w:rFonts w:asciiTheme="majorHAnsi" w:hAnsiTheme="majorHAnsi"/>
          <w:spacing w:val="1"/>
          <w:sz w:val="18"/>
          <w:szCs w:val="18"/>
        </w:rPr>
        <w:t>c</w:t>
      </w:r>
      <w:r w:rsidRPr="000723CA">
        <w:rPr>
          <w:rFonts w:asciiTheme="majorHAnsi" w:hAnsiTheme="majorHAnsi"/>
          <w:sz w:val="18"/>
          <w:szCs w:val="18"/>
        </w:rPr>
        <w:t>ial</w:t>
      </w:r>
      <w:r w:rsidRPr="000723CA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0723CA">
        <w:rPr>
          <w:rFonts w:asciiTheme="majorHAnsi" w:hAnsiTheme="majorHAnsi"/>
          <w:spacing w:val="3"/>
          <w:sz w:val="18"/>
          <w:szCs w:val="18"/>
        </w:rPr>
        <w:t>e</w:t>
      </w:r>
      <w:r w:rsidRPr="000723CA">
        <w:rPr>
          <w:rFonts w:asciiTheme="majorHAnsi" w:hAnsiTheme="majorHAnsi"/>
          <w:spacing w:val="-2"/>
          <w:sz w:val="18"/>
          <w:szCs w:val="18"/>
        </w:rPr>
        <w:t>ff</w:t>
      </w:r>
      <w:r w:rsidRPr="000723CA">
        <w:rPr>
          <w:rFonts w:asciiTheme="majorHAnsi" w:hAnsiTheme="majorHAnsi"/>
          <w:sz w:val="18"/>
          <w:szCs w:val="18"/>
        </w:rPr>
        <w:t>e</w:t>
      </w:r>
      <w:r w:rsidRPr="000723CA">
        <w:rPr>
          <w:rFonts w:asciiTheme="majorHAnsi" w:hAnsiTheme="majorHAnsi"/>
          <w:spacing w:val="1"/>
          <w:sz w:val="18"/>
          <w:szCs w:val="18"/>
        </w:rPr>
        <w:t>c</w:t>
      </w:r>
      <w:r w:rsidRPr="000723CA">
        <w:rPr>
          <w:rFonts w:asciiTheme="majorHAnsi" w:hAnsiTheme="majorHAnsi"/>
          <w:spacing w:val="2"/>
          <w:sz w:val="18"/>
          <w:szCs w:val="18"/>
        </w:rPr>
        <w:t>t</w:t>
      </w:r>
      <w:r w:rsidRPr="000723CA">
        <w:rPr>
          <w:rFonts w:asciiTheme="majorHAnsi" w:hAnsiTheme="majorHAnsi"/>
          <w:spacing w:val="-1"/>
          <w:sz w:val="18"/>
          <w:szCs w:val="18"/>
        </w:rPr>
        <w:t>s</w:t>
      </w:r>
      <w:r w:rsidRPr="000723CA">
        <w:rPr>
          <w:rFonts w:asciiTheme="majorHAnsi" w:hAnsiTheme="majorHAnsi"/>
          <w:spacing w:val="2"/>
          <w:sz w:val="18"/>
          <w:szCs w:val="18"/>
        </w:rPr>
        <w:t>/</w:t>
      </w:r>
      <w:r w:rsidRPr="000723CA">
        <w:rPr>
          <w:rFonts w:asciiTheme="majorHAnsi" w:hAnsiTheme="majorHAnsi"/>
          <w:spacing w:val="-1"/>
          <w:sz w:val="18"/>
          <w:szCs w:val="18"/>
        </w:rPr>
        <w:t>m</w:t>
      </w:r>
      <w:r w:rsidRPr="000723CA">
        <w:rPr>
          <w:rFonts w:asciiTheme="majorHAnsi" w:hAnsiTheme="majorHAnsi"/>
          <w:spacing w:val="3"/>
          <w:sz w:val="18"/>
          <w:szCs w:val="18"/>
        </w:rPr>
        <w:t>a</w:t>
      </w:r>
      <w:r w:rsidRPr="000723CA">
        <w:rPr>
          <w:rFonts w:asciiTheme="majorHAnsi" w:hAnsiTheme="majorHAnsi"/>
          <w:spacing w:val="-1"/>
          <w:sz w:val="18"/>
          <w:szCs w:val="18"/>
        </w:rPr>
        <w:t>k</w:t>
      </w:r>
      <w:r w:rsidRPr="000723CA">
        <w:rPr>
          <w:rFonts w:asciiTheme="majorHAnsi" w:hAnsiTheme="majorHAnsi"/>
          <w:spacing w:val="4"/>
          <w:sz w:val="18"/>
          <w:szCs w:val="18"/>
        </w:rPr>
        <w:t>e</w:t>
      </w:r>
      <w:r w:rsidRPr="000723CA">
        <w:rPr>
          <w:rFonts w:asciiTheme="majorHAnsi" w:hAnsiTheme="majorHAnsi"/>
          <w:spacing w:val="1"/>
          <w:sz w:val="18"/>
          <w:szCs w:val="18"/>
        </w:rPr>
        <w:t>-</w:t>
      </w:r>
      <w:r w:rsidRPr="000723CA">
        <w:rPr>
          <w:rFonts w:asciiTheme="majorHAnsi" w:hAnsiTheme="majorHAnsi"/>
          <w:spacing w:val="-1"/>
          <w:sz w:val="18"/>
          <w:szCs w:val="18"/>
        </w:rPr>
        <w:t>u</w:t>
      </w:r>
      <w:r w:rsidRPr="000723CA">
        <w:rPr>
          <w:rFonts w:asciiTheme="majorHAnsi" w:hAnsiTheme="majorHAnsi"/>
          <w:sz w:val="18"/>
          <w:szCs w:val="18"/>
        </w:rPr>
        <w:t>p</w:t>
      </w:r>
      <w:r w:rsidRPr="000723CA">
        <w:rPr>
          <w:rFonts w:asciiTheme="majorHAnsi" w:hAnsiTheme="majorHAnsi"/>
          <w:spacing w:val="-12"/>
          <w:sz w:val="18"/>
          <w:szCs w:val="18"/>
        </w:rPr>
        <w:t xml:space="preserve"> </w:t>
      </w:r>
      <w:r w:rsidRPr="000723CA">
        <w:rPr>
          <w:rFonts w:asciiTheme="majorHAnsi" w:hAnsiTheme="majorHAnsi"/>
          <w:spacing w:val="1"/>
          <w:sz w:val="18"/>
          <w:szCs w:val="18"/>
        </w:rPr>
        <w:t>pro</w:t>
      </w:r>
      <w:r w:rsidRPr="000723CA">
        <w:rPr>
          <w:rFonts w:asciiTheme="majorHAnsi" w:hAnsiTheme="majorHAnsi"/>
          <w:sz w:val="18"/>
          <w:szCs w:val="18"/>
        </w:rPr>
        <w:t>c</w:t>
      </w:r>
      <w:r w:rsidRPr="000723CA">
        <w:rPr>
          <w:rFonts w:asciiTheme="majorHAnsi" w:hAnsiTheme="majorHAnsi"/>
          <w:spacing w:val="1"/>
          <w:sz w:val="18"/>
          <w:szCs w:val="18"/>
        </w:rPr>
        <w:t>e</w:t>
      </w:r>
      <w:r w:rsidRPr="000723CA">
        <w:rPr>
          <w:rFonts w:asciiTheme="majorHAnsi" w:hAnsiTheme="majorHAnsi"/>
          <w:spacing w:val="-1"/>
          <w:sz w:val="18"/>
          <w:szCs w:val="18"/>
        </w:rPr>
        <w:t>ss</w:t>
      </w:r>
      <w:r w:rsidRPr="000723CA">
        <w:rPr>
          <w:rFonts w:asciiTheme="majorHAnsi" w:hAnsiTheme="majorHAnsi"/>
          <w:sz w:val="18"/>
          <w:szCs w:val="18"/>
        </w:rPr>
        <w:t>es</w:t>
      </w:r>
      <w:r w:rsidRPr="000723CA">
        <w:rPr>
          <w:rFonts w:asciiTheme="majorHAnsi" w:hAnsiTheme="majorHAnsi"/>
          <w:spacing w:val="-8"/>
          <w:sz w:val="18"/>
          <w:szCs w:val="18"/>
        </w:rPr>
        <w:t xml:space="preserve"> </w:t>
      </w:r>
      <w:r w:rsidRPr="000723CA">
        <w:rPr>
          <w:rFonts w:asciiTheme="majorHAnsi" w:hAnsiTheme="majorHAnsi"/>
          <w:spacing w:val="1"/>
          <w:sz w:val="18"/>
          <w:szCs w:val="18"/>
        </w:rPr>
        <w:t>o</w:t>
      </w:r>
      <w:r w:rsidRPr="000723CA">
        <w:rPr>
          <w:rFonts w:asciiTheme="majorHAnsi" w:hAnsiTheme="majorHAnsi"/>
          <w:sz w:val="18"/>
          <w:szCs w:val="18"/>
        </w:rPr>
        <w:t>n</w:t>
      </w:r>
      <w:r w:rsidRPr="000723CA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0723CA">
        <w:rPr>
          <w:rFonts w:asciiTheme="majorHAnsi" w:hAnsiTheme="majorHAnsi"/>
          <w:spacing w:val="2"/>
          <w:sz w:val="18"/>
          <w:szCs w:val="18"/>
        </w:rPr>
        <w:t>t</w:t>
      </w:r>
      <w:r w:rsidRPr="000723CA">
        <w:rPr>
          <w:rFonts w:asciiTheme="majorHAnsi" w:hAnsiTheme="majorHAnsi"/>
          <w:spacing w:val="-1"/>
          <w:sz w:val="18"/>
          <w:szCs w:val="18"/>
        </w:rPr>
        <w:t>h</w:t>
      </w:r>
      <w:r w:rsidRPr="000723CA">
        <w:rPr>
          <w:rFonts w:asciiTheme="majorHAnsi" w:hAnsiTheme="majorHAnsi"/>
          <w:sz w:val="18"/>
          <w:szCs w:val="18"/>
        </w:rPr>
        <w:t>e</w:t>
      </w:r>
      <w:r w:rsidRPr="000723CA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0723CA">
        <w:rPr>
          <w:rFonts w:asciiTheme="majorHAnsi" w:hAnsiTheme="majorHAnsi"/>
          <w:spacing w:val="2"/>
          <w:sz w:val="18"/>
          <w:szCs w:val="18"/>
        </w:rPr>
        <w:t>s</w:t>
      </w:r>
      <w:r w:rsidRPr="000723CA">
        <w:rPr>
          <w:rFonts w:asciiTheme="majorHAnsi" w:hAnsiTheme="majorHAnsi"/>
          <w:spacing w:val="-1"/>
          <w:sz w:val="18"/>
          <w:szCs w:val="18"/>
        </w:rPr>
        <w:t>k</w:t>
      </w:r>
      <w:r w:rsidRPr="000723CA">
        <w:rPr>
          <w:rFonts w:asciiTheme="majorHAnsi" w:hAnsiTheme="majorHAnsi"/>
          <w:spacing w:val="2"/>
          <w:sz w:val="18"/>
          <w:szCs w:val="18"/>
        </w:rPr>
        <w:t>i</w:t>
      </w:r>
      <w:r w:rsidRPr="000723CA">
        <w:rPr>
          <w:rFonts w:asciiTheme="majorHAnsi" w:hAnsiTheme="majorHAnsi"/>
          <w:sz w:val="18"/>
          <w:szCs w:val="18"/>
        </w:rPr>
        <w:t>n A</w:t>
      </w:r>
      <w:r w:rsidRPr="000723CA">
        <w:rPr>
          <w:rFonts w:asciiTheme="majorHAnsi" w:hAnsiTheme="majorHAnsi"/>
          <w:spacing w:val="4"/>
          <w:sz w:val="18"/>
          <w:szCs w:val="18"/>
        </w:rPr>
        <w:t>b</w:t>
      </w:r>
      <w:r w:rsidRPr="000723CA">
        <w:rPr>
          <w:rFonts w:asciiTheme="majorHAnsi" w:hAnsiTheme="majorHAnsi"/>
          <w:spacing w:val="2"/>
          <w:sz w:val="18"/>
          <w:szCs w:val="18"/>
        </w:rPr>
        <w:t>l</w:t>
      </w:r>
      <w:r w:rsidRPr="000723CA">
        <w:rPr>
          <w:rFonts w:asciiTheme="majorHAnsi" w:hAnsiTheme="majorHAnsi"/>
          <w:sz w:val="18"/>
          <w:szCs w:val="18"/>
        </w:rPr>
        <w:t>e</w:t>
      </w:r>
      <w:r w:rsidRPr="000723CA">
        <w:rPr>
          <w:rFonts w:asciiTheme="majorHAnsi" w:hAnsiTheme="majorHAnsi"/>
          <w:spacing w:val="4"/>
          <w:sz w:val="18"/>
          <w:szCs w:val="18"/>
        </w:rPr>
        <w:t xml:space="preserve"> </w:t>
      </w:r>
      <w:r w:rsidRPr="000723CA">
        <w:rPr>
          <w:rFonts w:asciiTheme="majorHAnsi" w:hAnsiTheme="majorHAnsi"/>
          <w:spacing w:val="2"/>
          <w:sz w:val="18"/>
          <w:szCs w:val="18"/>
        </w:rPr>
        <w:t>t</w:t>
      </w:r>
      <w:r w:rsidRPr="000723CA">
        <w:rPr>
          <w:rFonts w:asciiTheme="majorHAnsi" w:hAnsiTheme="majorHAnsi"/>
          <w:sz w:val="18"/>
          <w:szCs w:val="18"/>
        </w:rPr>
        <w:t>o</w:t>
      </w:r>
      <w:r w:rsidRPr="000723CA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0723CA">
        <w:rPr>
          <w:rFonts w:asciiTheme="majorHAnsi" w:hAnsiTheme="majorHAnsi"/>
          <w:sz w:val="18"/>
          <w:szCs w:val="18"/>
        </w:rPr>
        <w:t>w</w:t>
      </w:r>
      <w:r w:rsidRPr="000723CA">
        <w:rPr>
          <w:rFonts w:asciiTheme="majorHAnsi" w:hAnsiTheme="majorHAnsi"/>
          <w:spacing w:val="4"/>
          <w:sz w:val="18"/>
          <w:szCs w:val="18"/>
        </w:rPr>
        <w:t>o</w:t>
      </w:r>
      <w:r w:rsidRPr="000723CA">
        <w:rPr>
          <w:rFonts w:asciiTheme="majorHAnsi" w:hAnsiTheme="majorHAnsi"/>
          <w:spacing w:val="5"/>
          <w:sz w:val="18"/>
          <w:szCs w:val="18"/>
        </w:rPr>
        <w:t>r</w:t>
      </w:r>
      <w:r w:rsidRPr="000723CA">
        <w:rPr>
          <w:rFonts w:asciiTheme="majorHAnsi" w:hAnsiTheme="majorHAnsi"/>
          <w:sz w:val="18"/>
          <w:szCs w:val="18"/>
        </w:rPr>
        <w:t xml:space="preserve">k </w:t>
      </w:r>
      <w:r w:rsidRPr="000723CA">
        <w:rPr>
          <w:rFonts w:asciiTheme="majorHAnsi" w:hAnsiTheme="majorHAnsi"/>
          <w:spacing w:val="3"/>
          <w:sz w:val="18"/>
          <w:szCs w:val="18"/>
        </w:rPr>
        <w:t>d</w:t>
      </w:r>
      <w:r w:rsidRPr="000723CA">
        <w:rPr>
          <w:rFonts w:asciiTheme="majorHAnsi" w:hAnsiTheme="majorHAnsi"/>
          <w:spacing w:val="5"/>
          <w:sz w:val="18"/>
          <w:szCs w:val="18"/>
        </w:rPr>
        <w:t>a</w:t>
      </w:r>
      <w:r w:rsidRPr="000723CA">
        <w:rPr>
          <w:rFonts w:asciiTheme="majorHAnsi" w:hAnsiTheme="majorHAnsi"/>
          <w:sz w:val="18"/>
          <w:szCs w:val="18"/>
        </w:rPr>
        <w:t>y</w:t>
      </w:r>
      <w:r w:rsidRPr="000723CA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0723CA">
        <w:rPr>
          <w:rFonts w:asciiTheme="majorHAnsi" w:hAnsiTheme="majorHAnsi"/>
          <w:spacing w:val="3"/>
          <w:sz w:val="18"/>
          <w:szCs w:val="18"/>
        </w:rPr>
        <w:t>o</w:t>
      </w:r>
      <w:r w:rsidRPr="000723CA">
        <w:rPr>
          <w:rFonts w:asciiTheme="majorHAnsi" w:hAnsiTheme="majorHAnsi"/>
          <w:sz w:val="18"/>
          <w:szCs w:val="18"/>
        </w:rPr>
        <w:t>r</w:t>
      </w:r>
      <w:r w:rsidRPr="000723CA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0723CA">
        <w:rPr>
          <w:rFonts w:asciiTheme="majorHAnsi" w:hAnsiTheme="majorHAnsi"/>
          <w:spacing w:val="3"/>
          <w:sz w:val="18"/>
          <w:szCs w:val="18"/>
        </w:rPr>
        <w:t>n</w:t>
      </w:r>
      <w:r w:rsidRPr="000723CA">
        <w:rPr>
          <w:rFonts w:asciiTheme="majorHAnsi" w:hAnsiTheme="majorHAnsi"/>
          <w:spacing w:val="4"/>
          <w:sz w:val="18"/>
          <w:szCs w:val="18"/>
        </w:rPr>
        <w:t>i</w:t>
      </w:r>
      <w:r w:rsidRPr="000723CA">
        <w:rPr>
          <w:rFonts w:asciiTheme="majorHAnsi" w:hAnsiTheme="majorHAnsi"/>
          <w:spacing w:val="1"/>
          <w:sz w:val="18"/>
          <w:szCs w:val="18"/>
        </w:rPr>
        <w:t>g</w:t>
      </w:r>
      <w:r w:rsidRPr="000723CA">
        <w:rPr>
          <w:rFonts w:asciiTheme="majorHAnsi" w:hAnsiTheme="majorHAnsi"/>
          <w:spacing w:val="3"/>
          <w:sz w:val="18"/>
          <w:szCs w:val="18"/>
        </w:rPr>
        <w:t>h</w:t>
      </w:r>
      <w:r w:rsidRPr="000723CA">
        <w:rPr>
          <w:rFonts w:asciiTheme="majorHAnsi" w:hAnsiTheme="majorHAnsi"/>
          <w:sz w:val="18"/>
          <w:szCs w:val="18"/>
        </w:rPr>
        <w:t>t</w:t>
      </w:r>
      <w:r w:rsidRPr="000723CA">
        <w:rPr>
          <w:rFonts w:asciiTheme="majorHAnsi" w:hAnsiTheme="majorHAnsi"/>
          <w:spacing w:val="3"/>
          <w:sz w:val="18"/>
          <w:szCs w:val="18"/>
        </w:rPr>
        <w:t xml:space="preserve"> a</w:t>
      </w:r>
      <w:r w:rsidRPr="000723CA">
        <w:rPr>
          <w:rFonts w:asciiTheme="majorHAnsi" w:hAnsiTheme="majorHAnsi"/>
          <w:spacing w:val="1"/>
          <w:sz w:val="18"/>
          <w:szCs w:val="18"/>
        </w:rPr>
        <w:t>n</w:t>
      </w:r>
      <w:r w:rsidRPr="000723CA">
        <w:rPr>
          <w:rFonts w:asciiTheme="majorHAnsi" w:hAnsiTheme="majorHAnsi"/>
          <w:sz w:val="18"/>
          <w:szCs w:val="18"/>
        </w:rPr>
        <w:t>d</w:t>
      </w:r>
      <w:r w:rsidRPr="000723CA">
        <w:rPr>
          <w:rFonts w:asciiTheme="majorHAnsi" w:hAnsiTheme="majorHAnsi"/>
          <w:spacing w:val="3"/>
          <w:sz w:val="18"/>
          <w:szCs w:val="18"/>
        </w:rPr>
        <w:t xml:space="preserve"> </w:t>
      </w:r>
      <w:r w:rsidRPr="000723CA">
        <w:rPr>
          <w:rFonts w:asciiTheme="majorHAnsi" w:hAnsiTheme="majorHAnsi"/>
          <w:spacing w:val="5"/>
          <w:sz w:val="18"/>
          <w:szCs w:val="18"/>
        </w:rPr>
        <w:t>ca</w:t>
      </w:r>
      <w:r w:rsidRPr="000723CA">
        <w:rPr>
          <w:rFonts w:asciiTheme="majorHAnsi" w:hAnsiTheme="majorHAnsi"/>
          <w:sz w:val="18"/>
          <w:szCs w:val="18"/>
        </w:rPr>
        <w:t>n</w:t>
      </w:r>
      <w:r w:rsidRPr="000723CA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0723CA">
        <w:rPr>
          <w:rFonts w:asciiTheme="majorHAnsi" w:hAnsiTheme="majorHAnsi"/>
          <w:spacing w:val="4"/>
          <w:sz w:val="18"/>
          <w:szCs w:val="18"/>
        </w:rPr>
        <w:t>s</w:t>
      </w:r>
      <w:r w:rsidRPr="000723CA">
        <w:rPr>
          <w:rFonts w:asciiTheme="majorHAnsi" w:hAnsiTheme="majorHAnsi"/>
          <w:spacing w:val="10"/>
          <w:sz w:val="18"/>
          <w:szCs w:val="18"/>
        </w:rPr>
        <w:t>t</w:t>
      </w:r>
      <w:r w:rsidRPr="000723CA">
        <w:rPr>
          <w:rFonts w:asciiTheme="majorHAnsi" w:hAnsiTheme="majorHAnsi"/>
          <w:spacing w:val="5"/>
          <w:sz w:val="18"/>
          <w:szCs w:val="18"/>
        </w:rPr>
        <w:t>a</w:t>
      </w:r>
      <w:r w:rsidRPr="000723CA">
        <w:rPr>
          <w:rFonts w:asciiTheme="majorHAnsi" w:hAnsiTheme="majorHAnsi"/>
          <w:spacing w:val="1"/>
          <w:sz w:val="18"/>
          <w:szCs w:val="18"/>
        </w:rPr>
        <w:t>n</w:t>
      </w:r>
      <w:r w:rsidRPr="000723CA">
        <w:rPr>
          <w:rFonts w:asciiTheme="majorHAnsi" w:hAnsiTheme="majorHAnsi"/>
          <w:sz w:val="18"/>
          <w:szCs w:val="18"/>
        </w:rPr>
        <w:t>d</w:t>
      </w:r>
      <w:r w:rsidRPr="000723CA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0723CA">
        <w:rPr>
          <w:rFonts w:asciiTheme="majorHAnsi" w:hAnsiTheme="majorHAnsi"/>
          <w:spacing w:val="6"/>
          <w:sz w:val="18"/>
          <w:szCs w:val="18"/>
        </w:rPr>
        <w:t>o</w:t>
      </w:r>
      <w:r w:rsidRPr="000723CA">
        <w:rPr>
          <w:rFonts w:asciiTheme="majorHAnsi" w:hAnsiTheme="majorHAnsi"/>
          <w:sz w:val="18"/>
          <w:szCs w:val="18"/>
        </w:rPr>
        <w:t>f</w:t>
      </w:r>
      <w:r w:rsidRPr="000723CA">
        <w:rPr>
          <w:rFonts w:asciiTheme="majorHAnsi" w:hAnsiTheme="majorHAnsi"/>
          <w:spacing w:val="4"/>
          <w:sz w:val="18"/>
          <w:szCs w:val="18"/>
        </w:rPr>
        <w:t xml:space="preserve"> </w:t>
      </w:r>
      <w:r w:rsidRPr="000723CA">
        <w:rPr>
          <w:rFonts w:asciiTheme="majorHAnsi" w:hAnsiTheme="majorHAnsi"/>
          <w:spacing w:val="1"/>
          <w:sz w:val="18"/>
          <w:szCs w:val="18"/>
        </w:rPr>
        <w:t>f</w:t>
      </w:r>
      <w:r w:rsidRPr="000723CA">
        <w:rPr>
          <w:rFonts w:asciiTheme="majorHAnsi" w:hAnsiTheme="majorHAnsi"/>
          <w:spacing w:val="3"/>
          <w:sz w:val="18"/>
          <w:szCs w:val="18"/>
        </w:rPr>
        <w:t>e</w:t>
      </w:r>
      <w:r w:rsidRPr="000723CA">
        <w:rPr>
          <w:rFonts w:asciiTheme="majorHAnsi" w:hAnsiTheme="majorHAnsi"/>
          <w:sz w:val="18"/>
          <w:szCs w:val="18"/>
        </w:rPr>
        <w:t>e</w:t>
      </w:r>
      <w:r w:rsidRPr="000723CA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0723CA">
        <w:rPr>
          <w:rFonts w:asciiTheme="majorHAnsi" w:hAnsiTheme="majorHAnsi"/>
          <w:spacing w:val="1"/>
          <w:sz w:val="18"/>
          <w:szCs w:val="18"/>
        </w:rPr>
        <w:t>f</w:t>
      </w:r>
      <w:r w:rsidRPr="000723CA">
        <w:rPr>
          <w:rFonts w:asciiTheme="majorHAnsi" w:hAnsiTheme="majorHAnsi"/>
          <w:spacing w:val="3"/>
          <w:sz w:val="18"/>
          <w:szCs w:val="18"/>
        </w:rPr>
        <w:t>o</w:t>
      </w:r>
      <w:r w:rsidRPr="000723CA">
        <w:rPr>
          <w:rFonts w:asciiTheme="majorHAnsi" w:hAnsiTheme="majorHAnsi"/>
          <w:sz w:val="18"/>
          <w:szCs w:val="18"/>
        </w:rPr>
        <w:t>r</w:t>
      </w:r>
      <w:r w:rsidRPr="000723CA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0723CA">
        <w:rPr>
          <w:rFonts w:asciiTheme="majorHAnsi" w:hAnsiTheme="majorHAnsi"/>
          <w:spacing w:val="2"/>
          <w:sz w:val="18"/>
          <w:szCs w:val="18"/>
        </w:rPr>
        <w:t>l</w:t>
      </w:r>
      <w:r w:rsidRPr="000723CA">
        <w:rPr>
          <w:rFonts w:asciiTheme="majorHAnsi" w:hAnsiTheme="majorHAnsi"/>
          <w:spacing w:val="6"/>
          <w:sz w:val="18"/>
          <w:szCs w:val="18"/>
        </w:rPr>
        <w:t>o</w:t>
      </w:r>
      <w:r w:rsidRPr="000723CA">
        <w:rPr>
          <w:rFonts w:asciiTheme="majorHAnsi" w:hAnsiTheme="majorHAnsi"/>
          <w:spacing w:val="3"/>
          <w:sz w:val="18"/>
          <w:szCs w:val="18"/>
        </w:rPr>
        <w:t>n</w:t>
      </w:r>
      <w:r w:rsidRPr="000723CA">
        <w:rPr>
          <w:rFonts w:asciiTheme="majorHAnsi" w:hAnsiTheme="majorHAnsi"/>
          <w:sz w:val="18"/>
          <w:szCs w:val="18"/>
        </w:rPr>
        <w:t>g</w:t>
      </w:r>
      <w:r w:rsidRPr="000723CA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0723CA">
        <w:rPr>
          <w:rFonts w:asciiTheme="majorHAnsi" w:hAnsiTheme="majorHAnsi"/>
          <w:spacing w:val="3"/>
          <w:sz w:val="18"/>
          <w:szCs w:val="18"/>
        </w:rPr>
        <w:t>per</w:t>
      </w:r>
      <w:r w:rsidRPr="000723CA">
        <w:rPr>
          <w:rFonts w:asciiTheme="majorHAnsi" w:hAnsiTheme="majorHAnsi"/>
          <w:spacing w:val="2"/>
          <w:sz w:val="18"/>
          <w:szCs w:val="18"/>
        </w:rPr>
        <w:t>i</w:t>
      </w:r>
      <w:r w:rsidRPr="000723CA">
        <w:rPr>
          <w:rFonts w:asciiTheme="majorHAnsi" w:hAnsiTheme="majorHAnsi"/>
          <w:spacing w:val="3"/>
          <w:sz w:val="18"/>
          <w:szCs w:val="18"/>
        </w:rPr>
        <w:t>od</w:t>
      </w:r>
      <w:r w:rsidRPr="000723CA">
        <w:rPr>
          <w:rFonts w:asciiTheme="majorHAnsi" w:hAnsiTheme="majorHAnsi"/>
          <w:sz w:val="18"/>
          <w:szCs w:val="18"/>
        </w:rPr>
        <w:t>s</w:t>
      </w:r>
      <w:r w:rsidRPr="000723CA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0723CA">
        <w:rPr>
          <w:rFonts w:asciiTheme="majorHAnsi" w:hAnsiTheme="majorHAnsi"/>
          <w:spacing w:val="6"/>
          <w:sz w:val="18"/>
          <w:szCs w:val="18"/>
        </w:rPr>
        <w:t>o</w:t>
      </w:r>
      <w:r w:rsidRPr="000723CA">
        <w:rPr>
          <w:rFonts w:asciiTheme="majorHAnsi" w:hAnsiTheme="majorHAnsi"/>
          <w:sz w:val="18"/>
          <w:szCs w:val="18"/>
        </w:rPr>
        <w:t>f</w:t>
      </w:r>
      <w:r w:rsidRPr="000723CA">
        <w:rPr>
          <w:rFonts w:asciiTheme="majorHAnsi" w:hAnsiTheme="majorHAnsi"/>
          <w:spacing w:val="4"/>
          <w:sz w:val="18"/>
          <w:szCs w:val="18"/>
        </w:rPr>
        <w:t xml:space="preserve"> </w:t>
      </w:r>
      <w:r w:rsidRPr="000723CA">
        <w:rPr>
          <w:rFonts w:asciiTheme="majorHAnsi" w:hAnsiTheme="majorHAnsi"/>
          <w:spacing w:val="2"/>
          <w:sz w:val="18"/>
          <w:szCs w:val="18"/>
        </w:rPr>
        <w:t>t</w:t>
      </w:r>
      <w:r w:rsidRPr="000723CA">
        <w:rPr>
          <w:rFonts w:asciiTheme="majorHAnsi" w:hAnsiTheme="majorHAnsi"/>
          <w:spacing w:val="4"/>
          <w:sz w:val="18"/>
          <w:szCs w:val="18"/>
        </w:rPr>
        <w:t>i</w:t>
      </w:r>
      <w:r w:rsidRPr="000723CA">
        <w:rPr>
          <w:rFonts w:asciiTheme="majorHAnsi" w:hAnsiTheme="majorHAnsi"/>
          <w:spacing w:val="1"/>
          <w:sz w:val="18"/>
          <w:szCs w:val="18"/>
        </w:rPr>
        <w:t>m</w:t>
      </w:r>
      <w:r w:rsidRPr="000723CA">
        <w:rPr>
          <w:rFonts w:asciiTheme="majorHAnsi" w:hAnsiTheme="majorHAnsi"/>
          <w:spacing w:val="3"/>
          <w:sz w:val="18"/>
          <w:szCs w:val="18"/>
        </w:rPr>
        <w:t>e</w:t>
      </w:r>
      <w:r w:rsidRPr="000723CA">
        <w:rPr>
          <w:rFonts w:asciiTheme="majorHAnsi" w:hAnsiTheme="majorHAnsi"/>
          <w:sz w:val="18"/>
          <w:szCs w:val="18"/>
        </w:rPr>
        <w:t xml:space="preserve">. </w:t>
      </w:r>
      <w:r w:rsidRPr="000723CA">
        <w:rPr>
          <w:rFonts w:asciiTheme="majorHAnsi" w:hAnsiTheme="majorHAnsi"/>
          <w:spacing w:val="3"/>
          <w:sz w:val="18"/>
          <w:szCs w:val="18"/>
        </w:rPr>
        <w:t>E</w:t>
      </w:r>
      <w:r w:rsidRPr="000723CA">
        <w:rPr>
          <w:rFonts w:asciiTheme="majorHAnsi" w:hAnsiTheme="majorHAnsi"/>
          <w:spacing w:val="1"/>
          <w:sz w:val="18"/>
          <w:szCs w:val="18"/>
        </w:rPr>
        <w:t>x</w:t>
      </w:r>
      <w:r w:rsidRPr="000723CA">
        <w:rPr>
          <w:rFonts w:asciiTheme="majorHAnsi" w:hAnsiTheme="majorHAnsi"/>
          <w:spacing w:val="3"/>
          <w:sz w:val="18"/>
          <w:szCs w:val="18"/>
        </w:rPr>
        <w:t>pe</w:t>
      </w:r>
      <w:r w:rsidRPr="000723CA">
        <w:rPr>
          <w:rFonts w:asciiTheme="majorHAnsi" w:hAnsiTheme="majorHAnsi"/>
          <w:spacing w:val="5"/>
          <w:sz w:val="18"/>
          <w:szCs w:val="18"/>
        </w:rPr>
        <w:t>r</w:t>
      </w:r>
      <w:r w:rsidRPr="000723CA">
        <w:rPr>
          <w:rFonts w:asciiTheme="majorHAnsi" w:hAnsiTheme="majorHAnsi"/>
          <w:spacing w:val="2"/>
          <w:sz w:val="18"/>
          <w:szCs w:val="18"/>
        </w:rPr>
        <w:t>i</w:t>
      </w:r>
      <w:r w:rsidRPr="000723CA">
        <w:rPr>
          <w:rFonts w:asciiTheme="majorHAnsi" w:hAnsiTheme="majorHAnsi"/>
          <w:spacing w:val="5"/>
          <w:sz w:val="18"/>
          <w:szCs w:val="18"/>
        </w:rPr>
        <w:t>e</w:t>
      </w:r>
      <w:r w:rsidRPr="000723CA">
        <w:rPr>
          <w:rFonts w:asciiTheme="majorHAnsi" w:hAnsiTheme="majorHAnsi"/>
          <w:spacing w:val="1"/>
          <w:sz w:val="18"/>
          <w:szCs w:val="18"/>
        </w:rPr>
        <w:t>n</w:t>
      </w:r>
      <w:r w:rsidRPr="000723CA">
        <w:rPr>
          <w:rFonts w:asciiTheme="majorHAnsi" w:hAnsiTheme="majorHAnsi"/>
          <w:spacing w:val="5"/>
          <w:sz w:val="18"/>
          <w:szCs w:val="18"/>
        </w:rPr>
        <w:t>c</w:t>
      </w:r>
      <w:r w:rsidRPr="000723CA">
        <w:rPr>
          <w:rFonts w:asciiTheme="majorHAnsi" w:hAnsiTheme="majorHAnsi"/>
          <w:sz w:val="18"/>
          <w:szCs w:val="18"/>
        </w:rPr>
        <w:t>e</w:t>
      </w:r>
      <w:r w:rsidRPr="000723CA">
        <w:rPr>
          <w:rFonts w:asciiTheme="majorHAnsi" w:hAnsiTheme="majorHAnsi"/>
          <w:spacing w:val="-4"/>
          <w:sz w:val="18"/>
          <w:szCs w:val="18"/>
        </w:rPr>
        <w:t xml:space="preserve"> </w:t>
      </w:r>
      <w:r w:rsidRPr="000723CA">
        <w:rPr>
          <w:rFonts w:asciiTheme="majorHAnsi" w:hAnsiTheme="majorHAnsi"/>
          <w:spacing w:val="6"/>
          <w:sz w:val="18"/>
          <w:szCs w:val="18"/>
        </w:rPr>
        <w:t>o</w:t>
      </w:r>
      <w:r w:rsidRPr="000723CA">
        <w:rPr>
          <w:rFonts w:asciiTheme="majorHAnsi" w:hAnsiTheme="majorHAnsi"/>
          <w:sz w:val="18"/>
          <w:szCs w:val="18"/>
        </w:rPr>
        <w:t>f</w:t>
      </w:r>
      <w:r w:rsidRPr="000723CA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0723CA">
        <w:rPr>
          <w:rFonts w:asciiTheme="majorHAnsi" w:hAnsiTheme="majorHAnsi"/>
          <w:spacing w:val="3"/>
          <w:sz w:val="18"/>
          <w:szCs w:val="18"/>
        </w:rPr>
        <w:t>app</w:t>
      </w:r>
      <w:r w:rsidRPr="000723CA">
        <w:rPr>
          <w:rFonts w:asciiTheme="majorHAnsi" w:hAnsiTheme="majorHAnsi"/>
          <w:spacing w:val="4"/>
          <w:sz w:val="18"/>
          <w:szCs w:val="18"/>
        </w:rPr>
        <w:t>l</w:t>
      </w:r>
      <w:r w:rsidRPr="000723CA">
        <w:rPr>
          <w:rFonts w:asciiTheme="majorHAnsi" w:hAnsiTheme="majorHAnsi"/>
          <w:spacing w:val="1"/>
          <w:sz w:val="18"/>
          <w:szCs w:val="18"/>
        </w:rPr>
        <w:t>y</w:t>
      </w:r>
      <w:r w:rsidRPr="000723CA">
        <w:rPr>
          <w:rFonts w:asciiTheme="majorHAnsi" w:hAnsiTheme="majorHAnsi"/>
          <w:spacing w:val="4"/>
          <w:sz w:val="18"/>
          <w:szCs w:val="18"/>
        </w:rPr>
        <w:t>i</w:t>
      </w:r>
      <w:r w:rsidRPr="000723CA">
        <w:rPr>
          <w:rFonts w:asciiTheme="majorHAnsi" w:hAnsiTheme="majorHAnsi"/>
          <w:spacing w:val="3"/>
          <w:sz w:val="18"/>
          <w:szCs w:val="18"/>
        </w:rPr>
        <w:t>n</w:t>
      </w:r>
      <w:r w:rsidRPr="000723CA">
        <w:rPr>
          <w:rFonts w:asciiTheme="majorHAnsi" w:hAnsiTheme="majorHAnsi"/>
          <w:sz w:val="18"/>
          <w:szCs w:val="18"/>
        </w:rPr>
        <w:t>g</w:t>
      </w:r>
      <w:r w:rsidRPr="000723CA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0723CA">
        <w:rPr>
          <w:rFonts w:asciiTheme="majorHAnsi" w:hAnsiTheme="majorHAnsi"/>
          <w:spacing w:val="1"/>
          <w:sz w:val="18"/>
          <w:szCs w:val="18"/>
        </w:rPr>
        <w:t>m</w:t>
      </w:r>
      <w:r w:rsidRPr="000723CA">
        <w:rPr>
          <w:rFonts w:asciiTheme="majorHAnsi" w:hAnsiTheme="majorHAnsi"/>
          <w:spacing w:val="7"/>
          <w:sz w:val="18"/>
          <w:szCs w:val="18"/>
        </w:rPr>
        <w:t>a</w:t>
      </w:r>
      <w:r w:rsidRPr="000723CA">
        <w:rPr>
          <w:rFonts w:asciiTheme="majorHAnsi" w:hAnsiTheme="majorHAnsi"/>
          <w:spacing w:val="1"/>
          <w:sz w:val="18"/>
          <w:szCs w:val="18"/>
        </w:rPr>
        <w:t>k</w:t>
      </w:r>
      <w:r w:rsidRPr="000723CA">
        <w:rPr>
          <w:rFonts w:asciiTheme="majorHAnsi" w:hAnsiTheme="majorHAnsi"/>
          <w:spacing w:val="5"/>
          <w:sz w:val="18"/>
          <w:szCs w:val="18"/>
        </w:rPr>
        <w:t>e</w:t>
      </w:r>
      <w:r w:rsidRPr="000723CA">
        <w:rPr>
          <w:rFonts w:asciiTheme="majorHAnsi" w:hAnsiTheme="majorHAnsi"/>
          <w:spacing w:val="1"/>
          <w:sz w:val="18"/>
          <w:szCs w:val="18"/>
        </w:rPr>
        <w:t>u</w:t>
      </w:r>
      <w:r w:rsidRPr="000723CA">
        <w:rPr>
          <w:rFonts w:asciiTheme="majorHAnsi" w:hAnsiTheme="majorHAnsi"/>
          <w:sz w:val="18"/>
          <w:szCs w:val="18"/>
        </w:rPr>
        <w:t>p</w:t>
      </w:r>
      <w:r w:rsidRPr="000723CA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0723CA">
        <w:rPr>
          <w:rFonts w:asciiTheme="majorHAnsi" w:hAnsiTheme="majorHAnsi"/>
          <w:spacing w:val="1"/>
          <w:sz w:val="18"/>
          <w:szCs w:val="18"/>
        </w:rPr>
        <w:t>f</w:t>
      </w:r>
      <w:r w:rsidRPr="000723CA">
        <w:rPr>
          <w:rFonts w:asciiTheme="majorHAnsi" w:hAnsiTheme="majorHAnsi"/>
          <w:spacing w:val="3"/>
          <w:sz w:val="18"/>
          <w:szCs w:val="18"/>
        </w:rPr>
        <w:t>o</w:t>
      </w:r>
      <w:r w:rsidRPr="000723CA">
        <w:rPr>
          <w:rFonts w:asciiTheme="majorHAnsi" w:hAnsiTheme="majorHAnsi"/>
          <w:sz w:val="18"/>
          <w:szCs w:val="18"/>
        </w:rPr>
        <w:t>r</w:t>
      </w:r>
      <w:r w:rsidRPr="000723CA">
        <w:rPr>
          <w:rFonts w:asciiTheme="majorHAnsi" w:hAnsiTheme="majorHAnsi"/>
          <w:spacing w:val="4"/>
          <w:sz w:val="18"/>
          <w:szCs w:val="18"/>
        </w:rPr>
        <w:t xml:space="preserve"> t</w:t>
      </w:r>
      <w:r w:rsidRPr="000723CA">
        <w:rPr>
          <w:rFonts w:asciiTheme="majorHAnsi" w:hAnsiTheme="majorHAnsi"/>
          <w:spacing w:val="3"/>
          <w:sz w:val="18"/>
          <w:szCs w:val="18"/>
        </w:rPr>
        <w:t>e</w:t>
      </w:r>
      <w:r w:rsidRPr="000723CA">
        <w:rPr>
          <w:rFonts w:asciiTheme="majorHAnsi" w:hAnsiTheme="majorHAnsi"/>
          <w:spacing w:val="2"/>
          <w:sz w:val="18"/>
          <w:szCs w:val="18"/>
        </w:rPr>
        <w:t>l</w:t>
      </w:r>
      <w:r w:rsidRPr="000723CA">
        <w:rPr>
          <w:rFonts w:asciiTheme="majorHAnsi" w:hAnsiTheme="majorHAnsi"/>
          <w:spacing w:val="5"/>
          <w:sz w:val="18"/>
          <w:szCs w:val="18"/>
        </w:rPr>
        <w:t>e</w:t>
      </w:r>
      <w:r w:rsidRPr="000723CA">
        <w:rPr>
          <w:rFonts w:asciiTheme="majorHAnsi" w:hAnsiTheme="majorHAnsi"/>
          <w:spacing w:val="3"/>
          <w:sz w:val="18"/>
          <w:szCs w:val="18"/>
        </w:rPr>
        <w:t>v</w:t>
      </w:r>
      <w:r w:rsidRPr="000723CA">
        <w:rPr>
          <w:rFonts w:asciiTheme="majorHAnsi" w:hAnsiTheme="majorHAnsi"/>
          <w:spacing w:val="2"/>
          <w:sz w:val="18"/>
          <w:szCs w:val="18"/>
        </w:rPr>
        <w:t>i</w:t>
      </w:r>
      <w:r w:rsidRPr="000723CA">
        <w:rPr>
          <w:rFonts w:asciiTheme="majorHAnsi" w:hAnsiTheme="majorHAnsi"/>
          <w:spacing w:val="4"/>
          <w:sz w:val="18"/>
          <w:szCs w:val="18"/>
        </w:rPr>
        <w:t>s</w:t>
      </w:r>
      <w:r w:rsidRPr="000723CA">
        <w:rPr>
          <w:rFonts w:asciiTheme="majorHAnsi" w:hAnsiTheme="majorHAnsi"/>
          <w:spacing w:val="2"/>
          <w:sz w:val="18"/>
          <w:szCs w:val="18"/>
        </w:rPr>
        <w:t>i</w:t>
      </w:r>
      <w:r w:rsidRPr="000723CA">
        <w:rPr>
          <w:rFonts w:asciiTheme="majorHAnsi" w:hAnsiTheme="majorHAnsi"/>
          <w:spacing w:val="6"/>
          <w:sz w:val="18"/>
          <w:szCs w:val="18"/>
        </w:rPr>
        <w:t>o</w:t>
      </w:r>
      <w:r w:rsidRPr="000723CA">
        <w:rPr>
          <w:rFonts w:asciiTheme="majorHAnsi" w:hAnsiTheme="majorHAnsi"/>
          <w:sz w:val="18"/>
          <w:szCs w:val="18"/>
        </w:rPr>
        <w:t>n</w:t>
      </w:r>
      <w:r w:rsidRPr="000723CA">
        <w:rPr>
          <w:rFonts w:asciiTheme="majorHAnsi" w:hAnsiTheme="majorHAnsi"/>
          <w:spacing w:val="-4"/>
          <w:sz w:val="18"/>
          <w:szCs w:val="18"/>
        </w:rPr>
        <w:t xml:space="preserve"> </w:t>
      </w:r>
      <w:r w:rsidRPr="000723CA">
        <w:rPr>
          <w:rFonts w:asciiTheme="majorHAnsi" w:hAnsiTheme="majorHAnsi"/>
          <w:spacing w:val="5"/>
          <w:sz w:val="18"/>
          <w:szCs w:val="18"/>
        </w:rPr>
        <w:t>a</w:t>
      </w:r>
      <w:r w:rsidRPr="000723CA">
        <w:rPr>
          <w:rFonts w:asciiTheme="majorHAnsi" w:hAnsiTheme="majorHAnsi"/>
          <w:spacing w:val="1"/>
          <w:sz w:val="18"/>
          <w:szCs w:val="18"/>
        </w:rPr>
        <w:t>n</w:t>
      </w:r>
      <w:r w:rsidRPr="000723CA">
        <w:rPr>
          <w:rFonts w:asciiTheme="majorHAnsi" w:hAnsiTheme="majorHAnsi"/>
          <w:sz w:val="18"/>
          <w:szCs w:val="18"/>
        </w:rPr>
        <w:t>d</w:t>
      </w:r>
      <w:r w:rsidRPr="000723CA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0723CA">
        <w:rPr>
          <w:rFonts w:asciiTheme="majorHAnsi" w:hAnsiTheme="majorHAnsi"/>
          <w:spacing w:val="1"/>
          <w:sz w:val="18"/>
          <w:szCs w:val="18"/>
        </w:rPr>
        <w:t>f</w:t>
      </w:r>
      <w:r w:rsidRPr="000723CA">
        <w:rPr>
          <w:rFonts w:asciiTheme="majorHAnsi" w:hAnsiTheme="majorHAnsi"/>
          <w:spacing w:val="4"/>
          <w:sz w:val="18"/>
          <w:szCs w:val="18"/>
        </w:rPr>
        <w:t>il</w:t>
      </w:r>
      <w:r w:rsidRPr="000723CA">
        <w:rPr>
          <w:rFonts w:asciiTheme="majorHAnsi" w:hAnsiTheme="majorHAnsi"/>
          <w:spacing w:val="1"/>
          <w:sz w:val="18"/>
          <w:szCs w:val="18"/>
        </w:rPr>
        <w:t>m</w:t>
      </w:r>
      <w:r w:rsidRPr="000723CA">
        <w:rPr>
          <w:rFonts w:asciiTheme="majorHAnsi" w:hAnsiTheme="majorHAnsi"/>
          <w:sz w:val="18"/>
          <w:szCs w:val="18"/>
        </w:rPr>
        <w:t>.</w:t>
      </w:r>
    </w:p>
    <w:p w14:paraId="075DC10B" w14:textId="77777777" w:rsidR="001C34FC" w:rsidRPr="000723CA" w:rsidRDefault="000723CA">
      <w:pPr>
        <w:spacing w:before="3"/>
        <w:ind w:left="197"/>
        <w:rPr>
          <w:rFonts w:asciiTheme="majorHAnsi" w:hAnsiTheme="majorHAnsi"/>
          <w:sz w:val="18"/>
          <w:szCs w:val="18"/>
        </w:rPr>
      </w:pPr>
      <w:r w:rsidRPr="000723CA">
        <w:rPr>
          <w:rFonts w:asciiTheme="majorHAnsi" w:hAnsiTheme="majorHAnsi"/>
          <w:sz w:val="18"/>
          <w:szCs w:val="18"/>
        </w:rPr>
        <w:t>A</w:t>
      </w:r>
      <w:r w:rsidRPr="000723CA">
        <w:rPr>
          <w:rFonts w:asciiTheme="majorHAnsi" w:hAnsiTheme="majorHAnsi"/>
          <w:spacing w:val="3"/>
          <w:sz w:val="18"/>
          <w:szCs w:val="18"/>
        </w:rPr>
        <w:t>r</w:t>
      </w:r>
      <w:r w:rsidRPr="000723CA">
        <w:rPr>
          <w:rFonts w:asciiTheme="majorHAnsi" w:hAnsiTheme="majorHAnsi"/>
          <w:spacing w:val="2"/>
          <w:sz w:val="18"/>
          <w:szCs w:val="18"/>
        </w:rPr>
        <w:t>t</w:t>
      </w:r>
      <w:r w:rsidRPr="000723CA">
        <w:rPr>
          <w:rFonts w:asciiTheme="majorHAnsi" w:hAnsiTheme="majorHAnsi"/>
          <w:spacing w:val="4"/>
          <w:sz w:val="18"/>
          <w:szCs w:val="18"/>
        </w:rPr>
        <w:t>is</w:t>
      </w:r>
      <w:r w:rsidRPr="000723CA">
        <w:rPr>
          <w:rFonts w:asciiTheme="majorHAnsi" w:hAnsiTheme="majorHAnsi"/>
          <w:spacing w:val="2"/>
          <w:sz w:val="18"/>
          <w:szCs w:val="18"/>
        </w:rPr>
        <w:t>ti</w:t>
      </w:r>
      <w:r w:rsidRPr="000723CA">
        <w:rPr>
          <w:rFonts w:asciiTheme="majorHAnsi" w:hAnsiTheme="majorHAnsi"/>
          <w:spacing w:val="3"/>
          <w:sz w:val="18"/>
          <w:szCs w:val="18"/>
        </w:rPr>
        <w:t>c</w:t>
      </w:r>
      <w:r w:rsidRPr="000723CA">
        <w:rPr>
          <w:rFonts w:asciiTheme="majorHAnsi" w:hAnsiTheme="majorHAnsi"/>
          <w:spacing w:val="5"/>
          <w:sz w:val="18"/>
          <w:szCs w:val="18"/>
        </w:rPr>
        <w:t>a</w:t>
      </w:r>
      <w:r w:rsidRPr="000723CA">
        <w:rPr>
          <w:rFonts w:asciiTheme="majorHAnsi" w:hAnsiTheme="majorHAnsi"/>
          <w:spacing w:val="2"/>
          <w:sz w:val="18"/>
          <w:szCs w:val="18"/>
        </w:rPr>
        <w:t>l</w:t>
      </w:r>
      <w:r w:rsidRPr="000723CA">
        <w:rPr>
          <w:rFonts w:asciiTheme="majorHAnsi" w:hAnsiTheme="majorHAnsi"/>
          <w:spacing w:val="4"/>
          <w:sz w:val="18"/>
          <w:szCs w:val="18"/>
        </w:rPr>
        <w:t>l</w:t>
      </w:r>
      <w:r w:rsidRPr="000723CA">
        <w:rPr>
          <w:rFonts w:asciiTheme="majorHAnsi" w:hAnsiTheme="majorHAnsi"/>
          <w:sz w:val="18"/>
          <w:szCs w:val="18"/>
        </w:rPr>
        <w:t>y</w:t>
      </w:r>
      <w:r w:rsidRPr="000723CA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0723CA">
        <w:rPr>
          <w:rFonts w:asciiTheme="majorHAnsi" w:hAnsiTheme="majorHAnsi"/>
          <w:spacing w:val="4"/>
          <w:sz w:val="18"/>
          <w:szCs w:val="18"/>
        </w:rPr>
        <w:t>i</w:t>
      </w:r>
      <w:r w:rsidRPr="000723CA">
        <w:rPr>
          <w:rFonts w:asciiTheme="majorHAnsi" w:hAnsiTheme="majorHAnsi"/>
          <w:spacing w:val="1"/>
          <w:sz w:val="18"/>
          <w:szCs w:val="18"/>
        </w:rPr>
        <w:t>n</w:t>
      </w:r>
      <w:r w:rsidRPr="000723CA">
        <w:rPr>
          <w:rFonts w:asciiTheme="majorHAnsi" w:hAnsiTheme="majorHAnsi"/>
          <w:spacing w:val="3"/>
          <w:sz w:val="18"/>
          <w:szCs w:val="18"/>
        </w:rPr>
        <w:t>c</w:t>
      </w:r>
      <w:r w:rsidRPr="000723CA">
        <w:rPr>
          <w:rFonts w:asciiTheme="majorHAnsi" w:hAnsiTheme="majorHAnsi"/>
          <w:spacing w:val="4"/>
          <w:sz w:val="18"/>
          <w:szCs w:val="18"/>
        </w:rPr>
        <w:t>li</w:t>
      </w:r>
      <w:r w:rsidRPr="000723CA">
        <w:rPr>
          <w:rFonts w:asciiTheme="majorHAnsi" w:hAnsiTheme="majorHAnsi"/>
          <w:spacing w:val="1"/>
          <w:sz w:val="18"/>
          <w:szCs w:val="18"/>
        </w:rPr>
        <w:t>n</w:t>
      </w:r>
      <w:r w:rsidRPr="000723CA">
        <w:rPr>
          <w:rFonts w:asciiTheme="majorHAnsi" w:hAnsiTheme="majorHAnsi"/>
          <w:spacing w:val="3"/>
          <w:sz w:val="18"/>
          <w:szCs w:val="18"/>
        </w:rPr>
        <w:t>e</w:t>
      </w:r>
      <w:r w:rsidRPr="000723CA">
        <w:rPr>
          <w:rFonts w:asciiTheme="majorHAnsi" w:hAnsiTheme="majorHAnsi"/>
          <w:sz w:val="18"/>
          <w:szCs w:val="18"/>
        </w:rPr>
        <w:t xml:space="preserve">d </w:t>
      </w:r>
      <w:r w:rsidRPr="000723CA">
        <w:rPr>
          <w:rFonts w:asciiTheme="majorHAnsi" w:hAnsiTheme="majorHAnsi"/>
          <w:spacing w:val="5"/>
          <w:sz w:val="18"/>
          <w:szCs w:val="18"/>
        </w:rPr>
        <w:t>a</w:t>
      </w:r>
      <w:r w:rsidRPr="000723CA">
        <w:rPr>
          <w:rFonts w:asciiTheme="majorHAnsi" w:hAnsiTheme="majorHAnsi"/>
          <w:spacing w:val="1"/>
          <w:sz w:val="18"/>
          <w:szCs w:val="18"/>
        </w:rPr>
        <w:t>n</w:t>
      </w:r>
      <w:r w:rsidRPr="000723CA">
        <w:rPr>
          <w:rFonts w:asciiTheme="majorHAnsi" w:hAnsiTheme="majorHAnsi"/>
          <w:sz w:val="18"/>
          <w:szCs w:val="18"/>
        </w:rPr>
        <w:t>d</w:t>
      </w:r>
      <w:r w:rsidRPr="000723CA">
        <w:rPr>
          <w:rFonts w:asciiTheme="majorHAnsi" w:hAnsiTheme="majorHAnsi"/>
          <w:spacing w:val="3"/>
          <w:sz w:val="18"/>
          <w:szCs w:val="18"/>
        </w:rPr>
        <w:t xml:space="preserve"> a</w:t>
      </w:r>
      <w:r w:rsidRPr="000723CA">
        <w:rPr>
          <w:rFonts w:asciiTheme="majorHAnsi" w:hAnsiTheme="majorHAnsi"/>
          <w:spacing w:val="6"/>
          <w:sz w:val="18"/>
          <w:szCs w:val="18"/>
        </w:rPr>
        <w:t>p</w:t>
      </w:r>
      <w:r w:rsidRPr="000723CA">
        <w:rPr>
          <w:rFonts w:asciiTheme="majorHAnsi" w:hAnsiTheme="majorHAnsi"/>
          <w:spacing w:val="3"/>
          <w:sz w:val="18"/>
          <w:szCs w:val="18"/>
        </w:rPr>
        <w:t>pr</w:t>
      </w:r>
      <w:r w:rsidRPr="000723CA">
        <w:rPr>
          <w:rFonts w:asciiTheme="majorHAnsi" w:hAnsiTheme="majorHAnsi"/>
          <w:spacing w:val="3"/>
          <w:sz w:val="18"/>
          <w:szCs w:val="18"/>
        </w:rPr>
        <w:t>ec</w:t>
      </w:r>
      <w:r w:rsidRPr="000723CA">
        <w:rPr>
          <w:rFonts w:asciiTheme="majorHAnsi" w:hAnsiTheme="majorHAnsi"/>
          <w:spacing w:val="2"/>
          <w:sz w:val="18"/>
          <w:szCs w:val="18"/>
        </w:rPr>
        <w:t>i</w:t>
      </w:r>
      <w:r w:rsidRPr="000723CA">
        <w:rPr>
          <w:rFonts w:asciiTheme="majorHAnsi" w:hAnsiTheme="majorHAnsi"/>
          <w:spacing w:val="3"/>
          <w:sz w:val="18"/>
          <w:szCs w:val="18"/>
        </w:rPr>
        <w:t>a</w:t>
      </w:r>
      <w:r w:rsidRPr="000723CA">
        <w:rPr>
          <w:rFonts w:asciiTheme="majorHAnsi" w:hAnsiTheme="majorHAnsi"/>
          <w:spacing w:val="4"/>
          <w:sz w:val="18"/>
          <w:szCs w:val="18"/>
        </w:rPr>
        <w:t>ti</w:t>
      </w:r>
      <w:r w:rsidRPr="000723CA">
        <w:rPr>
          <w:rFonts w:asciiTheme="majorHAnsi" w:hAnsiTheme="majorHAnsi"/>
          <w:spacing w:val="3"/>
          <w:sz w:val="18"/>
          <w:szCs w:val="18"/>
        </w:rPr>
        <w:t>n</w:t>
      </w:r>
      <w:r w:rsidRPr="000723CA">
        <w:rPr>
          <w:rFonts w:asciiTheme="majorHAnsi" w:hAnsiTheme="majorHAnsi"/>
          <w:sz w:val="18"/>
          <w:szCs w:val="18"/>
        </w:rPr>
        <w:t>g</w:t>
      </w:r>
      <w:r w:rsidRPr="000723CA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0723CA">
        <w:rPr>
          <w:rFonts w:asciiTheme="majorHAnsi" w:hAnsiTheme="majorHAnsi"/>
          <w:spacing w:val="3"/>
          <w:sz w:val="18"/>
          <w:szCs w:val="18"/>
        </w:rPr>
        <w:t>co</w:t>
      </w:r>
      <w:r w:rsidRPr="000723CA">
        <w:rPr>
          <w:rFonts w:asciiTheme="majorHAnsi" w:hAnsiTheme="majorHAnsi"/>
          <w:spacing w:val="2"/>
          <w:sz w:val="18"/>
          <w:szCs w:val="18"/>
        </w:rPr>
        <w:t>l</w:t>
      </w:r>
      <w:r w:rsidRPr="000723CA">
        <w:rPr>
          <w:rFonts w:asciiTheme="majorHAnsi" w:hAnsiTheme="majorHAnsi"/>
          <w:spacing w:val="6"/>
          <w:sz w:val="18"/>
          <w:szCs w:val="18"/>
        </w:rPr>
        <w:t>o</w:t>
      </w:r>
      <w:r w:rsidRPr="000723CA">
        <w:rPr>
          <w:rFonts w:asciiTheme="majorHAnsi" w:hAnsiTheme="majorHAnsi"/>
          <w:spacing w:val="1"/>
          <w:sz w:val="18"/>
          <w:szCs w:val="18"/>
        </w:rPr>
        <w:t>u</w:t>
      </w:r>
      <w:r w:rsidRPr="000723CA">
        <w:rPr>
          <w:rFonts w:asciiTheme="majorHAnsi" w:hAnsiTheme="majorHAnsi"/>
          <w:sz w:val="18"/>
          <w:szCs w:val="18"/>
        </w:rPr>
        <w:t>r</w:t>
      </w:r>
      <w:r w:rsidRPr="000723CA">
        <w:rPr>
          <w:rFonts w:asciiTheme="majorHAnsi" w:hAnsiTheme="majorHAnsi"/>
          <w:spacing w:val="3"/>
          <w:sz w:val="18"/>
          <w:szCs w:val="18"/>
        </w:rPr>
        <w:t xml:space="preserve"> a</w:t>
      </w:r>
      <w:r w:rsidRPr="000723CA">
        <w:rPr>
          <w:rFonts w:asciiTheme="majorHAnsi" w:hAnsiTheme="majorHAnsi"/>
          <w:spacing w:val="1"/>
          <w:sz w:val="18"/>
          <w:szCs w:val="18"/>
        </w:rPr>
        <w:t>n</w:t>
      </w:r>
      <w:r w:rsidRPr="000723CA">
        <w:rPr>
          <w:rFonts w:asciiTheme="majorHAnsi" w:hAnsiTheme="majorHAnsi"/>
          <w:sz w:val="18"/>
          <w:szCs w:val="18"/>
        </w:rPr>
        <w:t>d</w:t>
      </w:r>
      <w:r w:rsidRPr="000723CA">
        <w:rPr>
          <w:rFonts w:asciiTheme="majorHAnsi" w:hAnsiTheme="majorHAnsi"/>
          <w:spacing w:val="3"/>
          <w:sz w:val="18"/>
          <w:szCs w:val="18"/>
        </w:rPr>
        <w:t xml:space="preserve"> </w:t>
      </w:r>
      <w:r w:rsidRPr="000723CA">
        <w:rPr>
          <w:rFonts w:asciiTheme="majorHAnsi" w:hAnsiTheme="majorHAnsi"/>
          <w:spacing w:val="6"/>
          <w:sz w:val="18"/>
          <w:szCs w:val="18"/>
        </w:rPr>
        <w:t>b</w:t>
      </w:r>
      <w:r w:rsidRPr="000723CA">
        <w:rPr>
          <w:rFonts w:asciiTheme="majorHAnsi" w:hAnsiTheme="majorHAnsi"/>
          <w:spacing w:val="3"/>
          <w:sz w:val="18"/>
          <w:szCs w:val="18"/>
        </w:rPr>
        <w:t>e</w:t>
      </w:r>
      <w:r w:rsidRPr="000723CA">
        <w:rPr>
          <w:rFonts w:asciiTheme="majorHAnsi" w:hAnsiTheme="majorHAnsi"/>
          <w:spacing w:val="5"/>
          <w:sz w:val="18"/>
          <w:szCs w:val="18"/>
        </w:rPr>
        <w:t>a</w:t>
      </w:r>
      <w:r w:rsidRPr="000723CA">
        <w:rPr>
          <w:rFonts w:asciiTheme="majorHAnsi" w:hAnsiTheme="majorHAnsi"/>
          <w:spacing w:val="1"/>
          <w:sz w:val="18"/>
          <w:szCs w:val="18"/>
        </w:rPr>
        <w:t>u</w:t>
      </w:r>
      <w:r w:rsidRPr="000723CA">
        <w:rPr>
          <w:rFonts w:asciiTheme="majorHAnsi" w:hAnsiTheme="majorHAnsi"/>
          <w:spacing w:val="4"/>
          <w:sz w:val="18"/>
          <w:szCs w:val="18"/>
        </w:rPr>
        <w:t>t</w:t>
      </w:r>
      <w:r w:rsidRPr="000723CA">
        <w:rPr>
          <w:rFonts w:asciiTheme="majorHAnsi" w:hAnsiTheme="majorHAnsi"/>
          <w:spacing w:val="1"/>
          <w:sz w:val="18"/>
          <w:szCs w:val="18"/>
        </w:rPr>
        <w:t>y</w:t>
      </w:r>
      <w:r w:rsidRPr="000723CA">
        <w:rPr>
          <w:rFonts w:asciiTheme="majorHAnsi" w:hAnsiTheme="majorHAnsi"/>
          <w:sz w:val="18"/>
          <w:szCs w:val="18"/>
        </w:rPr>
        <w:t>.</w:t>
      </w:r>
    </w:p>
    <w:p w14:paraId="32C3871B" w14:textId="77777777" w:rsidR="001C34FC" w:rsidRPr="000723CA" w:rsidRDefault="000723CA">
      <w:pPr>
        <w:spacing w:before="29" w:line="270" w:lineRule="auto"/>
        <w:ind w:right="458" w:firstLine="194"/>
        <w:rPr>
          <w:rFonts w:asciiTheme="majorHAnsi" w:hAnsiTheme="majorHAnsi"/>
          <w:sz w:val="18"/>
          <w:szCs w:val="18"/>
        </w:rPr>
      </w:pPr>
      <w:r w:rsidRPr="000723CA">
        <w:rPr>
          <w:rFonts w:asciiTheme="majorHAnsi" w:hAnsiTheme="majorHAnsi"/>
          <w:sz w:val="18"/>
          <w:szCs w:val="18"/>
        </w:rPr>
        <w:pict w14:anchorId="2D31CAF3">
          <v:group id="_x0000_s1028" style="position:absolute;left:0;text-align:left;margin-left:214.25pt;margin-top:-77.2pt;width:9.1pt;height:90.25pt;z-index:-251658752;mso-position-horizontal-relative:page" coordorigin="4285,-1544" coordsize="182,1805">
            <v:shape id="_x0000_s1035" type="#_x0000_t75" style="position:absolute;left:4285;top:-1544;width:182;height:245">
              <v:imagedata r:id="rId6" o:title=""/>
            </v:shape>
            <v:shape id="_x0000_s1034" type="#_x0000_t75" style="position:absolute;left:4285;top:-1285;width:182;height:245">
              <v:imagedata r:id="rId6" o:title=""/>
            </v:shape>
            <v:shape id="_x0000_s1033" type="#_x0000_t75" style="position:absolute;left:4285;top:-1023;width:182;height:245">
              <v:imagedata r:id="rId6" o:title=""/>
            </v:shape>
            <v:shape id="_x0000_s1032" type="#_x0000_t75" style="position:absolute;left:4285;top:-764;width:182;height:245">
              <v:imagedata r:id="rId6" o:title=""/>
            </v:shape>
            <v:shape id="_x0000_s1031" type="#_x0000_t75" style="position:absolute;left:4285;top:-504;width:182;height:245">
              <v:imagedata r:id="rId6" o:title=""/>
            </v:shape>
            <v:shape id="_x0000_s1030" type="#_x0000_t75" style="position:absolute;left:4285;top:-243;width:182;height:245">
              <v:imagedata r:id="rId6" o:title=""/>
            </v:shape>
            <v:shape id="_x0000_s1029" type="#_x0000_t75" style="position:absolute;left:4285;top:17;width:182;height:245">
              <v:imagedata r:id="rId6" o:title=""/>
            </v:shape>
            <w10:wrap anchorx="page"/>
          </v:group>
        </w:pict>
      </w:r>
      <w:r w:rsidRPr="000723CA">
        <w:rPr>
          <w:rFonts w:asciiTheme="majorHAnsi" w:hAnsiTheme="majorHAnsi"/>
          <w:spacing w:val="2"/>
          <w:sz w:val="18"/>
          <w:szCs w:val="18"/>
        </w:rPr>
        <w:t>D</w:t>
      </w:r>
      <w:r w:rsidRPr="000723CA">
        <w:rPr>
          <w:rFonts w:asciiTheme="majorHAnsi" w:hAnsiTheme="majorHAnsi"/>
          <w:spacing w:val="3"/>
          <w:sz w:val="18"/>
          <w:szCs w:val="18"/>
        </w:rPr>
        <w:t>e</w:t>
      </w:r>
      <w:r w:rsidRPr="000723CA">
        <w:rPr>
          <w:rFonts w:asciiTheme="majorHAnsi" w:hAnsiTheme="majorHAnsi"/>
          <w:spacing w:val="4"/>
          <w:sz w:val="18"/>
          <w:szCs w:val="18"/>
        </w:rPr>
        <w:t>t</w:t>
      </w:r>
      <w:r w:rsidRPr="000723CA">
        <w:rPr>
          <w:rFonts w:asciiTheme="majorHAnsi" w:hAnsiTheme="majorHAnsi"/>
          <w:spacing w:val="3"/>
          <w:sz w:val="18"/>
          <w:szCs w:val="18"/>
        </w:rPr>
        <w:t>a</w:t>
      </w:r>
      <w:r w:rsidRPr="000723CA">
        <w:rPr>
          <w:rFonts w:asciiTheme="majorHAnsi" w:hAnsiTheme="majorHAnsi"/>
          <w:spacing w:val="2"/>
          <w:sz w:val="18"/>
          <w:szCs w:val="18"/>
        </w:rPr>
        <w:t>i</w:t>
      </w:r>
      <w:r w:rsidRPr="000723CA">
        <w:rPr>
          <w:rFonts w:asciiTheme="majorHAnsi" w:hAnsiTheme="majorHAnsi"/>
          <w:sz w:val="18"/>
          <w:szCs w:val="18"/>
        </w:rPr>
        <w:t xml:space="preserve">l </w:t>
      </w:r>
      <w:r w:rsidRPr="000723CA">
        <w:rPr>
          <w:rFonts w:asciiTheme="majorHAnsi" w:hAnsiTheme="majorHAnsi"/>
          <w:spacing w:val="3"/>
          <w:sz w:val="18"/>
          <w:szCs w:val="18"/>
        </w:rPr>
        <w:t>o</w:t>
      </w:r>
      <w:r w:rsidRPr="000723CA">
        <w:rPr>
          <w:rFonts w:asciiTheme="majorHAnsi" w:hAnsiTheme="majorHAnsi"/>
          <w:spacing w:val="5"/>
          <w:sz w:val="18"/>
          <w:szCs w:val="18"/>
        </w:rPr>
        <w:t>r</w:t>
      </w:r>
      <w:r w:rsidRPr="000723CA">
        <w:rPr>
          <w:rFonts w:asciiTheme="majorHAnsi" w:hAnsiTheme="majorHAnsi"/>
          <w:spacing w:val="2"/>
          <w:sz w:val="18"/>
          <w:szCs w:val="18"/>
        </w:rPr>
        <w:t>i</w:t>
      </w:r>
      <w:r w:rsidRPr="000723CA">
        <w:rPr>
          <w:rFonts w:asciiTheme="majorHAnsi" w:hAnsiTheme="majorHAnsi"/>
          <w:spacing w:val="5"/>
          <w:sz w:val="18"/>
          <w:szCs w:val="18"/>
        </w:rPr>
        <w:t>e</w:t>
      </w:r>
      <w:r w:rsidRPr="000723CA">
        <w:rPr>
          <w:rFonts w:asciiTheme="majorHAnsi" w:hAnsiTheme="majorHAnsi"/>
          <w:spacing w:val="1"/>
          <w:sz w:val="18"/>
          <w:szCs w:val="18"/>
        </w:rPr>
        <w:t>n</w:t>
      </w:r>
      <w:r w:rsidRPr="000723CA">
        <w:rPr>
          <w:rFonts w:asciiTheme="majorHAnsi" w:hAnsiTheme="majorHAnsi"/>
          <w:spacing w:val="4"/>
          <w:sz w:val="18"/>
          <w:szCs w:val="18"/>
        </w:rPr>
        <w:t>t</w:t>
      </w:r>
      <w:r w:rsidRPr="000723CA">
        <w:rPr>
          <w:rFonts w:asciiTheme="majorHAnsi" w:hAnsiTheme="majorHAnsi"/>
          <w:spacing w:val="3"/>
          <w:sz w:val="18"/>
          <w:szCs w:val="18"/>
        </w:rPr>
        <w:t>ed</w:t>
      </w:r>
      <w:r w:rsidRPr="000723CA">
        <w:rPr>
          <w:rFonts w:asciiTheme="majorHAnsi" w:hAnsiTheme="majorHAnsi"/>
          <w:sz w:val="18"/>
          <w:szCs w:val="18"/>
        </w:rPr>
        <w:t>,</w:t>
      </w:r>
      <w:r w:rsidRPr="000723CA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0723CA">
        <w:rPr>
          <w:rFonts w:asciiTheme="majorHAnsi" w:hAnsiTheme="majorHAnsi"/>
          <w:spacing w:val="3"/>
          <w:sz w:val="18"/>
          <w:szCs w:val="18"/>
        </w:rPr>
        <w:t>ab</w:t>
      </w:r>
      <w:r w:rsidRPr="000723CA">
        <w:rPr>
          <w:rFonts w:asciiTheme="majorHAnsi" w:hAnsiTheme="majorHAnsi"/>
          <w:spacing w:val="2"/>
          <w:sz w:val="18"/>
          <w:szCs w:val="18"/>
        </w:rPr>
        <w:t>l</w:t>
      </w:r>
      <w:r w:rsidRPr="000723CA">
        <w:rPr>
          <w:rFonts w:asciiTheme="majorHAnsi" w:hAnsiTheme="majorHAnsi"/>
          <w:sz w:val="18"/>
          <w:szCs w:val="18"/>
        </w:rPr>
        <w:t>e</w:t>
      </w:r>
      <w:r w:rsidRPr="000723CA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0723CA">
        <w:rPr>
          <w:rFonts w:asciiTheme="majorHAnsi" w:hAnsiTheme="majorHAnsi"/>
          <w:spacing w:val="2"/>
          <w:sz w:val="18"/>
          <w:szCs w:val="18"/>
        </w:rPr>
        <w:t>t</w:t>
      </w:r>
      <w:r w:rsidRPr="000723CA">
        <w:rPr>
          <w:rFonts w:asciiTheme="majorHAnsi" w:hAnsiTheme="majorHAnsi"/>
          <w:sz w:val="18"/>
          <w:szCs w:val="18"/>
        </w:rPr>
        <w:t>o</w:t>
      </w:r>
      <w:r w:rsidRPr="000723CA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0723CA">
        <w:rPr>
          <w:rFonts w:asciiTheme="majorHAnsi" w:hAnsiTheme="majorHAnsi"/>
          <w:spacing w:val="1"/>
          <w:sz w:val="18"/>
          <w:szCs w:val="18"/>
        </w:rPr>
        <w:t>m</w:t>
      </w:r>
      <w:r w:rsidRPr="000723CA">
        <w:rPr>
          <w:rFonts w:asciiTheme="majorHAnsi" w:hAnsiTheme="majorHAnsi"/>
          <w:spacing w:val="6"/>
          <w:sz w:val="18"/>
          <w:szCs w:val="18"/>
        </w:rPr>
        <w:t>u</w:t>
      </w:r>
      <w:r w:rsidRPr="000723CA">
        <w:rPr>
          <w:rFonts w:asciiTheme="majorHAnsi" w:hAnsiTheme="majorHAnsi"/>
          <w:spacing w:val="2"/>
          <w:sz w:val="18"/>
          <w:szCs w:val="18"/>
        </w:rPr>
        <w:t>lt</w:t>
      </w:r>
      <w:r w:rsidRPr="000723CA">
        <w:rPr>
          <w:rFonts w:asciiTheme="majorHAnsi" w:hAnsiTheme="majorHAnsi"/>
          <w:spacing w:val="11"/>
          <w:sz w:val="18"/>
          <w:szCs w:val="18"/>
        </w:rPr>
        <w:t>i</w:t>
      </w:r>
      <w:r w:rsidRPr="000723CA">
        <w:rPr>
          <w:rFonts w:asciiTheme="majorHAnsi" w:hAnsiTheme="majorHAnsi"/>
          <w:spacing w:val="3"/>
          <w:sz w:val="18"/>
          <w:szCs w:val="18"/>
        </w:rPr>
        <w:t>-</w:t>
      </w:r>
      <w:r w:rsidRPr="000723CA">
        <w:rPr>
          <w:rFonts w:asciiTheme="majorHAnsi" w:hAnsiTheme="majorHAnsi"/>
          <w:spacing w:val="2"/>
          <w:sz w:val="18"/>
          <w:szCs w:val="18"/>
        </w:rPr>
        <w:t>t</w:t>
      </w:r>
      <w:r w:rsidRPr="000723CA">
        <w:rPr>
          <w:rFonts w:asciiTheme="majorHAnsi" w:hAnsiTheme="majorHAnsi"/>
          <w:spacing w:val="5"/>
          <w:sz w:val="18"/>
          <w:szCs w:val="18"/>
        </w:rPr>
        <w:t>a</w:t>
      </w:r>
      <w:r w:rsidRPr="000723CA">
        <w:rPr>
          <w:rFonts w:asciiTheme="majorHAnsi" w:hAnsiTheme="majorHAnsi"/>
          <w:spacing w:val="2"/>
          <w:sz w:val="18"/>
          <w:szCs w:val="18"/>
        </w:rPr>
        <w:t>s</w:t>
      </w:r>
      <w:r w:rsidRPr="000723CA">
        <w:rPr>
          <w:rFonts w:asciiTheme="majorHAnsi" w:hAnsiTheme="majorHAnsi"/>
          <w:spacing w:val="3"/>
          <w:sz w:val="18"/>
          <w:szCs w:val="18"/>
        </w:rPr>
        <w:t>k</w:t>
      </w:r>
      <w:r w:rsidRPr="000723CA">
        <w:rPr>
          <w:rFonts w:asciiTheme="majorHAnsi" w:hAnsiTheme="majorHAnsi"/>
          <w:sz w:val="18"/>
          <w:szCs w:val="18"/>
        </w:rPr>
        <w:t>,</w:t>
      </w:r>
      <w:r w:rsidRPr="000723CA">
        <w:rPr>
          <w:rFonts w:asciiTheme="majorHAnsi" w:hAnsiTheme="majorHAnsi"/>
          <w:spacing w:val="-4"/>
          <w:sz w:val="18"/>
          <w:szCs w:val="18"/>
        </w:rPr>
        <w:t xml:space="preserve"> </w:t>
      </w:r>
      <w:r w:rsidRPr="000723CA">
        <w:rPr>
          <w:rFonts w:asciiTheme="majorHAnsi" w:hAnsiTheme="majorHAnsi"/>
          <w:spacing w:val="5"/>
          <w:sz w:val="18"/>
          <w:szCs w:val="18"/>
        </w:rPr>
        <w:t>e</w:t>
      </w:r>
      <w:r w:rsidRPr="000723CA">
        <w:rPr>
          <w:rFonts w:asciiTheme="majorHAnsi" w:hAnsiTheme="majorHAnsi"/>
          <w:spacing w:val="1"/>
          <w:sz w:val="18"/>
          <w:szCs w:val="18"/>
        </w:rPr>
        <w:t>x</w:t>
      </w:r>
      <w:r w:rsidRPr="000723CA">
        <w:rPr>
          <w:rFonts w:asciiTheme="majorHAnsi" w:hAnsiTheme="majorHAnsi"/>
          <w:spacing w:val="3"/>
          <w:sz w:val="18"/>
          <w:szCs w:val="18"/>
        </w:rPr>
        <w:t>per</w:t>
      </w:r>
      <w:r w:rsidRPr="000723CA">
        <w:rPr>
          <w:rFonts w:asciiTheme="majorHAnsi" w:hAnsiTheme="majorHAnsi"/>
          <w:spacing w:val="4"/>
          <w:sz w:val="18"/>
          <w:szCs w:val="18"/>
        </w:rPr>
        <w:t>i</w:t>
      </w:r>
      <w:r w:rsidRPr="000723CA">
        <w:rPr>
          <w:rFonts w:asciiTheme="majorHAnsi" w:hAnsiTheme="majorHAnsi"/>
          <w:spacing w:val="5"/>
          <w:sz w:val="18"/>
          <w:szCs w:val="18"/>
        </w:rPr>
        <w:t>e</w:t>
      </w:r>
      <w:r w:rsidRPr="000723CA">
        <w:rPr>
          <w:rFonts w:asciiTheme="majorHAnsi" w:hAnsiTheme="majorHAnsi"/>
          <w:spacing w:val="1"/>
          <w:sz w:val="18"/>
          <w:szCs w:val="18"/>
        </w:rPr>
        <w:t>n</w:t>
      </w:r>
      <w:r w:rsidRPr="000723CA">
        <w:rPr>
          <w:rFonts w:asciiTheme="majorHAnsi" w:hAnsiTheme="majorHAnsi"/>
          <w:spacing w:val="3"/>
          <w:sz w:val="18"/>
          <w:szCs w:val="18"/>
        </w:rPr>
        <w:t>c</w:t>
      </w:r>
      <w:r w:rsidRPr="000723CA">
        <w:rPr>
          <w:rFonts w:asciiTheme="majorHAnsi" w:hAnsiTheme="majorHAnsi"/>
          <w:sz w:val="18"/>
          <w:szCs w:val="18"/>
        </w:rPr>
        <w:t>e</w:t>
      </w:r>
      <w:r w:rsidRPr="000723CA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0723CA">
        <w:rPr>
          <w:rFonts w:asciiTheme="majorHAnsi" w:hAnsiTheme="majorHAnsi"/>
          <w:spacing w:val="-2"/>
          <w:sz w:val="18"/>
          <w:szCs w:val="18"/>
        </w:rPr>
        <w:t>w</w:t>
      </w:r>
      <w:r w:rsidRPr="000723CA">
        <w:rPr>
          <w:rFonts w:asciiTheme="majorHAnsi" w:hAnsiTheme="majorHAnsi"/>
          <w:spacing w:val="3"/>
          <w:sz w:val="18"/>
          <w:szCs w:val="18"/>
        </w:rPr>
        <w:t>o</w:t>
      </w:r>
      <w:r w:rsidRPr="000723CA">
        <w:rPr>
          <w:rFonts w:asciiTheme="majorHAnsi" w:hAnsiTheme="majorHAnsi"/>
          <w:spacing w:val="5"/>
          <w:sz w:val="18"/>
          <w:szCs w:val="18"/>
        </w:rPr>
        <w:t>r</w:t>
      </w:r>
      <w:r w:rsidRPr="000723CA">
        <w:rPr>
          <w:rFonts w:asciiTheme="majorHAnsi" w:hAnsiTheme="majorHAnsi"/>
          <w:spacing w:val="3"/>
          <w:sz w:val="18"/>
          <w:szCs w:val="18"/>
        </w:rPr>
        <w:t>k</w:t>
      </w:r>
      <w:r w:rsidRPr="000723CA">
        <w:rPr>
          <w:rFonts w:asciiTheme="majorHAnsi" w:hAnsiTheme="majorHAnsi"/>
          <w:spacing w:val="4"/>
          <w:sz w:val="18"/>
          <w:szCs w:val="18"/>
        </w:rPr>
        <w:t>i</w:t>
      </w:r>
      <w:r w:rsidRPr="000723CA">
        <w:rPr>
          <w:rFonts w:asciiTheme="majorHAnsi" w:hAnsiTheme="majorHAnsi"/>
          <w:spacing w:val="3"/>
          <w:sz w:val="18"/>
          <w:szCs w:val="18"/>
        </w:rPr>
        <w:t>n</w:t>
      </w:r>
      <w:r w:rsidRPr="000723CA">
        <w:rPr>
          <w:rFonts w:asciiTheme="majorHAnsi" w:hAnsiTheme="majorHAnsi"/>
          <w:sz w:val="18"/>
          <w:szCs w:val="18"/>
        </w:rPr>
        <w:t>g</w:t>
      </w:r>
      <w:r w:rsidRPr="000723CA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0723CA">
        <w:rPr>
          <w:rFonts w:asciiTheme="majorHAnsi" w:hAnsiTheme="majorHAnsi"/>
          <w:spacing w:val="4"/>
          <w:sz w:val="18"/>
          <w:szCs w:val="18"/>
        </w:rPr>
        <w:t>i</w:t>
      </w:r>
      <w:r w:rsidRPr="000723CA">
        <w:rPr>
          <w:rFonts w:asciiTheme="majorHAnsi" w:hAnsiTheme="majorHAnsi"/>
          <w:sz w:val="18"/>
          <w:szCs w:val="18"/>
        </w:rPr>
        <w:t>n</w:t>
      </w:r>
      <w:r w:rsidRPr="000723CA">
        <w:rPr>
          <w:rFonts w:asciiTheme="majorHAnsi" w:hAnsiTheme="majorHAnsi"/>
          <w:spacing w:val="4"/>
          <w:sz w:val="18"/>
          <w:szCs w:val="18"/>
        </w:rPr>
        <w:t xml:space="preserve"> </w:t>
      </w:r>
      <w:r w:rsidRPr="000723CA">
        <w:rPr>
          <w:rFonts w:asciiTheme="majorHAnsi" w:hAnsiTheme="majorHAnsi"/>
          <w:spacing w:val="1"/>
          <w:sz w:val="18"/>
          <w:szCs w:val="18"/>
        </w:rPr>
        <w:t>f</w:t>
      </w:r>
      <w:r w:rsidRPr="000723CA">
        <w:rPr>
          <w:rFonts w:asciiTheme="majorHAnsi" w:hAnsiTheme="majorHAnsi"/>
          <w:spacing w:val="5"/>
          <w:sz w:val="18"/>
          <w:szCs w:val="18"/>
        </w:rPr>
        <w:t>a</w:t>
      </w:r>
      <w:r w:rsidRPr="000723CA">
        <w:rPr>
          <w:rFonts w:asciiTheme="majorHAnsi" w:hAnsiTheme="majorHAnsi"/>
          <w:spacing w:val="2"/>
          <w:sz w:val="18"/>
          <w:szCs w:val="18"/>
        </w:rPr>
        <w:t>s</w:t>
      </w:r>
      <w:r w:rsidRPr="000723CA">
        <w:rPr>
          <w:rFonts w:asciiTheme="majorHAnsi" w:hAnsiTheme="majorHAnsi"/>
          <w:sz w:val="18"/>
          <w:szCs w:val="18"/>
        </w:rPr>
        <w:t>t</w:t>
      </w:r>
      <w:r w:rsidRPr="000723CA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0723CA">
        <w:rPr>
          <w:rFonts w:asciiTheme="majorHAnsi" w:hAnsiTheme="majorHAnsi"/>
          <w:spacing w:val="6"/>
          <w:sz w:val="18"/>
          <w:szCs w:val="18"/>
        </w:rPr>
        <w:t>p</w:t>
      </w:r>
      <w:r w:rsidRPr="000723CA">
        <w:rPr>
          <w:rFonts w:asciiTheme="majorHAnsi" w:hAnsiTheme="majorHAnsi"/>
          <w:spacing w:val="3"/>
          <w:sz w:val="18"/>
          <w:szCs w:val="18"/>
        </w:rPr>
        <w:t>ace</w:t>
      </w:r>
      <w:r w:rsidRPr="000723CA">
        <w:rPr>
          <w:rFonts w:asciiTheme="majorHAnsi" w:hAnsiTheme="majorHAnsi"/>
          <w:sz w:val="18"/>
          <w:szCs w:val="18"/>
        </w:rPr>
        <w:t>d</w:t>
      </w:r>
      <w:r w:rsidRPr="000723CA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0723CA">
        <w:rPr>
          <w:rFonts w:asciiTheme="majorHAnsi" w:hAnsiTheme="majorHAnsi"/>
          <w:spacing w:val="3"/>
          <w:sz w:val="18"/>
          <w:szCs w:val="18"/>
        </w:rPr>
        <w:t>r</w:t>
      </w:r>
      <w:r w:rsidRPr="000723CA">
        <w:rPr>
          <w:rFonts w:asciiTheme="majorHAnsi" w:hAnsiTheme="majorHAnsi"/>
          <w:spacing w:val="5"/>
          <w:sz w:val="18"/>
          <w:szCs w:val="18"/>
        </w:rPr>
        <w:t>e</w:t>
      </w:r>
      <w:r w:rsidRPr="000723CA">
        <w:rPr>
          <w:rFonts w:asciiTheme="majorHAnsi" w:hAnsiTheme="majorHAnsi"/>
          <w:spacing w:val="2"/>
          <w:sz w:val="18"/>
          <w:szCs w:val="18"/>
        </w:rPr>
        <w:t>t</w:t>
      </w:r>
      <w:r w:rsidRPr="000723CA">
        <w:rPr>
          <w:rFonts w:asciiTheme="majorHAnsi" w:hAnsiTheme="majorHAnsi"/>
          <w:spacing w:val="3"/>
          <w:sz w:val="18"/>
          <w:szCs w:val="18"/>
        </w:rPr>
        <w:t>a</w:t>
      </w:r>
      <w:r w:rsidRPr="000723CA">
        <w:rPr>
          <w:rFonts w:asciiTheme="majorHAnsi" w:hAnsiTheme="majorHAnsi"/>
          <w:spacing w:val="4"/>
          <w:sz w:val="18"/>
          <w:szCs w:val="18"/>
        </w:rPr>
        <w:t>i</w:t>
      </w:r>
      <w:r w:rsidRPr="000723CA">
        <w:rPr>
          <w:rFonts w:asciiTheme="majorHAnsi" w:hAnsiTheme="majorHAnsi"/>
          <w:sz w:val="18"/>
          <w:szCs w:val="18"/>
        </w:rPr>
        <w:t xml:space="preserve">l </w:t>
      </w:r>
      <w:r w:rsidRPr="000723CA">
        <w:rPr>
          <w:rFonts w:asciiTheme="majorHAnsi" w:hAnsiTheme="majorHAnsi"/>
          <w:spacing w:val="3"/>
          <w:sz w:val="18"/>
          <w:szCs w:val="18"/>
        </w:rPr>
        <w:t>en</w:t>
      </w:r>
      <w:r w:rsidRPr="000723CA">
        <w:rPr>
          <w:rFonts w:asciiTheme="majorHAnsi" w:hAnsiTheme="majorHAnsi"/>
          <w:spacing w:val="1"/>
          <w:sz w:val="18"/>
          <w:szCs w:val="18"/>
        </w:rPr>
        <w:t>v</w:t>
      </w:r>
      <w:r w:rsidRPr="000723CA">
        <w:rPr>
          <w:rFonts w:asciiTheme="majorHAnsi" w:hAnsiTheme="majorHAnsi"/>
          <w:spacing w:val="2"/>
          <w:sz w:val="18"/>
          <w:szCs w:val="18"/>
        </w:rPr>
        <w:t>i</w:t>
      </w:r>
      <w:r w:rsidRPr="000723CA">
        <w:rPr>
          <w:rFonts w:asciiTheme="majorHAnsi" w:hAnsiTheme="majorHAnsi"/>
          <w:spacing w:val="3"/>
          <w:sz w:val="18"/>
          <w:szCs w:val="18"/>
        </w:rPr>
        <w:t>r</w:t>
      </w:r>
      <w:r w:rsidRPr="000723CA">
        <w:rPr>
          <w:rFonts w:asciiTheme="majorHAnsi" w:hAnsiTheme="majorHAnsi"/>
          <w:spacing w:val="6"/>
          <w:sz w:val="18"/>
          <w:szCs w:val="18"/>
        </w:rPr>
        <w:t>o</w:t>
      </w:r>
      <w:r w:rsidRPr="000723CA">
        <w:rPr>
          <w:rFonts w:asciiTheme="majorHAnsi" w:hAnsiTheme="majorHAnsi"/>
          <w:spacing w:val="3"/>
          <w:sz w:val="18"/>
          <w:szCs w:val="18"/>
        </w:rPr>
        <w:t>n</w:t>
      </w:r>
      <w:r w:rsidRPr="000723CA">
        <w:rPr>
          <w:rFonts w:asciiTheme="majorHAnsi" w:hAnsiTheme="majorHAnsi"/>
          <w:spacing w:val="1"/>
          <w:sz w:val="18"/>
          <w:szCs w:val="18"/>
        </w:rPr>
        <w:t>m</w:t>
      </w:r>
      <w:r w:rsidRPr="000723CA">
        <w:rPr>
          <w:rFonts w:asciiTheme="majorHAnsi" w:hAnsiTheme="majorHAnsi"/>
          <w:spacing w:val="5"/>
          <w:sz w:val="18"/>
          <w:szCs w:val="18"/>
        </w:rPr>
        <w:t>e</w:t>
      </w:r>
      <w:r w:rsidRPr="000723CA">
        <w:rPr>
          <w:rFonts w:asciiTheme="majorHAnsi" w:hAnsiTheme="majorHAnsi"/>
          <w:spacing w:val="3"/>
          <w:sz w:val="18"/>
          <w:szCs w:val="18"/>
        </w:rPr>
        <w:t>n</w:t>
      </w:r>
      <w:r w:rsidRPr="000723CA">
        <w:rPr>
          <w:rFonts w:asciiTheme="majorHAnsi" w:hAnsiTheme="majorHAnsi"/>
          <w:spacing w:val="2"/>
          <w:sz w:val="18"/>
          <w:szCs w:val="18"/>
        </w:rPr>
        <w:t>t</w:t>
      </w:r>
      <w:r w:rsidRPr="000723CA">
        <w:rPr>
          <w:rFonts w:asciiTheme="majorHAnsi" w:hAnsiTheme="majorHAnsi"/>
          <w:sz w:val="18"/>
          <w:szCs w:val="18"/>
        </w:rPr>
        <w:t>.</w:t>
      </w:r>
    </w:p>
    <w:p w14:paraId="1222F4EC" w14:textId="77777777" w:rsidR="001C34FC" w:rsidRPr="000723CA" w:rsidRDefault="001C34FC">
      <w:pPr>
        <w:spacing w:before="4" w:line="240" w:lineRule="exact"/>
        <w:rPr>
          <w:rFonts w:asciiTheme="majorHAnsi" w:hAnsiTheme="majorHAnsi"/>
          <w:b/>
          <w:bCs/>
          <w:sz w:val="22"/>
          <w:szCs w:val="22"/>
        </w:rPr>
      </w:pPr>
    </w:p>
    <w:p w14:paraId="621ABA9A" w14:textId="77777777" w:rsidR="001C34FC" w:rsidRPr="000723CA" w:rsidRDefault="000723CA">
      <w:pPr>
        <w:ind w:right="3621"/>
        <w:jc w:val="both"/>
        <w:rPr>
          <w:rFonts w:asciiTheme="majorHAnsi" w:hAnsiTheme="majorHAnsi"/>
          <w:b/>
          <w:bCs/>
        </w:rPr>
      </w:pPr>
      <w:r w:rsidRPr="000723CA">
        <w:rPr>
          <w:rFonts w:asciiTheme="majorHAnsi" w:hAnsiTheme="majorHAnsi"/>
          <w:b/>
          <w:bCs/>
          <w:spacing w:val="4"/>
        </w:rPr>
        <w:t>ACAD</w:t>
      </w:r>
      <w:r w:rsidRPr="000723CA">
        <w:rPr>
          <w:rFonts w:asciiTheme="majorHAnsi" w:hAnsiTheme="majorHAnsi"/>
          <w:b/>
          <w:bCs/>
          <w:spacing w:val="2"/>
        </w:rPr>
        <w:t>E</w:t>
      </w:r>
      <w:r w:rsidRPr="000723CA">
        <w:rPr>
          <w:rFonts w:asciiTheme="majorHAnsi" w:hAnsiTheme="majorHAnsi"/>
          <w:b/>
          <w:bCs/>
          <w:spacing w:val="5"/>
        </w:rPr>
        <w:t>M</w:t>
      </w:r>
      <w:r w:rsidRPr="000723CA">
        <w:rPr>
          <w:rFonts w:asciiTheme="majorHAnsi" w:hAnsiTheme="majorHAnsi"/>
          <w:b/>
          <w:bCs/>
          <w:spacing w:val="1"/>
        </w:rPr>
        <w:t>I</w:t>
      </w:r>
      <w:r w:rsidRPr="000723CA">
        <w:rPr>
          <w:rFonts w:asciiTheme="majorHAnsi" w:hAnsiTheme="majorHAnsi"/>
          <w:b/>
          <w:bCs/>
        </w:rPr>
        <w:t>C</w:t>
      </w:r>
      <w:r w:rsidRPr="000723CA">
        <w:rPr>
          <w:rFonts w:asciiTheme="majorHAnsi" w:hAnsiTheme="majorHAnsi"/>
          <w:b/>
          <w:bCs/>
          <w:spacing w:val="9"/>
        </w:rPr>
        <w:t xml:space="preserve"> </w:t>
      </w:r>
      <w:r w:rsidRPr="000723CA">
        <w:rPr>
          <w:rFonts w:asciiTheme="majorHAnsi" w:hAnsiTheme="majorHAnsi"/>
          <w:b/>
          <w:bCs/>
          <w:spacing w:val="4"/>
        </w:rPr>
        <w:t>QUAL</w:t>
      </w:r>
      <w:r w:rsidRPr="000723CA">
        <w:rPr>
          <w:rFonts w:asciiTheme="majorHAnsi" w:hAnsiTheme="majorHAnsi"/>
          <w:b/>
          <w:bCs/>
          <w:spacing w:val="1"/>
        </w:rPr>
        <w:t>I</w:t>
      </w:r>
      <w:r w:rsidRPr="000723CA">
        <w:rPr>
          <w:rFonts w:asciiTheme="majorHAnsi" w:hAnsiTheme="majorHAnsi"/>
          <w:b/>
          <w:bCs/>
          <w:spacing w:val="4"/>
        </w:rPr>
        <w:t>F</w:t>
      </w:r>
      <w:r w:rsidRPr="000723CA">
        <w:rPr>
          <w:rFonts w:asciiTheme="majorHAnsi" w:hAnsiTheme="majorHAnsi"/>
          <w:b/>
          <w:bCs/>
          <w:spacing w:val="1"/>
        </w:rPr>
        <w:t>I</w:t>
      </w:r>
      <w:r w:rsidRPr="000723CA">
        <w:rPr>
          <w:rFonts w:asciiTheme="majorHAnsi" w:hAnsiTheme="majorHAnsi"/>
          <w:b/>
          <w:bCs/>
          <w:spacing w:val="6"/>
        </w:rPr>
        <w:t>C</w:t>
      </w:r>
      <w:r w:rsidRPr="000723CA">
        <w:rPr>
          <w:rFonts w:asciiTheme="majorHAnsi" w:hAnsiTheme="majorHAnsi"/>
          <w:b/>
          <w:bCs/>
          <w:spacing w:val="4"/>
        </w:rPr>
        <w:t>A</w:t>
      </w:r>
      <w:r w:rsidRPr="000723CA">
        <w:rPr>
          <w:rFonts w:asciiTheme="majorHAnsi" w:hAnsiTheme="majorHAnsi"/>
          <w:b/>
          <w:bCs/>
          <w:spacing w:val="6"/>
        </w:rPr>
        <w:t>T</w:t>
      </w:r>
      <w:r w:rsidRPr="000723CA">
        <w:rPr>
          <w:rFonts w:asciiTheme="majorHAnsi" w:hAnsiTheme="majorHAnsi"/>
          <w:b/>
          <w:bCs/>
          <w:spacing w:val="1"/>
        </w:rPr>
        <w:t>I</w:t>
      </w:r>
      <w:r w:rsidRPr="000723CA">
        <w:rPr>
          <w:rFonts w:asciiTheme="majorHAnsi" w:hAnsiTheme="majorHAnsi"/>
          <w:b/>
          <w:bCs/>
          <w:spacing w:val="4"/>
        </w:rPr>
        <w:t>ON</w:t>
      </w:r>
      <w:r w:rsidRPr="000723CA">
        <w:rPr>
          <w:rFonts w:asciiTheme="majorHAnsi" w:hAnsiTheme="majorHAnsi"/>
          <w:b/>
          <w:bCs/>
        </w:rPr>
        <w:t>S</w:t>
      </w:r>
    </w:p>
    <w:p w14:paraId="3675A0FA" w14:textId="77777777" w:rsidR="001C34FC" w:rsidRPr="000723CA" w:rsidRDefault="001C34FC">
      <w:pPr>
        <w:spacing w:before="6" w:line="280" w:lineRule="exact"/>
        <w:rPr>
          <w:rFonts w:asciiTheme="majorHAnsi" w:hAnsiTheme="majorHAnsi"/>
          <w:b/>
          <w:bCs/>
          <w:sz w:val="24"/>
          <w:szCs w:val="24"/>
        </w:rPr>
      </w:pPr>
    </w:p>
    <w:p w14:paraId="59AD7A66" w14:textId="77777777" w:rsidR="001C34FC" w:rsidRPr="000723CA" w:rsidRDefault="000723CA">
      <w:pPr>
        <w:ind w:right="1704"/>
        <w:jc w:val="both"/>
        <w:rPr>
          <w:rFonts w:asciiTheme="majorHAnsi" w:hAnsiTheme="majorHAnsi"/>
          <w:sz w:val="18"/>
          <w:szCs w:val="18"/>
        </w:rPr>
      </w:pPr>
      <w:r w:rsidRPr="000723CA">
        <w:rPr>
          <w:rFonts w:asciiTheme="majorHAnsi" w:hAnsiTheme="majorHAnsi"/>
          <w:spacing w:val="11"/>
          <w:sz w:val="18"/>
          <w:szCs w:val="18"/>
        </w:rPr>
        <w:t>F</w:t>
      </w:r>
      <w:r w:rsidRPr="000723CA">
        <w:rPr>
          <w:rFonts w:asciiTheme="majorHAnsi" w:hAnsiTheme="majorHAnsi"/>
          <w:spacing w:val="15"/>
          <w:sz w:val="18"/>
          <w:szCs w:val="18"/>
        </w:rPr>
        <w:t>d</w:t>
      </w:r>
      <w:r w:rsidRPr="000723CA">
        <w:rPr>
          <w:rFonts w:asciiTheme="majorHAnsi" w:hAnsiTheme="majorHAnsi"/>
          <w:sz w:val="18"/>
          <w:szCs w:val="18"/>
        </w:rPr>
        <w:t xml:space="preserve">A         </w:t>
      </w:r>
      <w:r w:rsidRPr="000723CA">
        <w:rPr>
          <w:rFonts w:asciiTheme="majorHAnsi" w:hAnsiTheme="majorHAnsi"/>
          <w:spacing w:val="11"/>
          <w:sz w:val="18"/>
          <w:szCs w:val="18"/>
        </w:rPr>
        <w:t>S</w:t>
      </w:r>
      <w:r w:rsidRPr="000723CA">
        <w:rPr>
          <w:rFonts w:asciiTheme="majorHAnsi" w:hAnsiTheme="majorHAnsi"/>
          <w:spacing w:val="13"/>
          <w:sz w:val="18"/>
          <w:szCs w:val="18"/>
        </w:rPr>
        <w:t>p</w:t>
      </w:r>
      <w:r w:rsidRPr="000723CA">
        <w:rPr>
          <w:rFonts w:asciiTheme="majorHAnsi" w:hAnsiTheme="majorHAnsi"/>
          <w:spacing w:val="15"/>
          <w:sz w:val="18"/>
          <w:szCs w:val="18"/>
        </w:rPr>
        <w:t>e</w:t>
      </w:r>
      <w:r w:rsidRPr="000723CA">
        <w:rPr>
          <w:rFonts w:asciiTheme="majorHAnsi" w:hAnsiTheme="majorHAnsi"/>
          <w:spacing w:val="12"/>
          <w:sz w:val="18"/>
          <w:szCs w:val="18"/>
        </w:rPr>
        <w:t>c</w:t>
      </w:r>
      <w:r w:rsidRPr="000723CA">
        <w:rPr>
          <w:rFonts w:asciiTheme="majorHAnsi" w:hAnsiTheme="majorHAnsi"/>
          <w:spacing w:val="14"/>
          <w:sz w:val="18"/>
          <w:szCs w:val="18"/>
        </w:rPr>
        <w:t>i</w:t>
      </w:r>
      <w:r w:rsidRPr="000723CA">
        <w:rPr>
          <w:rFonts w:asciiTheme="majorHAnsi" w:hAnsiTheme="majorHAnsi"/>
          <w:spacing w:val="12"/>
          <w:sz w:val="18"/>
          <w:szCs w:val="18"/>
        </w:rPr>
        <w:t>a</w:t>
      </w:r>
      <w:r w:rsidRPr="000723CA">
        <w:rPr>
          <w:rFonts w:asciiTheme="majorHAnsi" w:hAnsiTheme="majorHAnsi"/>
          <w:spacing w:val="14"/>
          <w:sz w:val="18"/>
          <w:szCs w:val="18"/>
        </w:rPr>
        <w:t>li</w:t>
      </w:r>
      <w:r w:rsidRPr="000723CA">
        <w:rPr>
          <w:rFonts w:asciiTheme="majorHAnsi" w:hAnsiTheme="majorHAnsi"/>
          <w:spacing w:val="11"/>
          <w:sz w:val="18"/>
          <w:szCs w:val="18"/>
        </w:rPr>
        <w:t>s</w:t>
      </w:r>
      <w:r w:rsidRPr="000723CA">
        <w:rPr>
          <w:rFonts w:asciiTheme="majorHAnsi" w:hAnsiTheme="majorHAnsi"/>
          <w:sz w:val="18"/>
          <w:szCs w:val="18"/>
        </w:rPr>
        <w:t>t</w:t>
      </w:r>
      <w:r w:rsidRPr="000723CA">
        <w:rPr>
          <w:rFonts w:asciiTheme="majorHAnsi" w:hAnsiTheme="majorHAnsi"/>
          <w:spacing w:val="18"/>
          <w:sz w:val="18"/>
          <w:szCs w:val="18"/>
        </w:rPr>
        <w:t xml:space="preserve"> </w:t>
      </w:r>
      <w:r w:rsidRPr="000723CA">
        <w:rPr>
          <w:rFonts w:asciiTheme="majorHAnsi" w:hAnsiTheme="majorHAnsi"/>
          <w:spacing w:val="15"/>
          <w:sz w:val="18"/>
          <w:szCs w:val="18"/>
        </w:rPr>
        <w:t>Ma</w:t>
      </w:r>
      <w:r w:rsidRPr="000723CA">
        <w:rPr>
          <w:rFonts w:asciiTheme="majorHAnsi" w:hAnsiTheme="majorHAnsi"/>
          <w:spacing w:val="11"/>
          <w:sz w:val="18"/>
          <w:szCs w:val="18"/>
        </w:rPr>
        <w:t>k</w:t>
      </w:r>
      <w:r w:rsidRPr="000723CA">
        <w:rPr>
          <w:rFonts w:asciiTheme="majorHAnsi" w:hAnsiTheme="majorHAnsi"/>
          <w:spacing w:val="18"/>
          <w:sz w:val="18"/>
          <w:szCs w:val="18"/>
        </w:rPr>
        <w:t>e</w:t>
      </w:r>
      <w:r w:rsidRPr="000723CA">
        <w:rPr>
          <w:rFonts w:asciiTheme="majorHAnsi" w:hAnsiTheme="majorHAnsi"/>
          <w:spacing w:val="13"/>
          <w:sz w:val="18"/>
          <w:szCs w:val="18"/>
        </w:rPr>
        <w:t>-</w:t>
      </w:r>
      <w:r w:rsidRPr="000723CA">
        <w:rPr>
          <w:rFonts w:asciiTheme="majorHAnsi" w:hAnsiTheme="majorHAnsi"/>
          <w:spacing w:val="11"/>
          <w:sz w:val="18"/>
          <w:szCs w:val="18"/>
        </w:rPr>
        <w:t>u</w:t>
      </w:r>
      <w:r w:rsidRPr="000723CA">
        <w:rPr>
          <w:rFonts w:asciiTheme="majorHAnsi" w:hAnsiTheme="majorHAnsi"/>
          <w:sz w:val="18"/>
          <w:szCs w:val="18"/>
        </w:rPr>
        <w:t>p</w:t>
      </w:r>
      <w:r w:rsidRPr="000723CA">
        <w:rPr>
          <w:rFonts w:asciiTheme="majorHAnsi" w:hAnsiTheme="majorHAnsi"/>
          <w:spacing w:val="20"/>
          <w:sz w:val="18"/>
          <w:szCs w:val="18"/>
        </w:rPr>
        <w:t xml:space="preserve"> </w:t>
      </w:r>
      <w:r w:rsidRPr="000723CA">
        <w:rPr>
          <w:rFonts w:asciiTheme="majorHAnsi" w:hAnsiTheme="majorHAnsi"/>
          <w:spacing w:val="12"/>
          <w:sz w:val="18"/>
          <w:szCs w:val="18"/>
        </w:rPr>
        <w:t>D</w:t>
      </w:r>
      <w:r w:rsidRPr="000723CA">
        <w:rPr>
          <w:rFonts w:asciiTheme="majorHAnsi" w:hAnsiTheme="majorHAnsi"/>
          <w:spacing w:val="15"/>
          <w:sz w:val="18"/>
          <w:szCs w:val="18"/>
        </w:rPr>
        <w:t>e</w:t>
      </w:r>
      <w:r w:rsidRPr="000723CA">
        <w:rPr>
          <w:rFonts w:asciiTheme="majorHAnsi" w:hAnsiTheme="majorHAnsi"/>
          <w:spacing w:val="14"/>
          <w:sz w:val="18"/>
          <w:szCs w:val="18"/>
        </w:rPr>
        <w:t>si</w:t>
      </w:r>
      <w:r w:rsidRPr="000723CA">
        <w:rPr>
          <w:rFonts w:asciiTheme="majorHAnsi" w:hAnsiTheme="majorHAnsi"/>
          <w:spacing w:val="13"/>
          <w:sz w:val="18"/>
          <w:szCs w:val="18"/>
        </w:rPr>
        <w:t>g</w:t>
      </w:r>
      <w:r w:rsidRPr="000723CA">
        <w:rPr>
          <w:rFonts w:asciiTheme="majorHAnsi" w:hAnsiTheme="majorHAnsi"/>
          <w:sz w:val="18"/>
          <w:szCs w:val="18"/>
        </w:rPr>
        <w:t>n</w:t>
      </w:r>
      <w:r w:rsidRPr="000723CA">
        <w:rPr>
          <w:rFonts w:asciiTheme="majorHAnsi" w:hAnsiTheme="majorHAnsi"/>
          <w:spacing w:val="7"/>
          <w:sz w:val="18"/>
          <w:szCs w:val="18"/>
        </w:rPr>
        <w:t xml:space="preserve"> </w:t>
      </w:r>
      <w:r w:rsidRPr="000723CA">
        <w:rPr>
          <w:rFonts w:asciiTheme="majorHAnsi" w:hAnsiTheme="majorHAnsi"/>
          <w:spacing w:val="3"/>
          <w:sz w:val="18"/>
          <w:szCs w:val="18"/>
        </w:rPr>
        <w:t>(</w:t>
      </w:r>
      <w:r w:rsidRPr="000723CA">
        <w:rPr>
          <w:rFonts w:asciiTheme="majorHAnsi" w:hAnsiTheme="majorHAnsi"/>
          <w:sz w:val="18"/>
          <w:szCs w:val="18"/>
        </w:rPr>
        <w:t>F</w:t>
      </w:r>
      <w:r w:rsidRPr="000723CA">
        <w:rPr>
          <w:rFonts w:asciiTheme="majorHAnsi" w:hAnsiTheme="majorHAnsi"/>
          <w:spacing w:val="3"/>
          <w:sz w:val="18"/>
          <w:szCs w:val="18"/>
        </w:rPr>
        <w:t>o</w:t>
      </w:r>
      <w:r w:rsidRPr="000723CA">
        <w:rPr>
          <w:rFonts w:asciiTheme="majorHAnsi" w:hAnsiTheme="majorHAnsi"/>
          <w:spacing w:val="1"/>
          <w:sz w:val="18"/>
          <w:szCs w:val="18"/>
        </w:rPr>
        <w:t>und</w:t>
      </w:r>
      <w:r w:rsidRPr="000723CA">
        <w:rPr>
          <w:rFonts w:asciiTheme="majorHAnsi" w:hAnsiTheme="majorHAnsi"/>
          <w:spacing w:val="3"/>
          <w:sz w:val="18"/>
          <w:szCs w:val="18"/>
        </w:rPr>
        <w:t>a</w:t>
      </w:r>
      <w:r w:rsidRPr="000723CA">
        <w:rPr>
          <w:rFonts w:asciiTheme="majorHAnsi" w:hAnsiTheme="majorHAnsi"/>
          <w:sz w:val="18"/>
          <w:szCs w:val="18"/>
        </w:rPr>
        <w:t>ti</w:t>
      </w:r>
      <w:r w:rsidRPr="000723CA">
        <w:rPr>
          <w:rFonts w:asciiTheme="majorHAnsi" w:hAnsiTheme="majorHAnsi"/>
          <w:spacing w:val="3"/>
          <w:sz w:val="18"/>
          <w:szCs w:val="18"/>
        </w:rPr>
        <w:t>o</w:t>
      </w:r>
      <w:r w:rsidRPr="000723CA">
        <w:rPr>
          <w:rFonts w:asciiTheme="majorHAnsi" w:hAnsiTheme="majorHAnsi"/>
          <w:sz w:val="18"/>
          <w:szCs w:val="18"/>
        </w:rPr>
        <w:t>n</w:t>
      </w:r>
      <w:r w:rsidRPr="000723CA">
        <w:rPr>
          <w:rFonts w:asciiTheme="majorHAnsi" w:hAnsiTheme="majorHAnsi"/>
          <w:spacing w:val="-9"/>
          <w:sz w:val="18"/>
          <w:szCs w:val="18"/>
        </w:rPr>
        <w:t xml:space="preserve"> </w:t>
      </w:r>
      <w:r w:rsidRPr="000723CA">
        <w:rPr>
          <w:rFonts w:asciiTheme="majorHAnsi" w:hAnsiTheme="majorHAnsi"/>
          <w:spacing w:val="2"/>
          <w:sz w:val="18"/>
          <w:szCs w:val="18"/>
        </w:rPr>
        <w:t>D</w:t>
      </w:r>
      <w:r w:rsidRPr="000723CA">
        <w:rPr>
          <w:rFonts w:asciiTheme="majorHAnsi" w:hAnsiTheme="majorHAnsi"/>
          <w:spacing w:val="3"/>
          <w:sz w:val="18"/>
          <w:szCs w:val="18"/>
        </w:rPr>
        <w:t>e</w:t>
      </w:r>
      <w:r w:rsidRPr="000723CA">
        <w:rPr>
          <w:rFonts w:asciiTheme="majorHAnsi" w:hAnsiTheme="majorHAnsi"/>
          <w:spacing w:val="-1"/>
          <w:sz w:val="18"/>
          <w:szCs w:val="18"/>
        </w:rPr>
        <w:t>g</w:t>
      </w:r>
      <w:r w:rsidRPr="000723CA">
        <w:rPr>
          <w:rFonts w:asciiTheme="majorHAnsi" w:hAnsiTheme="majorHAnsi"/>
          <w:spacing w:val="3"/>
          <w:sz w:val="18"/>
          <w:szCs w:val="18"/>
        </w:rPr>
        <w:t>r</w:t>
      </w:r>
      <w:r w:rsidRPr="000723CA">
        <w:rPr>
          <w:rFonts w:asciiTheme="majorHAnsi" w:hAnsiTheme="majorHAnsi"/>
          <w:sz w:val="18"/>
          <w:szCs w:val="18"/>
        </w:rPr>
        <w:t>e</w:t>
      </w:r>
      <w:r w:rsidRPr="000723CA">
        <w:rPr>
          <w:rFonts w:asciiTheme="majorHAnsi" w:hAnsiTheme="majorHAnsi"/>
          <w:spacing w:val="1"/>
          <w:sz w:val="18"/>
          <w:szCs w:val="18"/>
        </w:rPr>
        <w:t>e</w:t>
      </w:r>
      <w:r w:rsidRPr="000723CA">
        <w:rPr>
          <w:rFonts w:asciiTheme="majorHAnsi" w:hAnsiTheme="majorHAnsi"/>
          <w:sz w:val="18"/>
          <w:szCs w:val="18"/>
        </w:rPr>
        <w:t>)</w:t>
      </w:r>
    </w:p>
    <w:p w14:paraId="6F3D8440" w14:textId="77777777" w:rsidR="001C34FC" w:rsidRPr="000723CA" w:rsidRDefault="000723CA">
      <w:pPr>
        <w:spacing w:before="29"/>
        <w:ind w:right="3768"/>
        <w:jc w:val="both"/>
        <w:rPr>
          <w:rFonts w:asciiTheme="majorHAnsi" w:hAnsiTheme="majorHAnsi"/>
          <w:sz w:val="18"/>
          <w:szCs w:val="18"/>
        </w:rPr>
      </w:pPr>
      <w:r w:rsidRPr="000723CA">
        <w:rPr>
          <w:rFonts w:asciiTheme="majorHAnsi" w:hAnsiTheme="majorHAnsi"/>
          <w:b/>
          <w:i/>
          <w:spacing w:val="2"/>
          <w:sz w:val="18"/>
          <w:szCs w:val="18"/>
        </w:rPr>
        <w:t>Nun</w:t>
      </w:r>
      <w:r w:rsidRPr="000723CA">
        <w:rPr>
          <w:rFonts w:asciiTheme="majorHAnsi" w:hAnsiTheme="majorHAnsi"/>
          <w:b/>
          <w:i/>
          <w:spacing w:val="3"/>
          <w:sz w:val="18"/>
          <w:szCs w:val="18"/>
        </w:rPr>
        <w:t>ea</w:t>
      </w:r>
      <w:r w:rsidRPr="000723CA">
        <w:rPr>
          <w:rFonts w:asciiTheme="majorHAnsi" w:hAnsiTheme="majorHAnsi"/>
          <w:b/>
          <w:i/>
          <w:spacing w:val="2"/>
          <w:sz w:val="18"/>
          <w:szCs w:val="18"/>
        </w:rPr>
        <w:t>t</w:t>
      </w:r>
      <w:r w:rsidRPr="000723CA">
        <w:rPr>
          <w:rFonts w:asciiTheme="majorHAnsi" w:hAnsiTheme="majorHAnsi"/>
          <w:b/>
          <w:i/>
          <w:spacing w:val="3"/>
          <w:sz w:val="18"/>
          <w:szCs w:val="18"/>
        </w:rPr>
        <w:t>o</w:t>
      </w:r>
      <w:r w:rsidRPr="000723CA">
        <w:rPr>
          <w:rFonts w:asciiTheme="majorHAnsi" w:hAnsiTheme="majorHAnsi"/>
          <w:b/>
          <w:i/>
          <w:sz w:val="18"/>
          <w:szCs w:val="18"/>
        </w:rPr>
        <w:t>n</w:t>
      </w:r>
      <w:r w:rsidRPr="000723CA">
        <w:rPr>
          <w:rFonts w:asciiTheme="majorHAnsi" w:hAnsiTheme="majorHAnsi"/>
          <w:b/>
          <w:i/>
          <w:spacing w:val="-4"/>
          <w:sz w:val="18"/>
          <w:szCs w:val="18"/>
        </w:rPr>
        <w:t xml:space="preserve"> </w:t>
      </w:r>
      <w:r w:rsidRPr="000723CA">
        <w:rPr>
          <w:rFonts w:asciiTheme="majorHAnsi" w:hAnsiTheme="majorHAnsi"/>
          <w:b/>
          <w:i/>
          <w:spacing w:val="2"/>
          <w:sz w:val="18"/>
          <w:szCs w:val="18"/>
        </w:rPr>
        <w:t>Uni</w:t>
      </w:r>
      <w:r w:rsidRPr="000723CA">
        <w:rPr>
          <w:rFonts w:asciiTheme="majorHAnsi" w:hAnsiTheme="majorHAnsi"/>
          <w:b/>
          <w:i/>
          <w:spacing w:val="3"/>
          <w:sz w:val="18"/>
          <w:szCs w:val="18"/>
        </w:rPr>
        <w:t>ve</w:t>
      </w:r>
      <w:r w:rsidRPr="000723CA">
        <w:rPr>
          <w:rFonts w:asciiTheme="majorHAnsi" w:hAnsiTheme="majorHAnsi"/>
          <w:b/>
          <w:i/>
          <w:spacing w:val="2"/>
          <w:sz w:val="18"/>
          <w:szCs w:val="18"/>
        </w:rPr>
        <w:t>rsit</w:t>
      </w:r>
      <w:r w:rsidRPr="000723CA">
        <w:rPr>
          <w:rFonts w:asciiTheme="majorHAnsi" w:hAnsiTheme="majorHAnsi"/>
          <w:b/>
          <w:i/>
          <w:sz w:val="18"/>
          <w:szCs w:val="18"/>
        </w:rPr>
        <w:t xml:space="preserve">y    </w:t>
      </w:r>
      <w:r w:rsidRPr="000723CA">
        <w:rPr>
          <w:rFonts w:asciiTheme="majorHAnsi" w:hAnsiTheme="majorHAnsi"/>
          <w:b/>
          <w:i/>
          <w:spacing w:val="3"/>
          <w:sz w:val="18"/>
          <w:szCs w:val="18"/>
        </w:rPr>
        <w:t xml:space="preserve"> 2</w:t>
      </w:r>
      <w:r w:rsidRPr="000723CA">
        <w:rPr>
          <w:rFonts w:asciiTheme="majorHAnsi" w:hAnsiTheme="majorHAnsi"/>
          <w:b/>
          <w:i/>
          <w:spacing w:val="1"/>
          <w:sz w:val="18"/>
          <w:szCs w:val="18"/>
        </w:rPr>
        <w:t>0</w:t>
      </w:r>
      <w:r w:rsidRPr="000723CA">
        <w:rPr>
          <w:rFonts w:asciiTheme="majorHAnsi" w:hAnsiTheme="majorHAnsi"/>
          <w:b/>
          <w:i/>
          <w:spacing w:val="3"/>
          <w:sz w:val="18"/>
          <w:szCs w:val="18"/>
        </w:rPr>
        <w:t>0</w:t>
      </w:r>
      <w:r w:rsidRPr="000723CA">
        <w:rPr>
          <w:rFonts w:asciiTheme="majorHAnsi" w:hAnsiTheme="majorHAnsi"/>
          <w:b/>
          <w:i/>
          <w:sz w:val="18"/>
          <w:szCs w:val="18"/>
        </w:rPr>
        <w:t>5</w:t>
      </w:r>
      <w:r w:rsidRPr="000723CA">
        <w:rPr>
          <w:rFonts w:asciiTheme="majorHAnsi" w:hAnsiTheme="majorHAnsi"/>
          <w:b/>
          <w:i/>
          <w:spacing w:val="6"/>
          <w:sz w:val="18"/>
          <w:szCs w:val="18"/>
        </w:rPr>
        <w:t xml:space="preserve"> </w:t>
      </w:r>
      <w:r w:rsidRPr="000723CA">
        <w:rPr>
          <w:rFonts w:asciiTheme="majorHAnsi" w:hAnsiTheme="majorHAnsi"/>
          <w:b/>
          <w:i/>
          <w:sz w:val="18"/>
          <w:szCs w:val="18"/>
        </w:rPr>
        <w:t>-</w:t>
      </w:r>
      <w:r w:rsidRPr="000723CA">
        <w:rPr>
          <w:rFonts w:asciiTheme="majorHAnsi" w:hAnsiTheme="majorHAnsi"/>
          <w:b/>
          <w:i/>
          <w:spacing w:val="3"/>
          <w:sz w:val="18"/>
          <w:szCs w:val="18"/>
        </w:rPr>
        <w:t xml:space="preserve"> 2</w:t>
      </w:r>
      <w:r w:rsidRPr="000723CA">
        <w:rPr>
          <w:rFonts w:asciiTheme="majorHAnsi" w:hAnsiTheme="majorHAnsi"/>
          <w:b/>
          <w:i/>
          <w:spacing w:val="1"/>
          <w:sz w:val="18"/>
          <w:szCs w:val="18"/>
        </w:rPr>
        <w:t>0</w:t>
      </w:r>
      <w:r w:rsidRPr="000723CA">
        <w:rPr>
          <w:rFonts w:asciiTheme="majorHAnsi" w:hAnsiTheme="majorHAnsi"/>
          <w:b/>
          <w:i/>
          <w:spacing w:val="3"/>
          <w:sz w:val="18"/>
          <w:szCs w:val="18"/>
        </w:rPr>
        <w:t>0</w:t>
      </w:r>
      <w:r w:rsidRPr="000723CA">
        <w:rPr>
          <w:rFonts w:asciiTheme="majorHAnsi" w:hAnsiTheme="majorHAnsi"/>
          <w:b/>
          <w:i/>
          <w:sz w:val="18"/>
          <w:szCs w:val="18"/>
        </w:rPr>
        <w:t>8</w:t>
      </w:r>
    </w:p>
    <w:p w14:paraId="26078C5A" w14:textId="77777777" w:rsidR="001C34FC" w:rsidRPr="000723CA" w:rsidRDefault="001C34FC">
      <w:pPr>
        <w:spacing w:before="11" w:line="280" w:lineRule="exact"/>
        <w:rPr>
          <w:rFonts w:asciiTheme="majorHAnsi" w:hAnsiTheme="majorHAnsi"/>
          <w:sz w:val="24"/>
          <w:szCs w:val="24"/>
        </w:rPr>
      </w:pPr>
    </w:p>
    <w:p w14:paraId="0AA03157" w14:textId="77777777" w:rsidR="001C34FC" w:rsidRPr="000723CA" w:rsidRDefault="000723CA">
      <w:pPr>
        <w:ind w:right="612"/>
        <w:jc w:val="both"/>
        <w:rPr>
          <w:rFonts w:asciiTheme="majorHAnsi" w:hAnsiTheme="majorHAnsi"/>
          <w:sz w:val="18"/>
          <w:szCs w:val="18"/>
        </w:rPr>
      </w:pPr>
      <w:r w:rsidRPr="000723CA">
        <w:rPr>
          <w:rFonts w:asciiTheme="majorHAnsi" w:hAnsiTheme="majorHAnsi"/>
          <w:sz w:val="18"/>
          <w:szCs w:val="18"/>
        </w:rPr>
        <w:t>A</w:t>
      </w:r>
      <w:r w:rsidRPr="000723CA">
        <w:rPr>
          <w:rFonts w:asciiTheme="majorHAnsi" w:hAnsiTheme="majorHAnsi"/>
          <w:spacing w:val="23"/>
          <w:sz w:val="18"/>
          <w:szCs w:val="18"/>
        </w:rPr>
        <w:t xml:space="preserve"> </w:t>
      </w:r>
      <w:r w:rsidRPr="000723CA">
        <w:rPr>
          <w:rFonts w:asciiTheme="majorHAnsi" w:hAnsiTheme="majorHAnsi"/>
          <w:spacing w:val="14"/>
          <w:sz w:val="18"/>
          <w:szCs w:val="18"/>
        </w:rPr>
        <w:t>l</w:t>
      </w:r>
      <w:r w:rsidRPr="000723CA">
        <w:rPr>
          <w:rFonts w:asciiTheme="majorHAnsi" w:hAnsiTheme="majorHAnsi"/>
          <w:spacing w:val="15"/>
          <w:sz w:val="18"/>
          <w:szCs w:val="18"/>
        </w:rPr>
        <w:t>e</w:t>
      </w:r>
      <w:r w:rsidRPr="000723CA">
        <w:rPr>
          <w:rFonts w:asciiTheme="majorHAnsi" w:hAnsiTheme="majorHAnsi"/>
          <w:spacing w:val="11"/>
          <w:sz w:val="18"/>
          <w:szCs w:val="18"/>
        </w:rPr>
        <w:t>v</w:t>
      </w:r>
      <w:r w:rsidRPr="000723CA">
        <w:rPr>
          <w:rFonts w:asciiTheme="majorHAnsi" w:hAnsiTheme="majorHAnsi"/>
          <w:spacing w:val="15"/>
          <w:sz w:val="18"/>
          <w:szCs w:val="18"/>
        </w:rPr>
        <w:t>e</w:t>
      </w:r>
      <w:r w:rsidRPr="000723CA">
        <w:rPr>
          <w:rFonts w:asciiTheme="majorHAnsi" w:hAnsiTheme="majorHAnsi"/>
          <w:spacing w:val="14"/>
          <w:sz w:val="18"/>
          <w:szCs w:val="18"/>
        </w:rPr>
        <w:t>l</w:t>
      </w:r>
      <w:r w:rsidRPr="000723CA">
        <w:rPr>
          <w:rFonts w:asciiTheme="majorHAnsi" w:hAnsiTheme="majorHAnsi"/>
          <w:spacing w:val="11"/>
          <w:sz w:val="18"/>
          <w:szCs w:val="18"/>
        </w:rPr>
        <w:t>s</w:t>
      </w:r>
      <w:r w:rsidRPr="000723CA">
        <w:rPr>
          <w:rFonts w:asciiTheme="majorHAnsi" w:hAnsiTheme="majorHAnsi"/>
          <w:sz w:val="18"/>
          <w:szCs w:val="18"/>
        </w:rPr>
        <w:t xml:space="preserve">:           </w:t>
      </w:r>
      <w:r w:rsidRPr="000723CA">
        <w:rPr>
          <w:rFonts w:asciiTheme="majorHAnsi" w:hAnsiTheme="majorHAnsi"/>
          <w:spacing w:val="18"/>
          <w:sz w:val="18"/>
          <w:szCs w:val="18"/>
        </w:rPr>
        <w:t xml:space="preserve"> </w:t>
      </w:r>
      <w:r w:rsidRPr="000723CA">
        <w:rPr>
          <w:rFonts w:asciiTheme="majorHAnsi" w:hAnsiTheme="majorHAnsi"/>
          <w:spacing w:val="12"/>
          <w:sz w:val="18"/>
          <w:szCs w:val="18"/>
        </w:rPr>
        <w:t>Ma</w:t>
      </w:r>
      <w:r w:rsidRPr="000723CA">
        <w:rPr>
          <w:rFonts w:asciiTheme="majorHAnsi" w:hAnsiTheme="majorHAnsi"/>
          <w:spacing w:val="14"/>
          <w:sz w:val="18"/>
          <w:szCs w:val="18"/>
        </w:rPr>
        <w:t>t</w:t>
      </w:r>
      <w:r w:rsidRPr="000723CA">
        <w:rPr>
          <w:rFonts w:asciiTheme="majorHAnsi" w:hAnsiTheme="majorHAnsi"/>
          <w:spacing w:val="13"/>
          <w:sz w:val="18"/>
          <w:szCs w:val="18"/>
        </w:rPr>
        <w:t>h</w:t>
      </w:r>
      <w:r w:rsidRPr="000723CA">
        <w:rPr>
          <w:rFonts w:asciiTheme="majorHAnsi" w:hAnsiTheme="majorHAnsi"/>
          <w:sz w:val="18"/>
          <w:szCs w:val="18"/>
        </w:rPr>
        <w:t>s</w:t>
      </w:r>
      <w:r w:rsidRPr="000723CA">
        <w:rPr>
          <w:rFonts w:asciiTheme="majorHAnsi" w:hAnsiTheme="majorHAnsi"/>
          <w:spacing w:val="21"/>
          <w:sz w:val="18"/>
          <w:szCs w:val="18"/>
        </w:rPr>
        <w:t xml:space="preserve"> </w:t>
      </w:r>
      <w:r w:rsidRPr="000723CA">
        <w:rPr>
          <w:rFonts w:asciiTheme="majorHAnsi" w:hAnsiTheme="majorHAnsi"/>
          <w:spacing w:val="15"/>
          <w:sz w:val="18"/>
          <w:szCs w:val="18"/>
        </w:rPr>
        <w:t>(</w:t>
      </w:r>
      <w:r w:rsidRPr="000723CA">
        <w:rPr>
          <w:rFonts w:asciiTheme="majorHAnsi" w:hAnsiTheme="majorHAnsi"/>
          <w:spacing w:val="12"/>
          <w:sz w:val="18"/>
          <w:szCs w:val="18"/>
        </w:rPr>
        <w:t>A</w:t>
      </w:r>
      <w:r w:rsidRPr="000723CA">
        <w:rPr>
          <w:rFonts w:asciiTheme="majorHAnsi" w:hAnsiTheme="majorHAnsi"/>
          <w:sz w:val="18"/>
          <w:szCs w:val="18"/>
        </w:rPr>
        <w:t>)</w:t>
      </w:r>
      <w:r w:rsidRPr="000723CA">
        <w:rPr>
          <w:rFonts w:asciiTheme="majorHAnsi" w:hAnsiTheme="majorHAnsi"/>
          <w:spacing w:val="22"/>
          <w:sz w:val="18"/>
          <w:szCs w:val="18"/>
        </w:rPr>
        <w:t xml:space="preserve"> </w:t>
      </w:r>
      <w:r w:rsidRPr="000723CA">
        <w:rPr>
          <w:rFonts w:asciiTheme="majorHAnsi" w:hAnsiTheme="majorHAnsi"/>
          <w:spacing w:val="15"/>
          <w:sz w:val="18"/>
          <w:szCs w:val="18"/>
        </w:rPr>
        <w:t>E</w:t>
      </w:r>
      <w:r w:rsidRPr="000723CA">
        <w:rPr>
          <w:rFonts w:asciiTheme="majorHAnsi" w:hAnsiTheme="majorHAnsi"/>
          <w:spacing w:val="13"/>
          <w:sz w:val="18"/>
          <w:szCs w:val="18"/>
        </w:rPr>
        <w:t>ng</w:t>
      </w:r>
      <w:r w:rsidRPr="000723CA">
        <w:rPr>
          <w:rFonts w:asciiTheme="majorHAnsi" w:hAnsiTheme="majorHAnsi"/>
          <w:spacing w:val="14"/>
          <w:sz w:val="18"/>
          <w:szCs w:val="18"/>
        </w:rPr>
        <w:t>l</w:t>
      </w:r>
      <w:r w:rsidRPr="000723CA">
        <w:rPr>
          <w:rFonts w:asciiTheme="majorHAnsi" w:hAnsiTheme="majorHAnsi"/>
          <w:spacing w:val="12"/>
          <w:sz w:val="18"/>
          <w:szCs w:val="18"/>
        </w:rPr>
        <w:t>i</w:t>
      </w:r>
      <w:r w:rsidRPr="000723CA">
        <w:rPr>
          <w:rFonts w:asciiTheme="majorHAnsi" w:hAnsiTheme="majorHAnsi"/>
          <w:spacing w:val="14"/>
          <w:sz w:val="18"/>
          <w:szCs w:val="18"/>
        </w:rPr>
        <w:t>s</w:t>
      </w:r>
      <w:r w:rsidRPr="000723CA">
        <w:rPr>
          <w:rFonts w:asciiTheme="majorHAnsi" w:hAnsiTheme="majorHAnsi"/>
          <w:sz w:val="18"/>
          <w:szCs w:val="18"/>
        </w:rPr>
        <w:t>h</w:t>
      </w:r>
      <w:r w:rsidRPr="000723CA">
        <w:rPr>
          <w:rFonts w:asciiTheme="majorHAnsi" w:hAnsiTheme="majorHAnsi"/>
          <w:spacing w:val="19"/>
          <w:sz w:val="18"/>
          <w:szCs w:val="18"/>
        </w:rPr>
        <w:t xml:space="preserve"> </w:t>
      </w:r>
      <w:r w:rsidRPr="000723CA">
        <w:rPr>
          <w:rFonts w:asciiTheme="majorHAnsi" w:hAnsiTheme="majorHAnsi"/>
          <w:spacing w:val="13"/>
          <w:sz w:val="18"/>
          <w:szCs w:val="18"/>
        </w:rPr>
        <w:t>(B</w:t>
      </w:r>
      <w:r w:rsidRPr="000723CA">
        <w:rPr>
          <w:rFonts w:asciiTheme="majorHAnsi" w:hAnsiTheme="majorHAnsi"/>
          <w:sz w:val="18"/>
          <w:szCs w:val="18"/>
        </w:rPr>
        <w:t>)</w:t>
      </w:r>
      <w:r w:rsidRPr="000723CA">
        <w:rPr>
          <w:rFonts w:asciiTheme="majorHAnsi" w:hAnsiTheme="majorHAnsi"/>
          <w:spacing w:val="22"/>
          <w:sz w:val="18"/>
          <w:szCs w:val="18"/>
        </w:rPr>
        <w:t xml:space="preserve"> </w:t>
      </w:r>
      <w:r w:rsidRPr="000723CA">
        <w:rPr>
          <w:rFonts w:asciiTheme="majorHAnsi" w:hAnsiTheme="majorHAnsi"/>
          <w:spacing w:val="15"/>
          <w:sz w:val="18"/>
          <w:szCs w:val="18"/>
        </w:rPr>
        <w:t>Te</w:t>
      </w:r>
      <w:r w:rsidRPr="000723CA">
        <w:rPr>
          <w:rFonts w:asciiTheme="majorHAnsi" w:hAnsiTheme="majorHAnsi"/>
          <w:spacing w:val="12"/>
          <w:sz w:val="18"/>
          <w:szCs w:val="18"/>
        </w:rPr>
        <w:t>c</w:t>
      </w:r>
      <w:r w:rsidRPr="000723CA">
        <w:rPr>
          <w:rFonts w:asciiTheme="majorHAnsi" w:hAnsiTheme="majorHAnsi"/>
          <w:spacing w:val="13"/>
          <w:sz w:val="18"/>
          <w:szCs w:val="18"/>
        </w:rPr>
        <w:t>hno</w:t>
      </w:r>
      <w:r w:rsidRPr="000723CA">
        <w:rPr>
          <w:rFonts w:asciiTheme="majorHAnsi" w:hAnsiTheme="majorHAnsi"/>
          <w:spacing w:val="12"/>
          <w:sz w:val="18"/>
          <w:szCs w:val="18"/>
        </w:rPr>
        <w:t>l</w:t>
      </w:r>
      <w:r w:rsidRPr="000723CA">
        <w:rPr>
          <w:rFonts w:asciiTheme="majorHAnsi" w:hAnsiTheme="majorHAnsi"/>
          <w:spacing w:val="15"/>
          <w:sz w:val="18"/>
          <w:szCs w:val="18"/>
        </w:rPr>
        <w:t>o</w:t>
      </w:r>
      <w:r w:rsidRPr="000723CA">
        <w:rPr>
          <w:rFonts w:asciiTheme="majorHAnsi" w:hAnsiTheme="majorHAnsi"/>
          <w:spacing w:val="13"/>
          <w:sz w:val="18"/>
          <w:szCs w:val="18"/>
        </w:rPr>
        <w:t>g</w:t>
      </w:r>
      <w:r w:rsidRPr="000723CA">
        <w:rPr>
          <w:rFonts w:asciiTheme="majorHAnsi" w:hAnsiTheme="majorHAnsi"/>
          <w:sz w:val="18"/>
          <w:szCs w:val="18"/>
        </w:rPr>
        <w:t>y</w:t>
      </w:r>
      <w:r w:rsidRPr="000723CA">
        <w:rPr>
          <w:rFonts w:asciiTheme="majorHAnsi" w:hAnsiTheme="majorHAnsi"/>
          <w:spacing w:val="15"/>
          <w:sz w:val="18"/>
          <w:szCs w:val="18"/>
        </w:rPr>
        <w:t xml:space="preserve"> </w:t>
      </w:r>
      <w:r w:rsidRPr="000723CA">
        <w:rPr>
          <w:rFonts w:asciiTheme="majorHAnsi" w:hAnsiTheme="majorHAnsi"/>
          <w:spacing w:val="13"/>
          <w:sz w:val="18"/>
          <w:szCs w:val="18"/>
        </w:rPr>
        <w:t>(B</w:t>
      </w:r>
      <w:r w:rsidRPr="000723CA">
        <w:rPr>
          <w:rFonts w:asciiTheme="majorHAnsi" w:hAnsiTheme="majorHAnsi"/>
          <w:sz w:val="18"/>
          <w:szCs w:val="18"/>
        </w:rPr>
        <w:t>)</w:t>
      </w:r>
      <w:r w:rsidRPr="000723CA">
        <w:rPr>
          <w:rFonts w:asciiTheme="majorHAnsi" w:hAnsiTheme="majorHAnsi"/>
          <w:spacing w:val="24"/>
          <w:sz w:val="18"/>
          <w:szCs w:val="18"/>
        </w:rPr>
        <w:t xml:space="preserve"> </w:t>
      </w:r>
      <w:r w:rsidRPr="000723CA">
        <w:rPr>
          <w:rFonts w:asciiTheme="majorHAnsi" w:hAnsiTheme="majorHAnsi"/>
          <w:spacing w:val="14"/>
          <w:sz w:val="18"/>
          <w:szCs w:val="18"/>
        </w:rPr>
        <w:t>S</w:t>
      </w:r>
      <w:r w:rsidRPr="000723CA">
        <w:rPr>
          <w:rFonts w:asciiTheme="majorHAnsi" w:hAnsiTheme="majorHAnsi"/>
          <w:spacing w:val="12"/>
          <w:sz w:val="18"/>
          <w:szCs w:val="18"/>
        </w:rPr>
        <w:t>ci</w:t>
      </w:r>
      <w:r w:rsidRPr="000723CA">
        <w:rPr>
          <w:rFonts w:asciiTheme="majorHAnsi" w:hAnsiTheme="majorHAnsi"/>
          <w:spacing w:val="15"/>
          <w:sz w:val="18"/>
          <w:szCs w:val="18"/>
        </w:rPr>
        <w:t>e</w:t>
      </w:r>
      <w:r w:rsidRPr="000723CA">
        <w:rPr>
          <w:rFonts w:asciiTheme="majorHAnsi" w:hAnsiTheme="majorHAnsi"/>
          <w:spacing w:val="13"/>
          <w:sz w:val="18"/>
          <w:szCs w:val="18"/>
        </w:rPr>
        <w:t>n</w:t>
      </w:r>
      <w:r w:rsidRPr="000723CA">
        <w:rPr>
          <w:rFonts w:asciiTheme="majorHAnsi" w:hAnsiTheme="majorHAnsi"/>
          <w:spacing w:val="12"/>
          <w:sz w:val="18"/>
          <w:szCs w:val="18"/>
        </w:rPr>
        <w:t>c</w:t>
      </w:r>
      <w:r w:rsidRPr="000723CA">
        <w:rPr>
          <w:rFonts w:asciiTheme="majorHAnsi" w:hAnsiTheme="majorHAnsi"/>
          <w:sz w:val="18"/>
          <w:szCs w:val="18"/>
        </w:rPr>
        <w:t>e</w:t>
      </w:r>
      <w:r w:rsidRPr="000723CA">
        <w:rPr>
          <w:rFonts w:asciiTheme="majorHAnsi" w:hAnsiTheme="majorHAnsi"/>
          <w:spacing w:val="21"/>
          <w:sz w:val="18"/>
          <w:szCs w:val="18"/>
        </w:rPr>
        <w:t xml:space="preserve"> </w:t>
      </w:r>
      <w:r w:rsidRPr="000723CA">
        <w:rPr>
          <w:rFonts w:asciiTheme="majorHAnsi" w:hAnsiTheme="majorHAnsi"/>
          <w:spacing w:val="15"/>
          <w:sz w:val="18"/>
          <w:szCs w:val="18"/>
        </w:rPr>
        <w:t>(</w:t>
      </w:r>
      <w:r w:rsidRPr="000723CA">
        <w:rPr>
          <w:rFonts w:asciiTheme="majorHAnsi" w:hAnsiTheme="majorHAnsi"/>
          <w:spacing w:val="11"/>
          <w:sz w:val="18"/>
          <w:szCs w:val="18"/>
        </w:rPr>
        <w:t>C</w:t>
      </w:r>
      <w:r w:rsidRPr="000723CA">
        <w:rPr>
          <w:rFonts w:asciiTheme="majorHAnsi" w:hAnsiTheme="majorHAnsi"/>
          <w:sz w:val="18"/>
          <w:szCs w:val="18"/>
        </w:rPr>
        <w:t>)</w:t>
      </w:r>
    </w:p>
    <w:p w14:paraId="3E918583" w14:textId="77777777" w:rsidR="001C34FC" w:rsidRPr="000723CA" w:rsidRDefault="000723CA">
      <w:pPr>
        <w:spacing w:before="29"/>
        <w:ind w:right="3387"/>
        <w:jc w:val="both"/>
        <w:rPr>
          <w:rFonts w:asciiTheme="majorHAnsi" w:hAnsiTheme="majorHAnsi"/>
          <w:sz w:val="18"/>
          <w:szCs w:val="18"/>
        </w:rPr>
      </w:pPr>
      <w:r w:rsidRPr="000723CA">
        <w:rPr>
          <w:rFonts w:asciiTheme="majorHAnsi" w:hAnsiTheme="majorHAnsi"/>
          <w:b/>
          <w:i/>
          <w:spacing w:val="1"/>
          <w:sz w:val="18"/>
          <w:szCs w:val="18"/>
        </w:rPr>
        <w:t>C</w:t>
      </w:r>
      <w:r w:rsidRPr="000723CA">
        <w:rPr>
          <w:rFonts w:asciiTheme="majorHAnsi" w:hAnsiTheme="majorHAnsi"/>
          <w:b/>
          <w:i/>
          <w:spacing w:val="3"/>
          <w:sz w:val="18"/>
          <w:szCs w:val="18"/>
        </w:rPr>
        <w:t>ove</w:t>
      </w:r>
      <w:r w:rsidRPr="000723CA">
        <w:rPr>
          <w:rFonts w:asciiTheme="majorHAnsi" w:hAnsiTheme="majorHAnsi"/>
          <w:b/>
          <w:i/>
          <w:spacing w:val="2"/>
          <w:sz w:val="18"/>
          <w:szCs w:val="18"/>
        </w:rPr>
        <w:t>ntr</w:t>
      </w:r>
      <w:r w:rsidRPr="000723CA">
        <w:rPr>
          <w:rFonts w:asciiTheme="majorHAnsi" w:hAnsiTheme="majorHAnsi"/>
          <w:b/>
          <w:i/>
          <w:sz w:val="18"/>
          <w:szCs w:val="18"/>
        </w:rPr>
        <w:t>y</w:t>
      </w:r>
      <w:r w:rsidRPr="000723CA">
        <w:rPr>
          <w:rFonts w:asciiTheme="majorHAnsi" w:hAnsiTheme="majorHAnsi"/>
          <w:b/>
          <w:i/>
          <w:spacing w:val="-2"/>
          <w:sz w:val="18"/>
          <w:szCs w:val="18"/>
        </w:rPr>
        <w:t xml:space="preserve"> </w:t>
      </w:r>
      <w:r w:rsidRPr="000723CA">
        <w:rPr>
          <w:rFonts w:asciiTheme="majorHAnsi" w:hAnsiTheme="majorHAnsi"/>
          <w:b/>
          <w:i/>
          <w:spacing w:val="1"/>
          <w:sz w:val="18"/>
          <w:szCs w:val="18"/>
        </w:rPr>
        <w:t>C</w:t>
      </w:r>
      <w:r w:rsidRPr="000723CA">
        <w:rPr>
          <w:rFonts w:asciiTheme="majorHAnsi" w:hAnsiTheme="majorHAnsi"/>
          <w:b/>
          <w:i/>
          <w:spacing w:val="3"/>
          <w:sz w:val="18"/>
          <w:szCs w:val="18"/>
        </w:rPr>
        <w:t>e</w:t>
      </w:r>
      <w:r w:rsidRPr="000723CA">
        <w:rPr>
          <w:rFonts w:asciiTheme="majorHAnsi" w:hAnsiTheme="majorHAnsi"/>
          <w:b/>
          <w:i/>
          <w:spacing w:val="2"/>
          <w:sz w:val="18"/>
          <w:szCs w:val="18"/>
        </w:rPr>
        <w:t>ntr</w:t>
      </w:r>
      <w:r w:rsidRPr="000723CA">
        <w:rPr>
          <w:rFonts w:asciiTheme="majorHAnsi" w:hAnsiTheme="majorHAnsi"/>
          <w:b/>
          <w:i/>
          <w:spacing w:val="3"/>
          <w:sz w:val="18"/>
          <w:szCs w:val="18"/>
        </w:rPr>
        <w:t>a</w:t>
      </w:r>
      <w:r w:rsidRPr="000723CA">
        <w:rPr>
          <w:rFonts w:asciiTheme="majorHAnsi" w:hAnsiTheme="majorHAnsi"/>
          <w:b/>
          <w:i/>
          <w:sz w:val="18"/>
          <w:szCs w:val="18"/>
        </w:rPr>
        <w:t>l</w:t>
      </w:r>
      <w:r w:rsidRPr="000723CA">
        <w:rPr>
          <w:rFonts w:asciiTheme="majorHAnsi" w:hAnsiTheme="majorHAnsi"/>
          <w:b/>
          <w:i/>
          <w:spacing w:val="-1"/>
          <w:sz w:val="18"/>
          <w:szCs w:val="18"/>
        </w:rPr>
        <w:t xml:space="preserve"> </w:t>
      </w:r>
      <w:r w:rsidRPr="000723CA">
        <w:rPr>
          <w:rFonts w:asciiTheme="majorHAnsi" w:hAnsiTheme="majorHAnsi"/>
          <w:b/>
          <w:i/>
          <w:spacing w:val="1"/>
          <w:sz w:val="18"/>
          <w:szCs w:val="18"/>
        </w:rPr>
        <w:t>C</w:t>
      </w:r>
      <w:r w:rsidRPr="000723CA">
        <w:rPr>
          <w:rFonts w:asciiTheme="majorHAnsi" w:hAnsiTheme="majorHAnsi"/>
          <w:b/>
          <w:i/>
          <w:spacing w:val="3"/>
          <w:sz w:val="18"/>
          <w:szCs w:val="18"/>
        </w:rPr>
        <w:t>o</w:t>
      </w:r>
      <w:r w:rsidRPr="000723CA">
        <w:rPr>
          <w:rFonts w:asciiTheme="majorHAnsi" w:hAnsiTheme="majorHAnsi"/>
          <w:b/>
          <w:i/>
          <w:spacing w:val="2"/>
          <w:sz w:val="18"/>
          <w:szCs w:val="18"/>
        </w:rPr>
        <w:t>ll</w:t>
      </w:r>
      <w:r w:rsidRPr="000723CA">
        <w:rPr>
          <w:rFonts w:asciiTheme="majorHAnsi" w:hAnsiTheme="majorHAnsi"/>
          <w:b/>
          <w:i/>
          <w:spacing w:val="3"/>
          <w:sz w:val="18"/>
          <w:szCs w:val="18"/>
        </w:rPr>
        <w:t>e</w:t>
      </w:r>
      <w:r w:rsidRPr="000723CA">
        <w:rPr>
          <w:rFonts w:asciiTheme="majorHAnsi" w:hAnsiTheme="majorHAnsi"/>
          <w:b/>
          <w:i/>
          <w:spacing w:val="1"/>
          <w:sz w:val="18"/>
          <w:szCs w:val="18"/>
        </w:rPr>
        <w:t>g</w:t>
      </w:r>
      <w:r w:rsidRPr="000723CA">
        <w:rPr>
          <w:rFonts w:asciiTheme="majorHAnsi" w:hAnsiTheme="majorHAnsi"/>
          <w:b/>
          <w:i/>
          <w:sz w:val="18"/>
          <w:szCs w:val="18"/>
        </w:rPr>
        <w:t xml:space="preserve">e    </w:t>
      </w:r>
      <w:r w:rsidRPr="000723CA">
        <w:rPr>
          <w:rFonts w:asciiTheme="majorHAnsi" w:hAnsiTheme="majorHAnsi"/>
          <w:b/>
          <w:i/>
          <w:spacing w:val="5"/>
          <w:sz w:val="18"/>
          <w:szCs w:val="18"/>
        </w:rPr>
        <w:t xml:space="preserve"> </w:t>
      </w:r>
      <w:r w:rsidRPr="000723CA">
        <w:rPr>
          <w:rFonts w:asciiTheme="majorHAnsi" w:hAnsiTheme="majorHAnsi"/>
          <w:b/>
          <w:i/>
          <w:spacing w:val="3"/>
          <w:sz w:val="18"/>
          <w:szCs w:val="18"/>
        </w:rPr>
        <w:t>20</w:t>
      </w:r>
      <w:r w:rsidRPr="000723CA">
        <w:rPr>
          <w:rFonts w:asciiTheme="majorHAnsi" w:hAnsiTheme="majorHAnsi"/>
          <w:b/>
          <w:i/>
          <w:spacing w:val="1"/>
          <w:sz w:val="18"/>
          <w:szCs w:val="18"/>
        </w:rPr>
        <w:t>0</w:t>
      </w:r>
      <w:r w:rsidRPr="000723CA">
        <w:rPr>
          <w:rFonts w:asciiTheme="majorHAnsi" w:hAnsiTheme="majorHAnsi"/>
          <w:b/>
          <w:i/>
          <w:sz w:val="18"/>
          <w:szCs w:val="18"/>
        </w:rPr>
        <w:t>3</w:t>
      </w:r>
      <w:r w:rsidRPr="000723CA">
        <w:rPr>
          <w:rFonts w:asciiTheme="majorHAnsi" w:hAnsiTheme="majorHAnsi"/>
          <w:b/>
          <w:i/>
          <w:spacing w:val="7"/>
          <w:sz w:val="18"/>
          <w:szCs w:val="18"/>
        </w:rPr>
        <w:t xml:space="preserve"> </w:t>
      </w:r>
      <w:r w:rsidRPr="000723CA">
        <w:rPr>
          <w:rFonts w:asciiTheme="majorHAnsi" w:hAnsiTheme="majorHAnsi"/>
          <w:b/>
          <w:i/>
          <w:sz w:val="18"/>
          <w:szCs w:val="18"/>
        </w:rPr>
        <w:t>-</w:t>
      </w:r>
      <w:r w:rsidRPr="000723CA">
        <w:rPr>
          <w:rFonts w:asciiTheme="majorHAnsi" w:hAnsiTheme="majorHAnsi"/>
          <w:b/>
          <w:i/>
          <w:spacing w:val="3"/>
          <w:sz w:val="18"/>
          <w:szCs w:val="18"/>
        </w:rPr>
        <w:t xml:space="preserve"> 2</w:t>
      </w:r>
      <w:r w:rsidRPr="000723CA">
        <w:rPr>
          <w:rFonts w:asciiTheme="majorHAnsi" w:hAnsiTheme="majorHAnsi"/>
          <w:b/>
          <w:i/>
          <w:spacing w:val="1"/>
          <w:sz w:val="18"/>
          <w:szCs w:val="18"/>
        </w:rPr>
        <w:t>0</w:t>
      </w:r>
      <w:r w:rsidRPr="000723CA">
        <w:rPr>
          <w:rFonts w:asciiTheme="majorHAnsi" w:hAnsiTheme="majorHAnsi"/>
          <w:b/>
          <w:i/>
          <w:spacing w:val="3"/>
          <w:sz w:val="18"/>
          <w:szCs w:val="18"/>
        </w:rPr>
        <w:t>0</w:t>
      </w:r>
      <w:r w:rsidRPr="000723CA">
        <w:rPr>
          <w:rFonts w:asciiTheme="majorHAnsi" w:hAnsiTheme="majorHAnsi"/>
          <w:b/>
          <w:i/>
          <w:sz w:val="18"/>
          <w:szCs w:val="18"/>
        </w:rPr>
        <w:t>5</w:t>
      </w:r>
    </w:p>
    <w:p w14:paraId="6FBBC130" w14:textId="77777777" w:rsidR="001C34FC" w:rsidRPr="000723CA" w:rsidRDefault="001C34FC">
      <w:pPr>
        <w:spacing w:before="11" w:line="280" w:lineRule="exact"/>
        <w:rPr>
          <w:rFonts w:asciiTheme="majorHAnsi" w:hAnsiTheme="majorHAnsi"/>
          <w:sz w:val="24"/>
          <w:szCs w:val="24"/>
        </w:rPr>
      </w:pPr>
    </w:p>
    <w:p w14:paraId="10EF3D09" w14:textId="77777777" w:rsidR="001C34FC" w:rsidRPr="000723CA" w:rsidRDefault="000723CA">
      <w:pPr>
        <w:ind w:right="3455"/>
        <w:jc w:val="both"/>
        <w:rPr>
          <w:rFonts w:asciiTheme="majorHAnsi" w:hAnsiTheme="majorHAnsi"/>
          <w:sz w:val="18"/>
          <w:szCs w:val="18"/>
        </w:rPr>
        <w:sectPr w:rsidR="001C34FC" w:rsidRPr="000723CA">
          <w:pgSz w:w="11920" w:h="16840"/>
          <w:pgMar w:top="860" w:right="820" w:bottom="280" w:left="560" w:header="720" w:footer="720" w:gutter="0"/>
          <w:cols w:num="2" w:space="720" w:equalWidth="0">
            <w:col w:w="2321" w:space="1404"/>
            <w:col w:w="6815"/>
          </w:cols>
        </w:sectPr>
      </w:pPr>
      <w:r w:rsidRPr="000723CA">
        <w:rPr>
          <w:rFonts w:asciiTheme="majorHAnsi" w:hAnsiTheme="majorHAnsi"/>
          <w:spacing w:val="6"/>
          <w:sz w:val="18"/>
          <w:szCs w:val="18"/>
        </w:rPr>
        <w:t>R</w:t>
      </w:r>
      <w:r w:rsidRPr="000723CA">
        <w:rPr>
          <w:rFonts w:asciiTheme="majorHAnsi" w:hAnsiTheme="majorHAnsi"/>
          <w:spacing w:val="10"/>
          <w:sz w:val="18"/>
          <w:szCs w:val="18"/>
        </w:rPr>
        <w:t>E</w:t>
      </w:r>
      <w:r w:rsidRPr="000723CA">
        <w:rPr>
          <w:rFonts w:asciiTheme="majorHAnsi" w:hAnsiTheme="majorHAnsi"/>
          <w:spacing w:val="7"/>
          <w:sz w:val="18"/>
          <w:szCs w:val="18"/>
        </w:rPr>
        <w:t>F</w:t>
      </w:r>
      <w:r w:rsidRPr="000723CA">
        <w:rPr>
          <w:rFonts w:asciiTheme="majorHAnsi" w:hAnsiTheme="majorHAnsi"/>
          <w:spacing w:val="10"/>
          <w:sz w:val="18"/>
          <w:szCs w:val="18"/>
        </w:rPr>
        <w:t>E</w:t>
      </w:r>
      <w:r w:rsidRPr="000723CA">
        <w:rPr>
          <w:rFonts w:asciiTheme="majorHAnsi" w:hAnsiTheme="majorHAnsi"/>
          <w:spacing w:val="6"/>
          <w:sz w:val="18"/>
          <w:szCs w:val="18"/>
        </w:rPr>
        <w:t>R</w:t>
      </w:r>
      <w:r w:rsidRPr="000723CA">
        <w:rPr>
          <w:rFonts w:asciiTheme="majorHAnsi" w:hAnsiTheme="majorHAnsi"/>
          <w:spacing w:val="10"/>
          <w:sz w:val="18"/>
          <w:szCs w:val="18"/>
        </w:rPr>
        <w:t>EN</w:t>
      </w:r>
      <w:r w:rsidRPr="000723CA">
        <w:rPr>
          <w:rFonts w:asciiTheme="majorHAnsi" w:hAnsiTheme="majorHAnsi"/>
          <w:spacing w:val="6"/>
          <w:sz w:val="18"/>
          <w:szCs w:val="18"/>
        </w:rPr>
        <w:t>C</w:t>
      </w:r>
      <w:r w:rsidRPr="000723CA">
        <w:rPr>
          <w:rFonts w:asciiTheme="majorHAnsi" w:hAnsiTheme="majorHAnsi"/>
          <w:spacing w:val="10"/>
          <w:sz w:val="18"/>
          <w:szCs w:val="18"/>
        </w:rPr>
        <w:t>E</w:t>
      </w:r>
      <w:r w:rsidRPr="000723CA">
        <w:rPr>
          <w:rFonts w:asciiTheme="majorHAnsi" w:hAnsiTheme="majorHAnsi"/>
          <w:sz w:val="18"/>
          <w:szCs w:val="18"/>
        </w:rPr>
        <w:t>S</w:t>
      </w:r>
      <w:r w:rsidRPr="000723CA">
        <w:rPr>
          <w:rFonts w:asciiTheme="majorHAnsi" w:hAnsiTheme="majorHAnsi"/>
          <w:spacing w:val="3"/>
          <w:sz w:val="18"/>
          <w:szCs w:val="18"/>
        </w:rPr>
        <w:t xml:space="preserve"> </w:t>
      </w:r>
      <w:r w:rsidRPr="000723CA">
        <w:rPr>
          <w:rFonts w:asciiTheme="majorHAnsi" w:hAnsiTheme="majorHAnsi"/>
          <w:sz w:val="18"/>
          <w:szCs w:val="18"/>
        </w:rPr>
        <w:t>–</w:t>
      </w:r>
      <w:r w:rsidRPr="000723CA">
        <w:rPr>
          <w:rFonts w:asciiTheme="majorHAnsi" w:hAnsiTheme="majorHAnsi"/>
          <w:spacing w:val="17"/>
          <w:sz w:val="18"/>
          <w:szCs w:val="18"/>
        </w:rPr>
        <w:t xml:space="preserve"> </w:t>
      </w:r>
      <w:r w:rsidRPr="000723CA">
        <w:rPr>
          <w:rFonts w:asciiTheme="majorHAnsi" w:hAnsiTheme="majorHAnsi"/>
          <w:spacing w:val="2"/>
          <w:sz w:val="18"/>
          <w:szCs w:val="18"/>
        </w:rPr>
        <w:t>A</w:t>
      </w:r>
      <w:r w:rsidRPr="000723CA">
        <w:rPr>
          <w:rFonts w:asciiTheme="majorHAnsi" w:hAnsiTheme="majorHAnsi"/>
          <w:spacing w:val="3"/>
          <w:sz w:val="18"/>
          <w:szCs w:val="18"/>
        </w:rPr>
        <w:t>va</w:t>
      </w:r>
      <w:r w:rsidRPr="000723CA">
        <w:rPr>
          <w:rFonts w:asciiTheme="majorHAnsi" w:hAnsiTheme="majorHAnsi"/>
          <w:spacing w:val="2"/>
          <w:sz w:val="18"/>
          <w:szCs w:val="18"/>
        </w:rPr>
        <w:t>i</w:t>
      </w:r>
      <w:r w:rsidRPr="000723CA">
        <w:rPr>
          <w:rFonts w:asciiTheme="majorHAnsi" w:hAnsiTheme="majorHAnsi"/>
          <w:spacing w:val="4"/>
          <w:sz w:val="18"/>
          <w:szCs w:val="18"/>
        </w:rPr>
        <w:t>l</w:t>
      </w:r>
      <w:r w:rsidRPr="000723CA">
        <w:rPr>
          <w:rFonts w:asciiTheme="majorHAnsi" w:hAnsiTheme="majorHAnsi"/>
          <w:spacing w:val="3"/>
          <w:sz w:val="18"/>
          <w:szCs w:val="18"/>
        </w:rPr>
        <w:t>ab</w:t>
      </w:r>
      <w:r w:rsidRPr="000723CA">
        <w:rPr>
          <w:rFonts w:asciiTheme="majorHAnsi" w:hAnsiTheme="majorHAnsi"/>
          <w:spacing w:val="2"/>
          <w:sz w:val="18"/>
          <w:szCs w:val="18"/>
        </w:rPr>
        <w:t>l</w:t>
      </w:r>
      <w:r w:rsidRPr="000723CA">
        <w:rPr>
          <w:rFonts w:asciiTheme="majorHAnsi" w:hAnsiTheme="majorHAnsi"/>
          <w:sz w:val="18"/>
          <w:szCs w:val="18"/>
        </w:rPr>
        <w:t xml:space="preserve">e </w:t>
      </w:r>
      <w:r w:rsidRPr="000723CA">
        <w:rPr>
          <w:rFonts w:asciiTheme="majorHAnsi" w:hAnsiTheme="majorHAnsi"/>
          <w:spacing w:val="3"/>
          <w:sz w:val="18"/>
          <w:szCs w:val="18"/>
        </w:rPr>
        <w:t>o</w:t>
      </w:r>
      <w:r w:rsidRPr="000723CA">
        <w:rPr>
          <w:rFonts w:asciiTheme="majorHAnsi" w:hAnsiTheme="majorHAnsi"/>
          <w:sz w:val="18"/>
          <w:szCs w:val="18"/>
        </w:rPr>
        <w:t>n</w:t>
      </w:r>
      <w:r w:rsidRPr="000723CA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0723CA">
        <w:rPr>
          <w:rFonts w:asciiTheme="majorHAnsi" w:hAnsiTheme="majorHAnsi"/>
          <w:spacing w:val="3"/>
          <w:sz w:val="18"/>
          <w:szCs w:val="18"/>
        </w:rPr>
        <w:t>re</w:t>
      </w:r>
      <w:r w:rsidRPr="000723CA">
        <w:rPr>
          <w:rFonts w:asciiTheme="majorHAnsi" w:hAnsiTheme="majorHAnsi"/>
          <w:spacing w:val="6"/>
          <w:sz w:val="18"/>
          <w:szCs w:val="18"/>
        </w:rPr>
        <w:t>q</w:t>
      </w:r>
      <w:r w:rsidRPr="000723CA">
        <w:rPr>
          <w:rFonts w:asciiTheme="majorHAnsi" w:hAnsiTheme="majorHAnsi"/>
          <w:spacing w:val="1"/>
          <w:sz w:val="18"/>
          <w:szCs w:val="18"/>
        </w:rPr>
        <w:t>u</w:t>
      </w:r>
      <w:r w:rsidRPr="000723CA">
        <w:rPr>
          <w:rFonts w:asciiTheme="majorHAnsi" w:hAnsiTheme="majorHAnsi"/>
          <w:spacing w:val="5"/>
          <w:sz w:val="18"/>
          <w:szCs w:val="18"/>
        </w:rPr>
        <w:t>e</w:t>
      </w:r>
      <w:r w:rsidRPr="000723CA">
        <w:rPr>
          <w:rFonts w:asciiTheme="majorHAnsi" w:hAnsiTheme="majorHAnsi"/>
          <w:spacing w:val="2"/>
          <w:sz w:val="18"/>
          <w:szCs w:val="18"/>
        </w:rPr>
        <w:t>st</w:t>
      </w:r>
      <w:r w:rsidRPr="000723CA">
        <w:rPr>
          <w:rFonts w:asciiTheme="majorHAnsi" w:hAnsiTheme="majorHAnsi"/>
          <w:sz w:val="18"/>
          <w:szCs w:val="18"/>
        </w:rPr>
        <w:t>.</w:t>
      </w:r>
    </w:p>
    <w:p w14:paraId="74812B55" w14:textId="4D626D0E" w:rsidR="001C34FC" w:rsidRPr="000723CA" w:rsidRDefault="001C34FC">
      <w:pPr>
        <w:spacing w:before="35"/>
        <w:ind w:left="104" w:right="78"/>
        <w:rPr>
          <w:rFonts w:asciiTheme="majorHAnsi" w:hAnsiTheme="majorHAnsi"/>
          <w:sz w:val="18"/>
          <w:szCs w:val="18"/>
        </w:rPr>
      </w:pPr>
    </w:p>
    <w:sectPr w:rsidR="001C34FC" w:rsidRPr="000723CA">
      <w:pgSz w:w="11920" w:h="16840"/>
      <w:pgMar w:top="1200" w:right="820" w:bottom="280" w:left="7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92538F0"/>
    <w:multiLevelType w:val="multilevel"/>
    <w:tmpl w:val="08109AA0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34FC"/>
    <w:rsid w:val="000723CA"/>
    <w:rsid w:val="001C3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9"/>
    <o:shapelayout v:ext="edit">
      <o:idmap v:ext="edit" data="1"/>
    </o:shapelayout>
  </w:shapeDefaults>
  <w:decimalSymbol w:val=","/>
  <w:listSeparator w:val=";"/>
  <w14:docId w14:val="48BED022"/>
  <w15:docId w15:val="{0360BF15-5C6B-4102-9ECE-36B36716D0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0723CA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723C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mailto:dawid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433</Words>
  <Characters>2473</Characters>
  <Application>Microsoft Office Word</Application>
  <DocSecurity>0</DocSecurity>
  <Lines>20</Lines>
  <Paragraphs>5</Paragraphs>
  <ScaleCrop>false</ScaleCrop>
  <Company/>
  <LinksUpToDate>false</LinksUpToDate>
  <CharactersWithSpaces>2901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2021-04-09T16:24:00Z</dcterms:created>
  <dcterms:modified xsi:type="dcterms:W3CDTF">2021-04-09T16:38:00Z</dcterms:modified>
</cp:coreProperties>
</file>